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348A" w14:textId="4891B72E" w:rsidR="00837972" w:rsidRDefault="00837972" w:rsidP="00837972">
      <w:pPr>
        <w:jc w:val="center"/>
        <w:rPr>
          <w:b/>
          <w:sz w:val="28"/>
          <w:szCs w:val="28"/>
        </w:rPr>
      </w:pPr>
    </w:p>
    <w:p w14:paraId="192D4850" w14:textId="77777777" w:rsidR="00611768" w:rsidRDefault="00611768" w:rsidP="00837972">
      <w:pPr>
        <w:jc w:val="center"/>
        <w:rPr>
          <w:b/>
          <w:sz w:val="28"/>
          <w:szCs w:val="28"/>
        </w:rPr>
      </w:pPr>
    </w:p>
    <w:p w14:paraId="5C2030A2" w14:textId="51E39F1E" w:rsidR="00837972" w:rsidRPr="00E90FE5" w:rsidRDefault="00837972" w:rsidP="00837972">
      <w:pPr>
        <w:jc w:val="center"/>
        <w:rPr>
          <w:sz w:val="28"/>
          <w:szCs w:val="28"/>
        </w:rPr>
      </w:pPr>
      <w:r w:rsidRPr="00E90FE5">
        <w:rPr>
          <w:sz w:val="28"/>
          <w:szCs w:val="28"/>
        </w:rPr>
        <w:t>Федеральное государственное образовательное бюджетное учреждение</w:t>
      </w:r>
    </w:p>
    <w:p w14:paraId="59F6957C" w14:textId="77777777" w:rsidR="00837972" w:rsidRPr="00E90FE5" w:rsidRDefault="00837972" w:rsidP="00837972">
      <w:pPr>
        <w:jc w:val="center"/>
        <w:rPr>
          <w:sz w:val="28"/>
          <w:szCs w:val="28"/>
        </w:rPr>
      </w:pPr>
      <w:r w:rsidRPr="00E90FE5">
        <w:rPr>
          <w:sz w:val="28"/>
          <w:szCs w:val="28"/>
        </w:rPr>
        <w:t>высшего образования</w:t>
      </w:r>
    </w:p>
    <w:p w14:paraId="63D19FB2" w14:textId="77777777" w:rsidR="00837972" w:rsidRPr="00E90FE5" w:rsidRDefault="00837972" w:rsidP="00837972">
      <w:pPr>
        <w:jc w:val="center"/>
        <w:rPr>
          <w:sz w:val="28"/>
          <w:szCs w:val="28"/>
        </w:rPr>
      </w:pPr>
    </w:p>
    <w:p w14:paraId="7BE84DD8" w14:textId="77777777" w:rsidR="00837972" w:rsidRPr="00E90FE5" w:rsidRDefault="00837972" w:rsidP="00837972">
      <w:pPr>
        <w:jc w:val="center"/>
        <w:rPr>
          <w:sz w:val="28"/>
          <w:szCs w:val="28"/>
        </w:rPr>
      </w:pPr>
      <w:r w:rsidRPr="00E90FE5">
        <w:rPr>
          <w:sz w:val="28"/>
          <w:szCs w:val="28"/>
        </w:rPr>
        <w:t>«ФИНАНСОВЫЙ УНИВЕРСИТЕТ ПРИ ПРАВИТЕЛЬСТВЕ</w:t>
      </w:r>
    </w:p>
    <w:p w14:paraId="19FF6409" w14:textId="77777777" w:rsidR="00837972" w:rsidRPr="00E90FE5" w:rsidRDefault="00837972" w:rsidP="00837972">
      <w:pPr>
        <w:jc w:val="center"/>
        <w:rPr>
          <w:sz w:val="28"/>
          <w:szCs w:val="28"/>
        </w:rPr>
      </w:pPr>
      <w:r w:rsidRPr="00E90FE5">
        <w:rPr>
          <w:sz w:val="28"/>
          <w:szCs w:val="28"/>
        </w:rPr>
        <w:t>РОССИЙСКОЙ ФЕДЕРАЦИИ»</w:t>
      </w:r>
    </w:p>
    <w:p w14:paraId="75AD7DD1" w14:textId="77777777" w:rsidR="00837972" w:rsidRPr="00E90FE5" w:rsidRDefault="00837972" w:rsidP="00837972">
      <w:pPr>
        <w:jc w:val="center"/>
        <w:rPr>
          <w:sz w:val="28"/>
          <w:szCs w:val="28"/>
        </w:rPr>
      </w:pPr>
      <w:r w:rsidRPr="00E90FE5">
        <w:rPr>
          <w:sz w:val="28"/>
          <w:szCs w:val="28"/>
        </w:rPr>
        <w:t>(Финансовый университет)</w:t>
      </w:r>
    </w:p>
    <w:p w14:paraId="1BC09EE2" w14:textId="77777777" w:rsidR="00837972" w:rsidRPr="00E90FE5" w:rsidRDefault="00837972" w:rsidP="00837972">
      <w:pPr>
        <w:jc w:val="center"/>
        <w:rPr>
          <w:sz w:val="28"/>
          <w:szCs w:val="28"/>
        </w:rPr>
      </w:pPr>
    </w:p>
    <w:p w14:paraId="479C0391" w14:textId="77777777" w:rsidR="00837972" w:rsidRDefault="00837972" w:rsidP="00837972">
      <w:pPr>
        <w:jc w:val="center"/>
        <w:rPr>
          <w:sz w:val="28"/>
          <w:szCs w:val="28"/>
        </w:rPr>
      </w:pPr>
      <w:r w:rsidRPr="00E90FE5">
        <w:rPr>
          <w:sz w:val="28"/>
          <w:szCs w:val="28"/>
        </w:rPr>
        <w:t>Департамент менеджмента</w:t>
      </w:r>
      <w:r>
        <w:rPr>
          <w:sz w:val="28"/>
          <w:szCs w:val="28"/>
        </w:rPr>
        <w:t xml:space="preserve"> и инноваций</w:t>
      </w:r>
    </w:p>
    <w:p w14:paraId="3C806295" w14:textId="4E6FC32A" w:rsidR="00837972" w:rsidRPr="00BD2954" w:rsidRDefault="00837972" w:rsidP="00BD2954">
      <w:pPr>
        <w:widowControl w:val="0"/>
        <w:suppressAutoHyphens/>
        <w:spacing w:line="360" w:lineRule="auto"/>
        <w:jc w:val="center"/>
        <w:rPr>
          <w:lang w:eastAsia="zh-CN"/>
        </w:rPr>
      </w:pPr>
      <w:r w:rsidRPr="001E0079">
        <w:rPr>
          <w:sz w:val="28"/>
          <w:szCs w:val="28"/>
          <w:lang w:eastAsia="zh-CN"/>
        </w:rPr>
        <w:t>Факультета «Высшая школа управления»</w:t>
      </w:r>
    </w:p>
    <w:p w14:paraId="2452D1EF" w14:textId="77777777" w:rsidR="00837972" w:rsidRDefault="00837972" w:rsidP="00837972">
      <w:pPr>
        <w:rPr>
          <w:sz w:val="28"/>
          <w:szCs w:val="28"/>
        </w:rPr>
      </w:pPr>
    </w:p>
    <w:p w14:paraId="184C9591" w14:textId="77777777" w:rsidR="00837972" w:rsidRDefault="00837972" w:rsidP="00837972">
      <w:pPr>
        <w:jc w:val="center"/>
        <w:rPr>
          <w:sz w:val="28"/>
          <w:szCs w:val="28"/>
        </w:rPr>
      </w:pPr>
    </w:p>
    <w:p w14:paraId="4D12AA0D" w14:textId="77777777" w:rsidR="00837972" w:rsidRDefault="00837972" w:rsidP="00837972">
      <w:pPr>
        <w:widowControl w:val="0"/>
        <w:spacing w:after="60" w:line="252" w:lineRule="auto"/>
        <w:ind w:left="231" w:hanging="10"/>
        <w:jc w:val="right"/>
      </w:pPr>
      <w:r>
        <w:rPr>
          <w:b/>
          <w:color w:val="000000"/>
          <w:sz w:val="28"/>
          <w:szCs w:val="28"/>
          <w:lang w:bidi="ru-RU"/>
        </w:rPr>
        <w:t>УТВЕРЖДАЮ</w:t>
      </w:r>
    </w:p>
    <w:p w14:paraId="60128E69" w14:textId="77777777" w:rsidR="00837972" w:rsidRDefault="00837972" w:rsidP="00837972">
      <w:pPr>
        <w:widowControl w:val="0"/>
        <w:spacing w:after="60" w:line="252" w:lineRule="auto"/>
        <w:ind w:left="231" w:hanging="10"/>
        <w:jc w:val="right"/>
      </w:pPr>
      <w:r>
        <w:rPr>
          <w:color w:val="000000"/>
          <w:sz w:val="28"/>
          <w:szCs w:val="28"/>
          <w:lang w:bidi="ru-RU"/>
        </w:rPr>
        <w:t xml:space="preserve">  Проректор по учебной и</w:t>
      </w:r>
    </w:p>
    <w:p w14:paraId="42EE3C3E" w14:textId="77777777" w:rsidR="00837972" w:rsidRDefault="00837972" w:rsidP="00837972">
      <w:pPr>
        <w:widowControl w:val="0"/>
        <w:spacing w:after="60" w:line="252" w:lineRule="auto"/>
        <w:ind w:left="231" w:hanging="10"/>
        <w:jc w:val="right"/>
      </w:pPr>
      <w:r>
        <w:rPr>
          <w:color w:val="000000"/>
          <w:sz w:val="28"/>
          <w:szCs w:val="28"/>
          <w:lang w:bidi="ru-RU"/>
        </w:rPr>
        <w:t xml:space="preserve">   методической работе</w:t>
      </w:r>
    </w:p>
    <w:p w14:paraId="4889F828" w14:textId="77777777" w:rsidR="00837972" w:rsidRDefault="00837972" w:rsidP="00837972">
      <w:pPr>
        <w:widowControl w:val="0"/>
        <w:spacing w:after="60" w:line="252" w:lineRule="auto"/>
        <w:ind w:left="231" w:hanging="10"/>
        <w:jc w:val="right"/>
      </w:pPr>
      <w:r>
        <w:rPr>
          <w:color w:val="000000"/>
          <w:sz w:val="28"/>
          <w:szCs w:val="28"/>
          <w:lang w:bidi="ru-RU"/>
        </w:rPr>
        <w:t>_____________Е.А. Каменева</w:t>
      </w:r>
    </w:p>
    <w:p w14:paraId="7001E401" w14:textId="1CB17039" w:rsidR="00837972" w:rsidRPr="00E90FE5" w:rsidRDefault="00837972" w:rsidP="00837972">
      <w:pPr>
        <w:jc w:val="right"/>
        <w:rPr>
          <w:sz w:val="28"/>
          <w:szCs w:val="28"/>
        </w:rPr>
      </w:pPr>
      <w:r>
        <w:rPr>
          <w:color w:val="000000"/>
          <w:sz w:val="28"/>
          <w:szCs w:val="28"/>
          <w:lang w:bidi="ru-RU"/>
        </w:rPr>
        <w:t>«</w:t>
      </w:r>
      <w:r w:rsidR="00A83B9C">
        <w:rPr>
          <w:color w:val="000000"/>
          <w:sz w:val="28"/>
          <w:szCs w:val="28"/>
          <w:lang w:bidi="ru-RU"/>
        </w:rPr>
        <w:t>23</w:t>
      </w:r>
      <w:r>
        <w:rPr>
          <w:color w:val="000000"/>
          <w:sz w:val="28"/>
          <w:szCs w:val="28"/>
          <w:lang w:bidi="ru-RU"/>
        </w:rPr>
        <w:t xml:space="preserve">» </w:t>
      </w:r>
      <w:r w:rsidR="00A83B9C">
        <w:rPr>
          <w:color w:val="000000"/>
          <w:sz w:val="28"/>
          <w:szCs w:val="28"/>
          <w:lang w:bidi="ru-RU"/>
        </w:rPr>
        <w:t xml:space="preserve">мая </w:t>
      </w:r>
      <w:r>
        <w:rPr>
          <w:color w:val="000000"/>
          <w:sz w:val="28"/>
          <w:szCs w:val="28"/>
          <w:lang w:bidi="ru-RU"/>
        </w:rPr>
        <w:t>2023 г.</w:t>
      </w:r>
    </w:p>
    <w:p w14:paraId="06E1CD5A" w14:textId="77777777" w:rsidR="00837972" w:rsidRDefault="00837972" w:rsidP="00837972">
      <w:pPr>
        <w:jc w:val="center"/>
        <w:rPr>
          <w:sz w:val="28"/>
          <w:szCs w:val="28"/>
        </w:rPr>
      </w:pPr>
    </w:p>
    <w:p w14:paraId="07393AAA" w14:textId="77777777" w:rsidR="00837972" w:rsidRDefault="00837972" w:rsidP="00837972">
      <w:pPr>
        <w:jc w:val="center"/>
        <w:rPr>
          <w:sz w:val="28"/>
          <w:szCs w:val="28"/>
        </w:rPr>
      </w:pPr>
    </w:p>
    <w:p w14:paraId="2796D365" w14:textId="77777777" w:rsidR="00837972" w:rsidRDefault="00837972" w:rsidP="00837972">
      <w:pPr>
        <w:jc w:val="center"/>
        <w:rPr>
          <w:sz w:val="28"/>
          <w:szCs w:val="28"/>
        </w:rPr>
      </w:pPr>
    </w:p>
    <w:p w14:paraId="2664F38C" w14:textId="3D19F348" w:rsidR="00837972" w:rsidRPr="00E90FE5" w:rsidRDefault="00837972" w:rsidP="00837972">
      <w:pPr>
        <w:jc w:val="center"/>
        <w:rPr>
          <w:sz w:val="28"/>
          <w:szCs w:val="28"/>
        </w:rPr>
      </w:pPr>
      <w:r>
        <w:rPr>
          <w:sz w:val="28"/>
          <w:szCs w:val="28"/>
        </w:rPr>
        <w:t>Т</w:t>
      </w:r>
      <w:r w:rsidRPr="00E90FE5">
        <w:rPr>
          <w:sz w:val="28"/>
          <w:szCs w:val="28"/>
        </w:rPr>
        <w:t xml:space="preserve">рачук А.В., Н.В. Линдер, </w:t>
      </w:r>
      <w:r>
        <w:rPr>
          <w:sz w:val="28"/>
          <w:szCs w:val="28"/>
        </w:rPr>
        <w:t xml:space="preserve">Т.В. </w:t>
      </w:r>
      <w:proofErr w:type="spellStart"/>
      <w:r>
        <w:rPr>
          <w:sz w:val="28"/>
          <w:szCs w:val="28"/>
        </w:rPr>
        <w:t>Ховалова</w:t>
      </w:r>
      <w:proofErr w:type="spellEnd"/>
    </w:p>
    <w:p w14:paraId="09DFFEB5" w14:textId="77777777" w:rsidR="00837972" w:rsidRPr="00E90FE5" w:rsidRDefault="00837972" w:rsidP="00837972">
      <w:pPr>
        <w:jc w:val="center"/>
        <w:rPr>
          <w:sz w:val="28"/>
          <w:szCs w:val="28"/>
        </w:rPr>
      </w:pPr>
    </w:p>
    <w:p w14:paraId="713B113F" w14:textId="77777777" w:rsidR="00837972" w:rsidRPr="00E90FE5" w:rsidRDefault="00837972" w:rsidP="00837972">
      <w:pPr>
        <w:jc w:val="center"/>
        <w:rPr>
          <w:b/>
          <w:sz w:val="28"/>
          <w:szCs w:val="28"/>
        </w:rPr>
      </w:pPr>
      <w:r>
        <w:rPr>
          <w:b/>
          <w:sz w:val="28"/>
          <w:szCs w:val="28"/>
        </w:rPr>
        <w:t>МЕЖДУНАРОДНЫЙ МЕНЕДЖМЕНТ</w:t>
      </w:r>
    </w:p>
    <w:p w14:paraId="02119BE2" w14:textId="77777777" w:rsidR="00837972" w:rsidRPr="00E90FE5" w:rsidRDefault="00837972" w:rsidP="00837972">
      <w:pPr>
        <w:jc w:val="center"/>
        <w:rPr>
          <w:sz w:val="28"/>
          <w:szCs w:val="28"/>
        </w:rPr>
      </w:pPr>
    </w:p>
    <w:p w14:paraId="7895DDE0" w14:textId="77777777" w:rsidR="00837972" w:rsidRPr="00E90FE5" w:rsidRDefault="00837972" w:rsidP="00837972">
      <w:pPr>
        <w:jc w:val="center"/>
        <w:rPr>
          <w:sz w:val="28"/>
          <w:szCs w:val="28"/>
        </w:rPr>
      </w:pPr>
      <w:r w:rsidRPr="00E90FE5">
        <w:rPr>
          <w:sz w:val="28"/>
          <w:szCs w:val="28"/>
        </w:rPr>
        <w:t>Рабочая программа дисциплины</w:t>
      </w:r>
    </w:p>
    <w:p w14:paraId="286DE419" w14:textId="77777777" w:rsidR="00837972" w:rsidRPr="00E90FE5" w:rsidRDefault="00837972" w:rsidP="00837972">
      <w:pPr>
        <w:jc w:val="center"/>
        <w:rPr>
          <w:sz w:val="28"/>
          <w:szCs w:val="28"/>
        </w:rPr>
      </w:pPr>
      <w:r w:rsidRPr="00E90FE5">
        <w:rPr>
          <w:sz w:val="28"/>
          <w:szCs w:val="28"/>
        </w:rPr>
        <w:t>для студентов, обучающихся по направлению подготовки</w:t>
      </w:r>
    </w:p>
    <w:p w14:paraId="1AD45818" w14:textId="77777777" w:rsidR="00837972" w:rsidRDefault="00837972" w:rsidP="00837972">
      <w:pPr>
        <w:tabs>
          <w:tab w:val="left" w:pos="900"/>
          <w:tab w:val="left" w:pos="1260"/>
        </w:tabs>
        <w:spacing w:line="276" w:lineRule="auto"/>
        <w:jc w:val="center"/>
        <w:rPr>
          <w:sz w:val="28"/>
          <w:szCs w:val="28"/>
        </w:rPr>
      </w:pPr>
      <w:r w:rsidRPr="00CF2401">
        <w:rPr>
          <w:sz w:val="28"/>
          <w:szCs w:val="28"/>
        </w:rPr>
        <w:t>38</w:t>
      </w:r>
      <w:r>
        <w:rPr>
          <w:sz w:val="28"/>
          <w:szCs w:val="28"/>
        </w:rPr>
        <w:t xml:space="preserve">.03.02 «Менеджмент» </w:t>
      </w:r>
    </w:p>
    <w:p w14:paraId="5F444F5B" w14:textId="77777777" w:rsidR="00837972" w:rsidRPr="00E90FE5" w:rsidRDefault="00837972" w:rsidP="00837972">
      <w:pPr>
        <w:jc w:val="center"/>
        <w:rPr>
          <w:sz w:val="28"/>
          <w:szCs w:val="28"/>
        </w:rPr>
      </w:pPr>
    </w:p>
    <w:p w14:paraId="5AA55091" w14:textId="77777777" w:rsidR="00837972" w:rsidRDefault="00837972" w:rsidP="00837972">
      <w:pPr>
        <w:jc w:val="center"/>
        <w:rPr>
          <w:sz w:val="28"/>
          <w:szCs w:val="28"/>
        </w:rPr>
      </w:pPr>
      <w:r>
        <w:rPr>
          <w:sz w:val="28"/>
          <w:szCs w:val="28"/>
        </w:rPr>
        <w:t>Образовательная программа</w:t>
      </w:r>
      <w:r w:rsidRPr="00E90FE5">
        <w:rPr>
          <w:sz w:val="28"/>
          <w:szCs w:val="28"/>
        </w:rPr>
        <w:t xml:space="preserve">: </w:t>
      </w:r>
    </w:p>
    <w:p w14:paraId="11657479" w14:textId="4FD2942A" w:rsidR="00AC59E5" w:rsidRPr="00AC59E5" w:rsidRDefault="00837972" w:rsidP="00837972">
      <w:pPr>
        <w:jc w:val="center"/>
        <w:rPr>
          <w:sz w:val="28"/>
          <w:szCs w:val="28"/>
        </w:rPr>
      </w:pPr>
      <w:r w:rsidRPr="00AC59E5">
        <w:rPr>
          <w:sz w:val="28"/>
          <w:szCs w:val="28"/>
        </w:rPr>
        <w:t>«</w:t>
      </w:r>
      <w:r>
        <w:rPr>
          <w:sz w:val="28"/>
          <w:szCs w:val="28"/>
        </w:rPr>
        <w:t>Управление</w:t>
      </w:r>
      <w:r w:rsidRPr="00AC59E5">
        <w:rPr>
          <w:sz w:val="28"/>
          <w:szCs w:val="28"/>
        </w:rPr>
        <w:t xml:space="preserve"> </w:t>
      </w:r>
      <w:r>
        <w:rPr>
          <w:sz w:val="28"/>
          <w:szCs w:val="28"/>
        </w:rPr>
        <w:t>бизнесом</w:t>
      </w:r>
      <w:r w:rsidRPr="00AC59E5">
        <w:rPr>
          <w:sz w:val="28"/>
          <w:szCs w:val="28"/>
        </w:rPr>
        <w:t xml:space="preserve"> / </w:t>
      </w:r>
      <w:r>
        <w:rPr>
          <w:sz w:val="28"/>
          <w:szCs w:val="28"/>
          <w:lang w:val="en-US"/>
        </w:rPr>
        <w:t>Bachelor</w:t>
      </w:r>
      <w:r w:rsidRPr="00AC59E5">
        <w:rPr>
          <w:sz w:val="28"/>
          <w:szCs w:val="28"/>
        </w:rPr>
        <w:t xml:space="preserve"> </w:t>
      </w:r>
      <w:r>
        <w:rPr>
          <w:sz w:val="28"/>
          <w:szCs w:val="28"/>
          <w:lang w:val="en-US"/>
        </w:rPr>
        <w:t>of</w:t>
      </w:r>
      <w:r w:rsidRPr="00AC59E5">
        <w:rPr>
          <w:sz w:val="28"/>
          <w:szCs w:val="28"/>
        </w:rPr>
        <w:t xml:space="preserve"> </w:t>
      </w:r>
      <w:r>
        <w:rPr>
          <w:sz w:val="28"/>
          <w:szCs w:val="28"/>
          <w:lang w:val="en-US"/>
        </w:rPr>
        <w:t>Business</w:t>
      </w:r>
      <w:r w:rsidRPr="00AC59E5">
        <w:rPr>
          <w:sz w:val="28"/>
          <w:szCs w:val="28"/>
        </w:rPr>
        <w:t xml:space="preserve"> </w:t>
      </w:r>
      <w:r>
        <w:rPr>
          <w:sz w:val="28"/>
          <w:szCs w:val="28"/>
          <w:lang w:val="en-US"/>
        </w:rPr>
        <w:t>Administration</w:t>
      </w:r>
      <w:r w:rsidRPr="00AC59E5">
        <w:rPr>
          <w:sz w:val="28"/>
          <w:szCs w:val="28"/>
        </w:rPr>
        <w:t xml:space="preserve"> (</w:t>
      </w:r>
      <w:r>
        <w:rPr>
          <w:sz w:val="28"/>
          <w:szCs w:val="28"/>
        </w:rPr>
        <w:t>ВВА</w:t>
      </w:r>
      <w:r w:rsidRPr="00AC59E5">
        <w:rPr>
          <w:sz w:val="28"/>
          <w:szCs w:val="28"/>
        </w:rPr>
        <w:t>)</w:t>
      </w:r>
      <w:r w:rsidR="00AC59E5">
        <w:rPr>
          <w:sz w:val="28"/>
          <w:szCs w:val="28"/>
        </w:rPr>
        <w:t>,</w:t>
      </w:r>
    </w:p>
    <w:p w14:paraId="1310A3D8" w14:textId="11ACF285" w:rsidR="00837972" w:rsidRPr="00C47971" w:rsidRDefault="00AC59E5" w:rsidP="00837972">
      <w:pPr>
        <w:jc w:val="center"/>
        <w:rPr>
          <w:sz w:val="28"/>
          <w:szCs w:val="28"/>
        </w:rPr>
      </w:pPr>
      <w:r>
        <w:rPr>
          <w:sz w:val="28"/>
          <w:szCs w:val="28"/>
        </w:rPr>
        <w:t>профиль</w:t>
      </w:r>
      <w:r w:rsidR="00837972" w:rsidRPr="00AC59E5">
        <w:rPr>
          <w:b/>
          <w:sz w:val="28"/>
          <w:szCs w:val="28"/>
        </w:rPr>
        <w:t xml:space="preserve"> </w:t>
      </w:r>
      <w:r w:rsidR="00837972">
        <w:rPr>
          <w:sz w:val="28"/>
          <w:szCs w:val="28"/>
        </w:rPr>
        <w:t>Бизнес</w:t>
      </w:r>
      <w:r w:rsidR="00837972" w:rsidRPr="00C47971">
        <w:rPr>
          <w:sz w:val="28"/>
          <w:szCs w:val="28"/>
        </w:rPr>
        <w:t xml:space="preserve"> </w:t>
      </w:r>
      <w:r w:rsidR="00837972">
        <w:rPr>
          <w:sz w:val="28"/>
          <w:szCs w:val="28"/>
        </w:rPr>
        <w:t>и</w:t>
      </w:r>
      <w:r w:rsidR="00837972" w:rsidRPr="00C47971">
        <w:rPr>
          <w:sz w:val="28"/>
          <w:szCs w:val="28"/>
        </w:rPr>
        <w:t xml:space="preserve"> </w:t>
      </w:r>
      <w:r w:rsidR="00837972">
        <w:rPr>
          <w:sz w:val="28"/>
          <w:szCs w:val="28"/>
        </w:rPr>
        <w:t>предпринимательство</w:t>
      </w:r>
      <w:r w:rsidR="00837972" w:rsidRPr="00C47971">
        <w:rPr>
          <w:sz w:val="28"/>
          <w:szCs w:val="28"/>
        </w:rPr>
        <w:t xml:space="preserve">/ </w:t>
      </w:r>
      <w:r w:rsidR="00837972" w:rsidRPr="00CF2401">
        <w:rPr>
          <w:sz w:val="28"/>
          <w:szCs w:val="28"/>
          <w:lang w:val="en-US"/>
        </w:rPr>
        <w:t>Business</w:t>
      </w:r>
      <w:r w:rsidR="00837972" w:rsidRPr="00C47971">
        <w:rPr>
          <w:sz w:val="28"/>
          <w:szCs w:val="28"/>
        </w:rPr>
        <w:t xml:space="preserve"> &amp; </w:t>
      </w:r>
      <w:r w:rsidR="00837972" w:rsidRPr="00CF2401">
        <w:rPr>
          <w:sz w:val="28"/>
          <w:szCs w:val="28"/>
          <w:lang w:val="en-US"/>
        </w:rPr>
        <w:t>Entrepreneurshi</w:t>
      </w:r>
      <w:r w:rsidR="00837972">
        <w:rPr>
          <w:sz w:val="28"/>
          <w:szCs w:val="28"/>
          <w:lang w:val="en-US"/>
        </w:rPr>
        <w:t>p</w:t>
      </w:r>
      <w:r w:rsidR="00837972" w:rsidRPr="00C47971">
        <w:rPr>
          <w:sz w:val="28"/>
          <w:szCs w:val="28"/>
        </w:rPr>
        <w:t>»</w:t>
      </w:r>
    </w:p>
    <w:p w14:paraId="006A4ECB" w14:textId="77777777" w:rsidR="00837972" w:rsidRPr="00C47971" w:rsidRDefault="00837972" w:rsidP="00837972">
      <w:pPr>
        <w:jc w:val="center"/>
        <w:rPr>
          <w:sz w:val="28"/>
          <w:szCs w:val="28"/>
        </w:rPr>
      </w:pPr>
    </w:p>
    <w:p w14:paraId="095D7381" w14:textId="77777777" w:rsidR="00837972" w:rsidRPr="00C47971" w:rsidRDefault="00837972" w:rsidP="00837972">
      <w:pPr>
        <w:jc w:val="center"/>
        <w:rPr>
          <w:sz w:val="28"/>
          <w:szCs w:val="28"/>
        </w:rPr>
      </w:pPr>
    </w:p>
    <w:p w14:paraId="6124C05A" w14:textId="77777777" w:rsidR="00837972" w:rsidRPr="00837972" w:rsidRDefault="00837972" w:rsidP="00837972">
      <w:pPr>
        <w:ind w:right="-2"/>
        <w:jc w:val="center"/>
        <w:rPr>
          <w:i/>
          <w:iCs/>
          <w:sz w:val="28"/>
          <w:szCs w:val="28"/>
        </w:rPr>
      </w:pPr>
      <w:r w:rsidRPr="00837972">
        <w:rPr>
          <w:i/>
          <w:iCs/>
          <w:sz w:val="28"/>
          <w:szCs w:val="28"/>
        </w:rPr>
        <w:t xml:space="preserve">Рекомендовано Ученым советом Факультета «Высшая школа управления» </w:t>
      </w:r>
    </w:p>
    <w:p w14:paraId="59F433A5" w14:textId="77777777" w:rsidR="00837972" w:rsidRPr="00837972" w:rsidRDefault="00837972" w:rsidP="00837972">
      <w:pPr>
        <w:ind w:right="-2"/>
        <w:jc w:val="center"/>
        <w:rPr>
          <w:i/>
          <w:iCs/>
          <w:sz w:val="28"/>
          <w:szCs w:val="28"/>
        </w:rPr>
      </w:pPr>
      <w:r w:rsidRPr="00837972">
        <w:rPr>
          <w:i/>
          <w:iCs/>
          <w:sz w:val="28"/>
          <w:szCs w:val="28"/>
        </w:rPr>
        <w:t>(протокол № 31 от   16.05.2023г.)</w:t>
      </w:r>
    </w:p>
    <w:p w14:paraId="086E152A" w14:textId="77777777" w:rsidR="00837972" w:rsidRPr="00837972" w:rsidRDefault="00837972" w:rsidP="00837972">
      <w:pPr>
        <w:ind w:right="-2"/>
        <w:jc w:val="center"/>
        <w:rPr>
          <w:i/>
          <w:iCs/>
          <w:sz w:val="28"/>
          <w:szCs w:val="28"/>
        </w:rPr>
      </w:pPr>
      <w:r w:rsidRPr="00837972">
        <w:rPr>
          <w:i/>
          <w:iCs/>
          <w:sz w:val="28"/>
          <w:szCs w:val="28"/>
        </w:rPr>
        <w:t>Одобрено Советом Департамента менеджмента и инноваций</w:t>
      </w:r>
    </w:p>
    <w:p w14:paraId="022EA608" w14:textId="4F04A040" w:rsidR="00837972" w:rsidRPr="00837972" w:rsidRDefault="00837972" w:rsidP="00837972">
      <w:pPr>
        <w:ind w:right="-2"/>
        <w:jc w:val="center"/>
        <w:rPr>
          <w:i/>
          <w:iCs/>
          <w:sz w:val="28"/>
          <w:szCs w:val="28"/>
        </w:rPr>
      </w:pPr>
      <w:r w:rsidRPr="00837972">
        <w:rPr>
          <w:i/>
          <w:iCs/>
          <w:sz w:val="28"/>
          <w:szCs w:val="28"/>
        </w:rPr>
        <w:t>(протокол № 15 от 17.04.2023г.)</w:t>
      </w:r>
    </w:p>
    <w:p w14:paraId="52A4361B" w14:textId="77777777" w:rsidR="00837972" w:rsidRPr="00837972" w:rsidRDefault="00837972" w:rsidP="00837972">
      <w:pPr>
        <w:rPr>
          <w:sz w:val="28"/>
          <w:szCs w:val="28"/>
        </w:rPr>
      </w:pPr>
    </w:p>
    <w:p w14:paraId="2A35FECE" w14:textId="79218123" w:rsidR="00BD2954" w:rsidRDefault="00BD2954" w:rsidP="00837972">
      <w:pPr>
        <w:jc w:val="center"/>
        <w:rPr>
          <w:sz w:val="28"/>
          <w:szCs w:val="28"/>
        </w:rPr>
      </w:pPr>
    </w:p>
    <w:p w14:paraId="1564146D" w14:textId="2D10F983" w:rsidR="00BD2954" w:rsidRDefault="00BD2954" w:rsidP="00837972">
      <w:pPr>
        <w:jc w:val="center"/>
        <w:rPr>
          <w:sz w:val="28"/>
          <w:szCs w:val="28"/>
        </w:rPr>
      </w:pPr>
    </w:p>
    <w:p w14:paraId="7F40D59A" w14:textId="77777777" w:rsidR="00BD2954" w:rsidRDefault="00BD2954" w:rsidP="00837972">
      <w:pPr>
        <w:jc w:val="center"/>
        <w:rPr>
          <w:sz w:val="28"/>
          <w:szCs w:val="28"/>
        </w:rPr>
      </w:pPr>
    </w:p>
    <w:p w14:paraId="2688BF1D" w14:textId="113CB97E" w:rsidR="00837972" w:rsidRPr="00743395" w:rsidRDefault="00837972" w:rsidP="00743395">
      <w:pPr>
        <w:jc w:val="center"/>
        <w:rPr>
          <w:sz w:val="28"/>
          <w:szCs w:val="28"/>
        </w:rPr>
      </w:pPr>
      <w:r w:rsidRPr="00E90FE5">
        <w:rPr>
          <w:sz w:val="28"/>
          <w:szCs w:val="28"/>
        </w:rPr>
        <w:t>Москва 202</w:t>
      </w:r>
      <w:r>
        <w:rPr>
          <w:sz w:val="28"/>
          <w:szCs w:val="28"/>
        </w:rPr>
        <w:t>3</w:t>
      </w:r>
    </w:p>
    <w:p w14:paraId="51D231C6" w14:textId="77777777" w:rsidR="000923DB" w:rsidRPr="00F2620D" w:rsidRDefault="000923DB" w:rsidP="000923DB">
      <w:pPr>
        <w:widowControl w:val="0"/>
        <w:autoSpaceDE w:val="0"/>
        <w:autoSpaceDN w:val="0"/>
        <w:adjustRightInd w:val="0"/>
        <w:ind w:firstLine="709"/>
        <w:jc w:val="center"/>
        <w:rPr>
          <w:b/>
          <w:sz w:val="28"/>
          <w:szCs w:val="28"/>
        </w:rPr>
      </w:pPr>
      <w:r w:rsidRPr="00F2620D">
        <w:rPr>
          <w:b/>
          <w:sz w:val="28"/>
          <w:szCs w:val="28"/>
        </w:rPr>
        <w:lastRenderedPageBreak/>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0923DB" w:rsidRPr="000923DB" w14:paraId="508C60ED" w14:textId="77777777" w:rsidTr="00F2620D">
        <w:tc>
          <w:tcPr>
            <w:tcW w:w="9180" w:type="dxa"/>
            <w:shd w:val="clear" w:color="auto" w:fill="auto"/>
          </w:tcPr>
          <w:p w14:paraId="07CC595E" w14:textId="77777777" w:rsidR="000923DB" w:rsidRPr="000923DB" w:rsidRDefault="000923DB" w:rsidP="000923DB">
            <w:pPr>
              <w:widowControl w:val="0"/>
              <w:autoSpaceDE w:val="0"/>
              <w:autoSpaceDN w:val="0"/>
              <w:adjustRightInd w:val="0"/>
              <w:rPr>
                <w:rFonts w:eastAsia="Calibri"/>
                <w:bCs/>
                <w:sz w:val="28"/>
                <w:szCs w:val="28"/>
              </w:rPr>
            </w:pPr>
            <w:r w:rsidRPr="000923DB">
              <w:rPr>
                <w:rFonts w:eastAsia="Calibri"/>
                <w:bCs/>
                <w:sz w:val="28"/>
                <w:szCs w:val="28"/>
              </w:rPr>
              <w:t>1. Наименование дисциплины</w:t>
            </w:r>
          </w:p>
        </w:tc>
        <w:tc>
          <w:tcPr>
            <w:tcW w:w="851" w:type="dxa"/>
            <w:shd w:val="clear" w:color="auto" w:fill="auto"/>
          </w:tcPr>
          <w:p w14:paraId="458D15DC" w14:textId="322A89BC" w:rsidR="000923DB" w:rsidRPr="004D53C8" w:rsidRDefault="00F2620D" w:rsidP="000923DB">
            <w:pPr>
              <w:widowControl w:val="0"/>
              <w:autoSpaceDE w:val="0"/>
              <w:autoSpaceDN w:val="0"/>
              <w:adjustRightInd w:val="0"/>
              <w:jc w:val="center"/>
              <w:rPr>
                <w:rFonts w:eastAsia="Calibri"/>
                <w:sz w:val="28"/>
                <w:szCs w:val="28"/>
              </w:rPr>
            </w:pPr>
            <w:r w:rsidRPr="004D53C8">
              <w:rPr>
                <w:rFonts w:eastAsia="Calibri"/>
                <w:sz w:val="28"/>
                <w:szCs w:val="28"/>
              </w:rPr>
              <w:t>3</w:t>
            </w:r>
          </w:p>
        </w:tc>
      </w:tr>
      <w:tr w:rsidR="000923DB" w:rsidRPr="000923DB" w14:paraId="4C5A4126" w14:textId="77777777" w:rsidTr="00F2620D">
        <w:tc>
          <w:tcPr>
            <w:tcW w:w="9180" w:type="dxa"/>
            <w:shd w:val="clear" w:color="auto" w:fill="auto"/>
          </w:tcPr>
          <w:p w14:paraId="346F534B" w14:textId="77777777" w:rsidR="000923DB" w:rsidRPr="000923DB" w:rsidRDefault="00F2620D" w:rsidP="000923DB">
            <w:pPr>
              <w:tabs>
                <w:tab w:val="right" w:leader="dot" w:pos="9345"/>
              </w:tabs>
              <w:rPr>
                <w:rFonts w:eastAsia="Calibri"/>
                <w:noProof/>
                <w:sz w:val="28"/>
                <w:szCs w:val="28"/>
              </w:rPr>
            </w:pPr>
            <w:hyperlink w:anchor="_Toc505877801" w:history="1">
              <w:r w:rsidR="000923DB" w:rsidRPr="000923DB">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2DDB2D01" w14:textId="4DC7137E" w:rsidR="000923DB" w:rsidRPr="004D53C8" w:rsidRDefault="00F2620D" w:rsidP="000923DB">
            <w:pPr>
              <w:widowControl w:val="0"/>
              <w:autoSpaceDE w:val="0"/>
              <w:autoSpaceDN w:val="0"/>
              <w:adjustRightInd w:val="0"/>
              <w:jc w:val="center"/>
              <w:rPr>
                <w:rFonts w:eastAsia="Calibri"/>
                <w:sz w:val="28"/>
                <w:szCs w:val="28"/>
              </w:rPr>
            </w:pPr>
            <w:r w:rsidRPr="004D53C8">
              <w:rPr>
                <w:rFonts w:eastAsia="Calibri"/>
                <w:sz w:val="28"/>
                <w:szCs w:val="28"/>
              </w:rPr>
              <w:t>3</w:t>
            </w:r>
          </w:p>
        </w:tc>
      </w:tr>
      <w:tr w:rsidR="000923DB" w:rsidRPr="000923DB" w14:paraId="3CCD0887" w14:textId="77777777" w:rsidTr="00F2620D">
        <w:tc>
          <w:tcPr>
            <w:tcW w:w="9180" w:type="dxa"/>
            <w:shd w:val="clear" w:color="auto" w:fill="auto"/>
          </w:tcPr>
          <w:p w14:paraId="3D823B14" w14:textId="77777777" w:rsidR="000923DB" w:rsidRPr="000923DB" w:rsidRDefault="00F2620D" w:rsidP="000923DB">
            <w:pPr>
              <w:tabs>
                <w:tab w:val="right" w:leader="dot" w:pos="9345"/>
              </w:tabs>
              <w:rPr>
                <w:rFonts w:eastAsia="Calibri"/>
                <w:noProof/>
                <w:sz w:val="28"/>
                <w:szCs w:val="28"/>
              </w:rPr>
            </w:pPr>
            <w:hyperlink w:anchor="_Toc505877802" w:history="1">
              <w:r w:rsidR="000923DB" w:rsidRPr="000923DB">
                <w:rPr>
                  <w:rFonts w:eastAsia="Calibri"/>
                  <w:bCs/>
                  <w:noProof/>
                  <w:sz w:val="28"/>
                  <w:szCs w:val="28"/>
                </w:rPr>
                <w:t>3. Место дисциплины в структуре образовательной программы</w:t>
              </w:r>
            </w:hyperlink>
          </w:p>
        </w:tc>
        <w:tc>
          <w:tcPr>
            <w:tcW w:w="851" w:type="dxa"/>
            <w:shd w:val="clear" w:color="auto" w:fill="auto"/>
          </w:tcPr>
          <w:p w14:paraId="482133CD" w14:textId="52267D7F"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5</w:t>
            </w:r>
          </w:p>
        </w:tc>
      </w:tr>
      <w:tr w:rsidR="000923DB" w:rsidRPr="000923DB" w14:paraId="7C1F0CBD" w14:textId="77777777" w:rsidTr="00F2620D">
        <w:tc>
          <w:tcPr>
            <w:tcW w:w="9180" w:type="dxa"/>
            <w:shd w:val="clear" w:color="auto" w:fill="auto"/>
          </w:tcPr>
          <w:p w14:paraId="20CD00B5" w14:textId="77777777" w:rsidR="000923DB" w:rsidRPr="000923DB" w:rsidRDefault="00F2620D" w:rsidP="000923DB">
            <w:pPr>
              <w:tabs>
                <w:tab w:val="right" w:leader="dot" w:pos="9345"/>
              </w:tabs>
              <w:rPr>
                <w:rFonts w:eastAsia="Calibri"/>
                <w:noProof/>
                <w:sz w:val="28"/>
                <w:szCs w:val="28"/>
              </w:rPr>
            </w:pPr>
            <w:hyperlink w:anchor="_Toc505877803" w:history="1">
              <w:r w:rsidR="000923DB" w:rsidRPr="000923DB">
                <w:rPr>
                  <w:rFonts w:eastAsia="Calibri"/>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73A0D52D" w14:textId="561C7699"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6</w:t>
            </w:r>
          </w:p>
        </w:tc>
      </w:tr>
      <w:tr w:rsidR="000923DB" w:rsidRPr="000923DB" w14:paraId="74D63E54" w14:textId="77777777" w:rsidTr="00F2620D">
        <w:tc>
          <w:tcPr>
            <w:tcW w:w="9180" w:type="dxa"/>
            <w:shd w:val="clear" w:color="auto" w:fill="auto"/>
          </w:tcPr>
          <w:p w14:paraId="4E38B65B" w14:textId="77777777" w:rsidR="000923DB" w:rsidRPr="000923DB" w:rsidRDefault="000923DB" w:rsidP="000923DB">
            <w:pPr>
              <w:widowControl w:val="0"/>
              <w:autoSpaceDE w:val="0"/>
              <w:autoSpaceDN w:val="0"/>
              <w:adjustRightInd w:val="0"/>
              <w:rPr>
                <w:rFonts w:eastAsia="Calibri"/>
                <w:bCs/>
                <w:sz w:val="28"/>
                <w:szCs w:val="28"/>
              </w:rPr>
            </w:pPr>
            <w:r w:rsidRPr="000923DB">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70B89919" w14:textId="7D1A3825"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7</w:t>
            </w:r>
          </w:p>
        </w:tc>
      </w:tr>
      <w:tr w:rsidR="000923DB" w:rsidRPr="000923DB" w14:paraId="0A98D145" w14:textId="77777777" w:rsidTr="00F2620D">
        <w:tc>
          <w:tcPr>
            <w:tcW w:w="9180" w:type="dxa"/>
            <w:shd w:val="clear" w:color="auto" w:fill="auto"/>
          </w:tcPr>
          <w:p w14:paraId="5A220C3C" w14:textId="77777777" w:rsidR="000923DB" w:rsidRPr="000923DB" w:rsidRDefault="00F2620D" w:rsidP="000923DB">
            <w:pPr>
              <w:tabs>
                <w:tab w:val="right" w:leader="dot" w:pos="9345"/>
              </w:tabs>
              <w:rPr>
                <w:rFonts w:eastAsia="Calibri"/>
                <w:noProof/>
                <w:sz w:val="28"/>
                <w:szCs w:val="28"/>
              </w:rPr>
            </w:pPr>
            <w:hyperlink w:anchor="_Toc505877805" w:history="1">
              <w:r w:rsidR="000923DB" w:rsidRPr="000923DB">
                <w:rPr>
                  <w:rFonts w:eastAsia="Calibri"/>
                  <w:bCs/>
                  <w:noProof/>
                  <w:sz w:val="28"/>
                  <w:szCs w:val="28"/>
                </w:rPr>
                <w:t>5.1. Содержание дисциплины</w:t>
              </w:r>
            </w:hyperlink>
          </w:p>
        </w:tc>
        <w:tc>
          <w:tcPr>
            <w:tcW w:w="851" w:type="dxa"/>
            <w:shd w:val="clear" w:color="auto" w:fill="auto"/>
          </w:tcPr>
          <w:p w14:paraId="673C2D0A" w14:textId="702F28D2"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7</w:t>
            </w:r>
          </w:p>
        </w:tc>
      </w:tr>
      <w:tr w:rsidR="000923DB" w:rsidRPr="000923DB" w14:paraId="67D7034C" w14:textId="77777777" w:rsidTr="00F2620D">
        <w:tc>
          <w:tcPr>
            <w:tcW w:w="9180" w:type="dxa"/>
            <w:shd w:val="clear" w:color="auto" w:fill="auto"/>
          </w:tcPr>
          <w:p w14:paraId="23A1087A" w14:textId="77777777" w:rsidR="000923DB" w:rsidRPr="000923DB" w:rsidRDefault="00F2620D" w:rsidP="000923DB">
            <w:pPr>
              <w:tabs>
                <w:tab w:val="right" w:leader="dot" w:pos="9345"/>
              </w:tabs>
              <w:rPr>
                <w:rFonts w:eastAsia="Calibri"/>
                <w:bCs/>
                <w:noProof/>
                <w:sz w:val="28"/>
                <w:szCs w:val="28"/>
              </w:rPr>
            </w:pPr>
            <w:hyperlink w:anchor="_Toc505877806" w:history="1">
              <w:r w:rsidR="000923DB" w:rsidRPr="000923DB">
                <w:rPr>
                  <w:rFonts w:eastAsia="Calibri"/>
                  <w:bCs/>
                  <w:noProof/>
                  <w:sz w:val="28"/>
                  <w:szCs w:val="28"/>
                </w:rPr>
                <w:t>5.2. Учебно-тематический план</w:t>
              </w:r>
            </w:hyperlink>
          </w:p>
        </w:tc>
        <w:tc>
          <w:tcPr>
            <w:tcW w:w="851" w:type="dxa"/>
            <w:shd w:val="clear" w:color="auto" w:fill="auto"/>
          </w:tcPr>
          <w:p w14:paraId="73CF03F0" w14:textId="358393B3"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8</w:t>
            </w:r>
          </w:p>
        </w:tc>
      </w:tr>
      <w:tr w:rsidR="000923DB" w:rsidRPr="000923DB" w14:paraId="7332AF6F" w14:textId="77777777" w:rsidTr="00F2620D">
        <w:tc>
          <w:tcPr>
            <w:tcW w:w="9180" w:type="dxa"/>
            <w:shd w:val="clear" w:color="auto" w:fill="auto"/>
          </w:tcPr>
          <w:p w14:paraId="3EA67737" w14:textId="77777777" w:rsidR="000923DB" w:rsidRPr="000923DB" w:rsidRDefault="00F2620D" w:rsidP="000923DB">
            <w:pPr>
              <w:tabs>
                <w:tab w:val="right" w:leader="dot" w:pos="9345"/>
              </w:tabs>
              <w:rPr>
                <w:rFonts w:eastAsia="Calibri"/>
                <w:bCs/>
                <w:noProof/>
                <w:sz w:val="28"/>
                <w:szCs w:val="28"/>
              </w:rPr>
            </w:pPr>
            <w:hyperlink w:anchor="_Toc505877807" w:history="1">
              <w:r w:rsidR="000923DB" w:rsidRPr="000923DB">
                <w:rPr>
                  <w:rFonts w:eastAsia="Calibri"/>
                  <w:bCs/>
                  <w:noProof/>
                  <w:sz w:val="28"/>
                  <w:szCs w:val="28"/>
                </w:rPr>
                <w:t>5.3. Содержание семинаров,  практических занятий</w:t>
              </w:r>
            </w:hyperlink>
          </w:p>
        </w:tc>
        <w:tc>
          <w:tcPr>
            <w:tcW w:w="851" w:type="dxa"/>
            <w:shd w:val="clear" w:color="auto" w:fill="auto"/>
          </w:tcPr>
          <w:p w14:paraId="13385572" w14:textId="629C4DB9"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10</w:t>
            </w:r>
          </w:p>
        </w:tc>
      </w:tr>
      <w:tr w:rsidR="000923DB" w:rsidRPr="000923DB" w14:paraId="55DFDC22" w14:textId="77777777" w:rsidTr="00F2620D">
        <w:tc>
          <w:tcPr>
            <w:tcW w:w="9180" w:type="dxa"/>
            <w:shd w:val="clear" w:color="auto" w:fill="auto"/>
          </w:tcPr>
          <w:p w14:paraId="7A8117ED" w14:textId="77777777" w:rsidR="000923DB" w:rsidRPr="000923DB" w:rsidRDefault="00F2620D" w:rsidP="000923DB">
            <w:pPr>
              <w:tabs>
                <w:tab w:val="right" w:leader="dot" w:pos="9345"/>
              </w:tabs>
              <w:rPr>
                <w:rFonts w:eastAsia="Calibri"/>
                <w:noProof/>
                <w:sz w:val="28"/>
                <w:szCs w:val="28"/>
              </w:rPr>
            </w:pPr>
            <w:hyperlink w:anchor="_Toc505877808" w:history="1">
              <w:r w:rsidR="000923DB" w:rsidRPr="000923DB">
                <w:rPr>
                  <w:rFonts w:eastAsia="Calibri"/>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57FE0CC" w14:textId="760112F8"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12</w:t>
            </w:r>
          </w:p>
        </w:tc>
      </w:tr>
      <w:tr w:rsidR="000923DB" w:rsidRPr="000923DB" w14:paraId="208EBB25" w14:textId="77777777" w:rsidTr="00F2620D">
        <w:tc>
          <w:tcPr>
            <w:tcW w:w="9180" w:type="dxa"/>
            <w:shd w:val="clear" w:color="auto" w:fill="auto"/>
          </w:tcPr>
          <w:p w14:paraId="080CDF05" w14:textId="77777777" w:rsidR="000923DB" w:rsidRPr="000923DB" w:rsidRDefault="00F2620D" w:rsidP="000923DB">
            <w:pPr>
              <w:keepNext/>
              <w:widowControl w:val="0"/>
              <w:autoSpaceDE w:val="0"/>
              <w:autoSpaceDN w:val="0"/>
              <w:adjustRightInd w:val="0"/>
              <w:rPr>
                <w:rFonts w:eastAsia="Calibri"/>
                <w:bCs/>
                <w:noProof/>
                <w:sz w:val="28"/>
                <w:szCs w:val="28"/>
              </w:rPr>
            </w:pPr>
            <w:hyperlink w:anchor="_Toc505877809" w:history="1">
              <w:r w:rsidR="000923DB" w:rsidRPr="000923DB">
                <w:rPr>
                  <w:rFonts w:eastAsia="Calibri"/>
                  <w:bCs/>
                  <w:noProof/>
                  <w:sz w:val="28"/>
                  <w:szCs w:val="28"/>
                </w:rPr>
                <w:t>6.1.</w:t>
              </w:r>
              <w:r w:rsidR="000923DB" w:rsidRPr="000923DB">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70D46E0C" w14:textId="493FC62A"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12</w:t>
            </w:r>
          </w:p>
        </w:tc>
      </w:tr>
      <w:tr w:rsidR="000923DB" w:rsidRPr="000923DB" w14:paraId="57248456" w14:textId="77777777" w:rsidTr="00F2620D">
        <w:tc>
          <w:tcPr>
            <w:tcW w:w="9180" w:type="dxa"/>
            <w:shd w:val="clear" w:color="auto" w:fill="auto"/>
          </w:tcPr>
          <w:p w14:paraId="1EAE4CCA" w14:textId="77777777" w:rsidR="000923DB" w:rsidRPr="000923DB" w:rsidRDefault="00F2620D" w:rsidP="000923DB">
            <w:pPr>
              <w:keepNext/>
              <w:widowControl w:val="0"/>
              <w:autoSpaceDE w:val="0"/>
              <w:autoSpaceDN w:val="0"/>
              <w:adjustRightInd w:val="0"/>
              <w:rPr>
                <w:rFonts w:eastAsia="Calibri"/>
                <w:bCs/>
                <w:noProof/>
                <w:sz w:val="28"/>
                <w:szCs w:val="28"/>
              </w:rPr>
            </w:pPr>
            <w:hyperlink w:anchor="_Toc505877810" w:history="1">
              <w:r w:rsidR="000923DB" w:rsidRPr="000923DB">
                <w:rPr>
                  <w:rFonts w:eastAsia="Calibri"/>
                  <w:bCs/>
                  <w:noProof/>
                  <w:sz w:val="28"/>
                  <w:szCs w:val="28"/>
                </w:rPr>
                <w:t xml:space="preserve">6.2. </w:t>
              </w:r>
              <w:r w:rsidR="000923DB" w:rsidRPr="000923DB">
                <w:rPr>
                  <w:rFonts w:eastAsia="Calibri"/>
                  <w:bCs/>
                  <w:sz w:val="28"/>
                  <w:szCs w:val="28"/>
                </w:rPr>
                <w:t>Перечень вопросов, заданий, тем для подготовки к текущему контролю</w:t>
              </w:r>
            </w:hyperlink>
          </w:p>
        </w:tc>
        <w:tc>
          <w:tcPr>
            <w:tcW w:w="851" w:type="dxa"/>
            <w:shd w:val="clear" w:color="auto" w:fill="auto"/>
          </w:tcPr>
          <w:p w14:paraId="1FC4ACC3" w14:textId="242A908A"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13</w:t>
            </w:r>
          </w:p>
        </w:tc>
      </w:tr>
      <w:tr w:rsidR="000923DB" w:rsidRPr="000923DB" w14:paraId="13A2B905" w14:textId="77777777" w:rsidTr="00F2620D">
        <w:tc>
          <w:tcPr>
            <w:tcW w:w="9180" w:type="dxa"/>
            <w:shd w:val="clear" w:color="auto" w:fill="auto"/>
          </w:tcPr>
          <w:p w14:paraId="2EF5CCBB" w14:textId="77777777" w:rsidR="000923DB" w:rsidRPr="000923DB" w:rsidRDefault="00F2620D" w:rsidP="000923DB">
            <w:pPr>
              <w:tabs>
                <w:tab w:val="right" w:leader="dot" w:pos="9345"/>
              </w:tabs>
              <w:rPr>
                <w:rFonts w:eastAsia="Calibri"/>
                <w:noProof/>
                <w:sz w:val="28"/>
                <w:szCs w:val="28"/>
              </w:rPr>
            </w:pPr>
            <w:hyperlink w:anchor="_Toc505877811" w:history="1">
              <w:r w:rsidR="000923DB" w:rsidRPr="000923DB">
                <w:rPr>
                  <w:rFonts w:eastAsia="Calibri"/>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26BBF495" w14:textId="27EEB0EE"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14</w:t>
            </w:r>
          </w:p>
        </w:tc>
      </w:tr>
      <w:tr w:rsidR="000923DB" w:rsidRPr="000923DB" w14:paraId="5188C1EC" w14:textId="77777777" w:rsidTr="00F2620D">
        <w:tc>
          <w:tcPr>
            <w:tcW w:w="9180" w:type="dxa"/>
            <w:shd w:val="clear" w:color="auto" w:fill="auto"/>
          </w:tcPr>
          <w:p w14:paraId="64A0B3D4" w14:textId="77777777" w:rsidR="000923DB" w:rsidRPr="000923DB" w:rsidRDefault="00F2620D" w:rsidP="000923DB">
            <w:pPr>
              <w:tabs>
                <w:tab w:val="right" w:leader="dot" w:pos="9345"/>
              </w:tabs>
              <w:rPr>
                <w:rFonts w:eastAsia="Calibri"/>
                <w:noProof/>
                <w:sz w:val="28"/>
                <w:szCs w:val="28"/>
              </w:rPr>
            </w:pPr>
            <w:hyperlink w:anchor="_Toc505877816" w:history="1">
              <w:r w:rsidR="000923DB" w:rsidRPr="000923DB">
                <w:rPr>
                  <w:rFonts w:eastAsia="Calibri"/>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041FC301" w14:textId="3EAF0B0A"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19</w:t>
            </w:r>
          </w:p>
        </w:tc>
      </w:tr>
      <w:tr w:rsidR="000923DB" w:rsidRPr="000923DB" w14:paraId="7D2D1607" w14:textId="77777777" w:rsidTr="00F2620D">
        <w:tc>
          <w:tcPr>
            <w:tcW w:w="9180" w:type="dxa"/>
            <w:shd w:val="clear" w:color="auto" w:fill="auto"/>
          </w:tcPr>
          <w:p w14:paraId="06845C4B" w14:textId="77777777" w:rsidR="000923DB" w:rsidRPr="000923DB" w:rsidRDefault="00F2620D" w:rsidP="000923DB">
            <w:pPr>
              <w:tabs>
                <w:tab w:val="right" w:leader="dot" w:pos="9345"/>
              </w:tabs>
              <w:rPr>
                <w:rFonts w:eastAsia="Calibri"/>
                <w:noProof/>
                <w:sz w:val="28"/>
                <w:szCs w:val="28"/>
              </w:rPr>
            </w:pPr>
            <w:hyperlink w:anchor="_Toc505877817" w:history="1">
              <w:r w:rsidR="000923DB" w:rsidRPr="000923DB">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1ED56FC2" w14:textId="0243A243"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21</w:t>
            </w:r>
          </w:p>
        </w:tc>
      </w:tr>
      <w:tr w:rsidR="000923DB" w:rsidRPr="000923DB" w14:paraId="040C0055" w14:textId="77777777" w:rsidTr="00F2620D">
        <w:tc>
          <w:tcPr>
            <w:tcW w:w="9180" w:type="dxa"/>
            <w:shd w:val="clear" w:color="auto" w:fill="auto"/>
          </w:tcPr>
          <w:p w14:paraId="45B2FF5B" w14:textId="77777777" w:rsidR="000923DB" w:rsidRPr="000923DB" w:rsidRDefault="00F2620D" w:rsidP="000923DB">
            <w:pPr>
              <w:tabs>
                <w:tab w:val="right" w:leader="dot" w:pos="9345"/>
              </w:tabs>
              <w:rPr>
                <w:rFonts w:eastAsia="Calibri"/>
                <w:noProof/>
                <w:sz w:val="28"/>
                <w:szCs w:val="28"/>
              </w:rPr>
            </w:pPr>
            <w:hyperlink w:anchor="_Toc505877818" w:history="1">
              <w:r w:rsidR="000923DB" w:rsidRPr="000923DB">
                <w:rPr>
                  <w:rFonts w:eastAsia="Calibri"/>
                  <w:bCs/>
                  <w:noProof/>
                  <w:sz w:val="28"/>
                  <w:szCs w:val="28"/>
                </w:rPr>
                <w:t>10. Методические указания для обучающихся по освоению дисциплины</w:t>
              </w:r>
            </w:hyperlink>
          </w:p>
        </w:tc>
        <w:tc>
          <w:tcPr>
            <w:tcW w:w="851" w:type="dxa"/>
            <w:shd w:val="clear" w:color="auto" w:fill="auto"/>
          </w:tcPr>
          <w:p w14:paraId="7EFB26CA" w14:textId="013582F5"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21</w:t>
            </w:r>
          </w:p>
        </w:tc>
      </w:tr>
      <w:tr w:rsidR="000923DB" w:rsidRPr="000923DB" w14:paraId="13491D34" w14:textId="77777777" w:rsidTr="00F2620D">
        <w:tc>
          <w:tcPr>
            <w:tcW w:w="9180" w:type="dxa"/>
            <w:shd w:val="clear" w:color="auto" w:fill="auto"/>
          </w:tcPr>
          <w:p w14:paraId="5B75748D" w14:textId="77777777" w:rsidR="000923DB" w:rsidRPr="000923DB" w:rsidRDefault="00F2620D" w:rsidP="000923DB">
            <w:pPr>
              <w:tabs>
                <w:tab w:val="right" w:leader="dot" w:pos="9345"/>
              </w:tabs>
              <w:rPr>
                <w:rFonts w:eastAsia="Calibri"/>
                <w:bCs/>
                <w:noProof/>
                <w:sz w:val="28"/>
                <w:szCs w:val="28"/>
              </w:rPr>
            </w:pPr>
            <w:hyperlink w:anchor="_Toc505877819" w:history="1">
              <w:r w:rsidR="000923DB" w:rsidRPr="000923DB">
                <w:rPr>
                  <w:rFonts w:eastAsia="Calibri"/>
                  <w:bCs/>
                  <w:noProof/>
                  <w:sz w:val="28"/>
                  <w:szCs w:val="28"/>
                </w:rPr>
                <w:t xml:space="preserve">11. </w:t>
              </w:r>
              <w:r w:rsidR="000923DB" w:rsidRPr="000923DB">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0923DB" w:rsidRPr="000923DB">
              <w:rPr>
                <w:rFonts w:eastAsia="Calibri"/>
                <w:bCs/>
                <w:noProof/>
                <w:sz w:val="28"/>
                <w:szCs w:val="28"/>
              </w:rPr>
              <w:t xml:space="preserve"> </w:t>
            </w:r>
          </w:p>
        </w:tc>
        <w:tc>
          <w:tcPr>
            <w:tcW w:w="851" w:type="dxa"/>
            <w:shd w:val="clear" w:color="auto" w:fill="auto"/>
          </w:tcPr>
          <w:p w14:paraId="44051D7D" w14:textId="6DFD3294"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26</w:t>
            </w:r>
          </w:p>
        </w:tc>
      </w:tr>
      <w:tr w:rsidR="000923DB" w:rsidRPr="000923DB" w14:paraId="16D07017" w14:textId="77777777" w:rsidTr="00F2620D">
        <w:trPr>
          <w:trHeight w:val="671"/>
        </w:trPr>
        <w:tc>
          <w:tcPr>
            <w:tcW w:w="9180" w:type="dxa"/>
            <w:shd w:val="clear" w:color="auto" w:fill="auto"/>
          </w:tcPr>
          <w:p w14:paraId="76F210BB" w14:textId="77777777" w:rsidR="000923DB" w:rsidRPr="000923DB" w:rsidRDefault="00F2620D" w:rsidP="000923DB">
            <w:pPr>
              <w:tabs>
                <w:tab w:val="right" w:leader="dot" w:pos="9345"/>
              </w:tabs>
              <w:rPr>
                <w:rFonts w:eastAsia="Calibri"/>
                <w:noProof/>
                <w:sz w:val="28"/>
                <w:szCs w:val="28"/>
              </w:rPr>
            </w:pPr>
            <w:hyperlink w:anchor="_Toc505877820" w:history="1">
              <w:r w:rsidR="000923DB" w:rsidRPr="000923DB">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3F78C2A8" w14:textId="0E18DBF3" w:rsidR="000923DB" w:rsidRPr="004D53C8" w:rsidRDefault="004D53C8" w:rsidP="000923DB">
            <w:pPr>
              <w:widowControl w:val="0"/>
              <w:autoSpaceDE w:val="0"/>
              <w:autoSpaceDN w:val="0"/>
              <w:adjustRightInd w:val="0"/>
              <w:jc w:val="center"/>
              <w:rPr>
                <w:rFonts w:eastAsia="Calibri"/>
                <w:sz w:val="28"/>
                <w:szCs w:val="28"/>
              </w:rPr>
            </w:pPr>
            <w:r>
              <w:rPr>
                <w:rFonts w:eastAsia="Calibri"/>
                <w:sz w:val="28"/>
                <w:szCs w:val="28"/>
              </w:rPr>
              <w:t>26</w:t>
            </w:r>
            <w:bookmarkStart w:id="0" w:name="_GoBack"/>
            <w:bookmarkEnd w:id="0"/>
          </w:p>
        </w:tc>
      </w:tr>
    </w:tbl>
    <w:p w14:paraId="0D53961B" w14:textId="6EE4C1A4" w:rsidR="007E5B62" w:rsidRDefault="007E5B62"/>
    <w:p w14:paraId="79B9A401" w14:textId="77777777" w:rsidR="00F04542" w:rsidRPr="00E90FE5" w:rsidRDefault="00382311" w:rsidP="005C6616">
      <w:pPr>
        <w:rPr>
          <w:sz w:val="28"/>
          <w:szCs w:val="28"/>
        </w:rPr>
      </w:pPr>
      <w:r w:rsidRPr="00E90FE5">
        <w:rPr>
          <w:sz w:val="28"/>
          <w:szCs w:val="28"/>
        </w:rPr>
        <w:fldChar w:fldCharType="begin"/>
      </w:r>
      <w:r w:rsidR="00F04542" w:rsidRPr="00E90FE5">
        <w:rPr>
          <w:sz w:val="28"/>
          <w:szCs w:val="28"/>
        </w:rPr>
        <w:instrText xml:space="preserve"> TOC \o "1-3" \h \z \u </w:instrText>
      </w:r>
      <w:r w:rsidRPr="00E90FE5">
        <w:rPr>
          <w:sz w:val="28"/>
          <w:szCs w:val="28"/>
        </w:rPr>
        <w:fldChar w:fldCharType="separate"/>
      </w:r>
    </w:p>
    <w:p w14:paraId="61D5ABE1" w14:textId="77777777" w:rsidR="00F04542" w:rsidRPr="00E90FE5" w:rsidRDefault="00382311" w:rsidP="005C6616">
      <w:pPr>
        <w:rPr>
          <w:sz w:val="28"/>
          <w:szCs w:val="28"/>
        </w:rPr>
      </w:pPr>
      <w:r w:rsidRPr="00E90FE5">
        <w:rPr>
          <w:sz w:val="28"/>
          <w:szCs w:val="28"/>
        </w:rPr>
        <w:fldChar w:fldCharType="end"/>
      </w:r>
    </w:p>
    <w:p w14:paraId="5D2FB7C5" w14:textId="77777777" w:rsidR="00F04542" w:rsidRPr="00E90FE5" w:rsidRDefault="00382311" w:rsidP="005C6616">
      <w:pPr>
        <w:rPr>
          <w:rFonts w:eastAsia="MS Mincho"/>
          <w:sz w:val="28"/>
          <w:szCs w:val="28"/>
          <w:highlight w:val="darkRed"/>
        </w:rPr>
      </w:pPr>
      <w:r w:rsidRPr="00E90FE5">
        <w:rPr>
          <w:sz w:val="28"/>
          <w:szCs w:val="28"/>
        </w:rPr>
        <w:fldChar w:fldCharType="begin"/>
      </w:r>
      <w:r w:rsidR="00F04542" w:rsidRPr="00E90FE5">
        <w:rPr>
          <w:sz w:val="28"/>
          <w:szCs w:val="28"/>
        </w:rPr>
        <w:instrText xml:space="preserve"> TOC \o "1-3" \h \z \u </w:instrText>
      </w:r>
      <w:r w:rsidRPr="00E90FE5">
        <w:rPr>
          <w:sz w:val="28"/>
          <w:szCs w:val="28"/>
        </w:rPr>
        <w:fldChar w:fldCharType="separate"/>
      </w:r>
    </w:p>
    <w:p w14:paraId="0AA9E307" w14:textId="77777777" w:rsidR="00F04542" w:rsidRPr="00E90FE5" w:rsidRDefault="00382311" w:rsidP="005C6616">
      <w:pPr>
        <w:rPr>
          <w:sz w:val="28"/>
          <w:szCs w:val="28"/>
        </w:rPr>
      </w:pPr>
      <w:r w:rsidRPr="00E90FE5">
        <w:rPr>
          <w:sz w:val="28"/>
          <w:szCs w:val="28"/>
        </w:rPr>
        <w:fldChar w:fldCharType="end"/>
      </w:r>
    </w:p>
    <w:p w14:paraId="6A994B46" w14:textId="77777777" w:rsidR="00E372C6" w:rsidRDefault="00E372C6" w:rsidP="00CE73B4">
      <w:pPr>
        <w:pStyle w:val="1"/>
        <w:jc w:val="both"/>
        <w:rPr>
          <w:sz w:val="28"/>
          <w:szCs w:val="28"/>
        </w:rPr>
      </w:pPr>
      <w:bookmarkStart w:id="1" w:name="_Toc398508615"/>
      <w:bookmarkStart w:id="2" w:name="_Toc398508637"/>
      <w:bookmarkStart w:id="3" w:name="_Toc398508889"/>
      <w:bookmarkStart w:id="4" w:name="_Toc419454614"/>
      <w:bookmarkStart w:id="5" w:name="_Toc419543222"/>
      <w:bookmarkStart w:id="6" w:name="_Toc134990102"/>
    </w:p>
    <w:p w14:paraId="14EB7E0C" w14:textId="77777777" w:rsidR="00E372C6" w:rsidRDefault="00E372C6" w:rsidP="00CE73B4">
      <w:pPr>
        <w:pStyle w:val="1"/>
        <w:jc w:val="both"/>
        <w:rPr>
          <w:sz w:val="28"/>
          <w:szCs w:val="28"/>
        </w:rPr>
      </w:pPr>
    </w:p>
    <w:p w14:paraId="20A961F5" w14:textId="1B4DDB87" w:rsidR="00F04542" w:rsidRPr="00CE73B4" w:rsidRDefault="00F04542" w:rsidP="00CE73B4">
      <w:pPr>
        <w:pStyle w:val="1"/>
        <w:jc w:val="both"/>
        <w:rPr>
          <w:sz w:val="28"/>
          <w:szCs w:val="28"/>
        </w:rPr>
      </w:pPr>
      <w:r w:rsidRPr="00CE73B4">
        <w:rPr>
          <w:sz w:val="28"/>
          <w:szCs w:val="28"/>
        </w:rPr>
        <w:lastRenderedPageBreak/>
        <w:t xml:space="preserve">1. </w:t>
      </w:r>
      <w:bookmarkEnd w:id="1"/>
      <w:bookmarkEnd w:id="2"/>
      <w:bookmarkEnd w:id="3"/>
      <w:r w:rsidRPr="00CE73B4">
        <w:rPr>
          <w:sz w:val="28"/>
          <w:szCs w:val="28"/>
        </w:rPr>
        <w:t>Наименование дисциплины</w:t>
      </w:r>
      <w:bookmarkEnd w:id="4"/>
      <w:bookmarkEnd w:id="5"/>
      <w:bookmarkEnd w:id="6"/>
    </w:p>
    <w:p w14:paraId="1D1FC6F4" w14:textId="21B70EE2" w:rsidR="00561EB6" w:rsidRDefault="00CE73B4" w:rsidP="005C6616">
      <w:pPr>
        <w:rPr>
          <w:sz w:val="28"/>
          <w:szCs w:val="28"/>
        </w:rPr>
      </w:pPr>
      <w:r>
        <w:rPr>
          <w:sz w:val="28"/>
          <w:szCs w:val="28"/>
        </w:rPr>
        <w:t>«</w:t>
      </w:r>
      <w:r w:rsidR="005B6EA2">
        <w:rPr>
          <w:sz w:val="28"/>
          <w:szCs w:val="28"/>
        </w:rPr>
        <w:t>Международный менеджмент</w:t>
      </w:r>
      <w:r>
        <w:rPr>
          <w:sz w:val="28"/>
          <w:szCs w:val="28"/>
        </w:rPr>
        <w:t>»</w:t>
      </w:r>
      <w:r w:rsidR="0026069D" w:rsidRPr="00E90FE5">
        <w:rPr>
          <w:sz w:val="28"/>
          <w:szCs w:val="28"/>
        </w:rPr>
        <w:t xml:space="preserve"> </w:t>
      </w:r>
    </w:p>
    <w:p w14:paraId="67203509" w14:textId="77777777" w:rsidR="00003463" w:rsidRDefault="00003463" w:rsidP="005C6616">
      <w:pPr>
        <w:rPr>
          <w:sz w:val="28"/>
          <w:szCs w:val="28"/>
        </w:rPr>
      </w:pPr>
    </w:p>
    <w:p w14:paraId="5A382E2A" w14:textId="69788F17" w:rsidR="00E20D42" w:rsidRDefault="006E0BA9" w:rsidP="00F2620D">
      <w:pPr>
        <w:pStyle w:val="1"/>
        <w:spacing w:line="360" w:lineRule="auto"/>
        <w:jc w:val="both"/>
        <w:rPr>
          <w:sz w:val="28"/>
          <w:szCs w:val="28"/>
        </w:rPr>
      </w:pPr>
      <w:bookmarkStart w:id="7" w:name="_Toc134990103"/>
      <w:r>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p>
    <w:p w14:paraId="384FDE18" w14:textId="77777777" w:rsidR="00E33BC8" w:rsidRPr="00E90FE5" w:rsidRDefault="00E33BC8" w:rsidP="00D87974">
      <w:pPr>
        <w:jc w:val="right"/>
        <w:rPr>
          <w:sz w:val="28"/>
          <w:szCs w:val="28"/>
        </w:rPr>
      </w:pPr>
      <w:r w:rsidRPr="00E90FE5">
        <w:rPr>
          <w:sz w:val="28"/>
          <w:szCs w:val="28"/>
        </w:rPr>
        <w:t>Таблица 1</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2121"/>
        <w:gridCol w:w="2610"/>
        <w:gridCol w:w="3397"/>
      </w:tblGrid>
      <w:tr w:rsidR="00236679" w:rsidRPr="00236679" w14:paraId="266F054D" w14:textId="77777777" w:rsidTr="00236679">
        <w:tc>
          <w:tcPr>
            <w:tcW w:w="902" w:type="pct"/>
            <w:shd w:val="clear" w:color="auto" w:fill="auto"/>
          </w:tcPr>
          <w:p w14:paraId="6B081A94" w14:textId="77777777" w:rsidR="006E0BA9" w:rsidRPr="00236679" w:rsidRDefault="006E0BA9" w:rsidP="00106AC1">
            <w:pPr>
              <w:tabs>
                <w:tab w:val="left" w:pos="540"/>
              </w:tabs>
              <w:jc w:val="both"/>
              <w:rPr>
                <w:sz w:val="28"/>
                <w:szCs w:val="28"/>
                <w:lang w:eastAsia="en-US"/>
              </w:rPr>
            </w:pPr>
            <w:bookmarkStart w:id="8" w:name="_Hlk134988713"/>
            <w:r w:rsidRPr="00236679">
              <w:rPr>
                <w:sz w:val="28"/>
                <w:szCs w:val="28"/>
                <w:lang w:eastAsia="en-US"/>
              </w:rPr>
              <w:t>Код компетенции</w:t>
            </w:r>
          </w:p>
        </w:tc>
        <w:tc>
          <w:tcPr>
            <w:tcW w:w="1069" w:type="pct"/>
            <w:shd w:val="clear" w:color="auto" w:fill="auto"/>
          </w:tcPr>
          <w:p w14:paraId="30F09421" w14:textId="77777777" w:rsidR="006E0BA9" w:rsidRPr="00236679" w:rsidRDefault="006E0BA9" w:rsidP="00106AC1">
            <w:pPr>
              <w:tabs>
                <w:tab w:val="left" w:pos="540"/>
              </w:tabs>
              <w:jc w:val="both"/>
              <w:rPr>
                <w:sz w:val="28"/>
                <w:szCs w:val="28"/>
                <w:lang w:eastAsia="en-US"/>
              </w:rPr>
            </w:pPr>
            <w:r w:rsidRPr="00236679">
              <w:rPr>
                <w:sz w:val="28"/>
                <w:szCs w:val="28"/>
                <w:lang w:eastAsia="en-US"/>
              </w:rPr>
              <w:t>Наименование компетенции</w:t>
            </w:r>
          </w:p>
        </w:tc>
        <w:tc>
          <w:tcPr>
            <w:tcW w:w="1242" w:type="pct"/>
            <w:shd w:val="clear" w:color="auto" w:fill="auto"/>
          </w:tcPr>
          <w:p w14:paraId="186F9347" w14:textId="77777777" w:rsidR="006E0BA9" w:rsidRPr="00236679" w:rsidRDefault="006E0BA9" w:rsidP="00106AC1">
            <w:pPr>
              <w:tabs>
                <w:tab w:val="left" w:pos="540"/>
              </w:tabs>
              <w:jc w:val="both"/>
              <w:rPr>
                <w:sz w:val="28"/>
                <w:szCs w:val="28"/>
                <w:lang w:eastAsia="en-US"/>
              </w:rPr>
            </w:pPr>
            <w:r w:rsidRPr="00236679">
              <w:rPr>
                <w:sz w:val="28"/>
                <w:szCs w:val="28"/>
                <w:lang w:eastAsia="en-US"/>
              </w:rPr>
              <w:t>Индикаторы достижения компетенции</w:t>
            </w:r>
          </w:p>
        </w:tc>
        <w:tc>
          <w:tcPr>
            <w:tcW w:w="1787" w:type="pct"/>
            <w:shd w:val="clear" w:color="auto" w:fill="auto"/>
          </w:tcPr>
          <w:p w14:paraId="0B71C3BE" w14:textId="77777777" w:rsidR="006E0BA9" w:rsidRPr="00236679" w:rsidRDefault="006E0BA9" w:rsidP="00106AC1">
            <w:pPr>
              <w:tabs>
                <w:tab w:val="left" w:pos="540"/>
              </w:tabs>
              <w:jc w:val="both"/>
              <w:rPr>
                <w:sz w:val="28"/>
                <w:szCs w:val="28"/>
                <w:lang w:eastAsia="en-US"/>
              </w:rPr>
            </w:pPr>
            <w:r w:rsidRPr="00236679">
              <w:rPr>
                <w:sz w:val="28"/>
                <w:szCs w:val="28"/>
                <w:lang w:eastAsia="en-US"/>
              </w:rPr>
              <w:t>Результаты обучения (умения и знания), соотнесенные с индикаторами достижения компетенции</w:t>
            </w:r>
          </w:p>
        </w:tc>
      </w:tr>
      <w:tr w:rsidR="00236679" w:rsidRPr="00236679" w14:paraId="65FD0549" w14:textId="77777777" w:rsidTr="00236679">
        <w:tc>
          <w:tcPr>
            <w:tcW w:w="902" w:type="pct"/>
            <w:shd w:val="clear" w:color="auto" w:fill="auto"/>
          </w:tcPr>
          <w:p w14:paraId="0C2B1412" w14:textId="1CA4E0F3" w:rsidR="00FA4DB7" w:rsidRPr="00236679" w:rsidRDefault="00CF2401" w:rsidP="00106AC1">
            <w:pPr>
              <w:rPr>
                <w:sz w:val="28"/>
                <w:szCs w:val="28"/>
              </w:rPr>
            </w:pPr>
            <w:r w:rsidRPr="00236679">
              <w:rPr>
                <w:sz w:val="28"/>
                <w:szCs w:val="28"/>
              </w:rPr>
              <w:t>ПКП-1</w:t>
            </w:r>
          </w:p>
          <w:p w14:paraId="6BADB9BF" w14:textId="77777777" w:rsidR="00E07B02" w:rsidRPr="00236679" w:rsidRDefault="00E07B02" w:rsidP="00106AC1">
            <w:pPr>
              <w:rPr>
                <w:sz w:val="28"/>
                <w:szCs w:val="28"/>
              </w:rPr>
            </w:pPr>
          </w:p>
        </w:tc>
        <w:tc>
          <w:tcPr>
            <w:tcW w:w="1069" w:type="pct"/>
            <w:shd w:val="clear" w:color="auto" w:fill="auto"/>
          </w:tcPr>
          <w:p w14:paraId="02BBD1F8" w14:textId="53D0DD48" w:rsidR="00E07B02" w:rsidRPr="00236679" w:rsidRDefault="00CF2401" w:rsidP="00106AC1">
            <w:pPr>
              <w:rPr>
                <w:sz w:val="28"/>
                <w:szCs w:val="28"/>
              </w:rPr>
            </w:pPr>
            <w:r w:rsidRPr="00236679">
              <w:rPr>
                <w:sz w:val="28"/>
                <w:szCs w:val="28"/>
              </w:rPr>
              <w:t>Способность планировать, организовывать и контролировать командную работу, вести деловые переговоры и реагировать на изменения</w:t>
            </w:r>
          </w:p>
        </w:tc>
        <w:tc>
          <w:tcPr>
            <w:tcW w:w="1242" w:type="pct"/>
            <w:shd w:val="clear" w:color="auto" w:fill="auto"/>
          </w:tcPr>
          <w:p w14:paraId="7A72DB0D" w14:textId="6B500896" w:rsidR="00FA4DB7" w:rsidRDefault="00236679" w:rsidP="00236679">
            <w:pPr>
              <w:jc w:val="both"/>
              <w:rPr>
                <w:rFonts w:eastAsia="Calibri"/>
                <w:sz w:val="28"/>
                <w:szCs w:val="28"/>
              </w:rPr>
            </w:pPr>
            <w:r>
              <w:rPr>
                <w:rFonts w:eastAsia="Calibri"/>
                <w:sz w:val="28"/>
                <w:szCs w:val="28"/>
              </w:rPr>
              <w:t>1. </w:t>
            </w:r>
            <w:r w:rsidR="00CF2401" w:rsidRPr="00236679">
              <w:rPr>
                <w:rFonts w:eastAsia="Calibri"/>
                <w:sz w:val="28"/>
                <w:szCs w:val="28"/>
              </w:rPr>
              <w:t>Демонстрирует владение методами планирования, организации и контроля командной работы</w:t>
            </w:r>
            <w:r w:rsidR="00AE0323" w:rsidRPr="00236679">
              <w:rPr>
                <w:rFonts w:eastAsia="Calibri"/>
                <w:sz w:val="28"/>
                <w:szCs w:val="28"/>
              </w:rPr>
              <w:t>.</w:t>
            </w:r>
          </w:p>
          <w:p w14:paraId="786654C1" w14:textId="49BEF1FC" w:rsidR="005D0BCE" w:rsidRDefault="005D0BCE" w:rsidP="00236679">
            <w:pPr>
              <w:jc w:val="both"/>
              <w:rPr>
                <w:rFonts w:eastAsia="Calibri"/>
                <w:sz w:val="28"/>
                <w:szCs w:val="28"/>
              </w:rPr>
            </w:pPr>
          </w:p>
          <w:p w14:paraId="3D562943" w14:textId="218DFB10" w:rsidR="005D0BCE" w:rsidRDefault="005D0BCE" w:rsidP="00236679">
            <w:pPr>
              <w:jc w:val="both"/>
              <w:rPr>
                <w:rFonts w:eastAsia="Calibri"/>
                <w:sz w:val="28"/>
                <w:szCs w:val="28"/>
              </w:rPr>
            </w:pPr>
          </w:p>
          <w:p w14:paraId="5EE55998" w14:textId="5948A45D" w:rsidR="005D0BCE" w:rsidRDefault="005D0BCE" w:rsidP="00236679">
            <w:pPr>
              <w:jc w:val="both"/>
              <w:rPr>
                <w:rFonts w:eastAsia="Calibri"/>
                <w:sz w:val="28"/>
                <w:szCs w:val="28"/>
              </w:rPr>
            </w:pPr>
          </w:p>
          <w:p w14:paraId="52D66784" w14:textId="2C12C8A5" w:rsidR="005D0BCE" w:rsidRDefault="005D0BCE" w:rsidP="00236679">
            <w:pPr>
              <w:jc w:val="both"/>
              <w:rPr>
                <w:rFonts w:eastAsia="Calibri"/>
                <w:sz w:val="28"/>
                <w:szCs w:val="28"/>
              </w:rPr>
            </w:pPr>
          </w:p>
          <w:p w14:paraId="67A83D34" w14:textId="27DCFB73" w:rsidR="005D0BCE" w:rsidRDefault="005D0BCE" w:rsidP="00236679">
            <w:pPr>
              <w:jc w:val="both"/>
              <w:rPr>
                <w:rFonts w:eastAsia="Calibri"/>
                <w:sz w:val="28"/>
                <w:szCs w:val="28"/>
              </w:rPr>
            </w:pPr>
          </w:p>
          <w:p w14:paraId="63A735EE" w14:textId="77777777" w:rsidR="005D0BCE" w:rsidRPr="00236679" w:rsidRDefault="005D0BCE" w:rsidP="00236679">
            <w:pPr>
              <w:jc w:val="both"/>
              <w:rPr>
                <w:rFonts w:eastAsia="Calibri"/>
                <w:sz w:val="28"/>
                <w:szCs w:val="28"/>
              </w:rPr>
            </w:pPr>
          </w:p>
          <w:p w14:paraId="7AF47A87" w14:textId="0EE1BB47" w:rsidR="00AE0323" w:rsidRPr="00236679" w:rsidRDefault="00236679" w:rsidP="00236679">
            <w:pPr>
              <w:jc w:val="both"/>
              <w:rPr>
                <w:rFonts w:eastAsia="Calibri"/>
                <w:sz w:val="28"/>
                <w:szCs w:val="28"/>
              </w:rPr>
            </w:pPr>
            <w:r>
              <w:rPr>
                <w:rFonts w:eastAsia="Calibri"/>
                <w:sz w:val="28"/>
                <w:szCs w:val="28"/>
              </w:rPr>
              <w:t>2. </w:t>
            </w:r>
            <w:r w:rsidR="00CF2401" w:rsidRPr="00236679">
              <w:rPr>
                <w:rFonts w:eastAsia="Calibri"/>
                <w:sz w:val="28"/>
                <w:szCs w:val="28"/>
              </w:rPr>
              <w:t>Применяет современные отечественные и зарубежные переговорные технологии в ходе деловых коммуникаций</w:t>
            </w:r>
          </w:p>
        </w:tc>
        <w:tc>
          <w:tcPr>
            <w:tcW w:w="1787" w:type="pct"/>
            <w:shd w:val="clear" w:color="auto" w:fill="auto"/>
          </w:tcPr>
          <w:p w14:paraId="100D853B" w14:textId="77777777" w:rsidR="001142AD" w:rsidRPr="00236679" w:rsidRDefault="00AE0323" w:rsidP="00106AC1">
            <w:pPr>
              <w:rPr>
                <w:rFonts w:eastAsia="TimesNewRomanPSMT"/>
                <w:b/>
                <w:bCs/>
                <w:sz w:val="28"/>
                <w:szCs w:val="28"/>
              </w:rPr>
            </w:pPr>
            <w:r w:rsidRPr="00236679">
              <w:rPr>
                <w:rFonts w:eastAsia="TimesNewRomanPSMT"/>
                <w:b/>
                <w:bCs/>
                <w:sz w:val="28"/>
                <w:szCs w:val="28"/>
              </w:rPr>
              <w:t>Знать:</w:t>
            </w:r>
          </w:p>
          <w:p w14:paraId="7752B409" w14:textId="78DF3EE2" w:rsidR="00AE0323" w:rsidRPr="00236679" w:rsidRDefault="00AE0323" w:rsidP="00CF2401">
            <w:pPr>
              <w:rPr>
                <w:rFonts w:eastAsia="TimesNewRomanPSMT"/>
                <w:sz w:val="28"/>
                <w:szCs w:val="28"/>
              </w:rPr>
            </w:pPr>
            <w:r w:rsidRPr="00236679">
              <w:rPr>
                <w:rFonts w:eastAsia="TimesNewRomanPSMT"/>
                <w:sz w:val="28"/>
                <w:szCs w:val="28"/>
              </w:rPr>
              <w:t xml:space="preserve">- </w:t>
            </w:r>
            <w:r w:rsidR="00CF2401" w:rsidRPr="00236679">
              <w:rPr>
                <w:rFonts w:eastAsia="TimesNewRomanPSMT"/>
                <w:sz w:val="28"/>
                <w:szCs w:val="28"/>
              </w:rPr>
              <w:t>Теоретические основы планирования;</w:t>
            </w:r>
          </w:p>
          <w:p w14:paraId="697CFD87" w14:textId="58DDC000" w:rsidR="00CF2401" w:rsidRPr="00236679" w:rsidRDefault="00CF2401" w:rsidP="00CF2401">
            <w:pPr>
              <w:rPr>
                <w:rFonts w:eastAsia="TimesNewRomanPSMT"/>
                <w:sz w:val="28"/>
                <w:szCs w:val="28"/>
              </w:rPr>
            </w:pPr>
            <w:r w:rsidRPr="00236679">
              <w:rPr>
                <w:rFonts w:eastAsia="TimesNewRomanPSMT"/>
                <w:sz w:val="28"/>
                <w:szCs w:val="28"/>
              </w:rPr>
              <w:t xml:space="preserve">- Методы организации и контроля командной работы </w:t>
            </w:r>
          </w:p>
          <w:p w14:paraId="3AD1B049" w14:textId="77777777" w:rsidR="00AE0323" w:rsidRPr="00236679" w:rsidRDefault="00AE0323" w:rsidP="00106AC1">
            <w:pPr>
              <w:rPr>
                <w:rFonts w:eastAsia="TimesNewRomanPSMT"/>
                <w:b/>
                <w:bCs/>
                <w:sz w:val="28"/>
                <w:szCs w:val="28"/>
              </w:rPr>
            </w:pPr>
            <w:r w:rsidRPr="00236679">
              <w:rPr>
                <w:rFonts w:eastAsia="TimesNewRomanPSMT"/>
                <w:b/>
                <w:bCs/>
                <w:sz w:val="28"/>
                <w:szCs w:val="28"/>
              </w:rPr>
              <w:t>Уметь:</w:t>
            </w:r>
          </w:p>
          <w:p w14:paraId="4745B8FE" w14:textId="58D6B06D" w:rsidR="00AE0323" w:rsidRPr="00236679" w:rsidRDefault="00AE0323" w:rsidP="00CF2401">
            <w:pPr>
              <w:rPr>
                <w:rFonts w:eastAsia="TimesNewRomanPSMT"/>
                <w:sz w:val="28"/>
                <w:szCs w:val="28"/>
              </w:rPr>
            </w:pPr>
            <w:r w:rsidRPr="00236679">
              <w:rPr>
                <w:rFonts w:eastAsia="TimesNewRomanPSMT"/>
                <w:b/>
                <w:bCs/>
                <w:sz w:val="28"/>
                <w:szCs w:val="28"/>
              </w:rPr>
              <w:t xml:space="preserve"> - </w:t>
            </w:r>
            <w:r w:rsidR="00CF2401" w:rsidRPr="00236679">
              <w:rPr>
                <w:rFonts w:eastAsia="TimesNewRomanPSMT"/>
                <w:sz w:val="28"/>
                <w:szCs w:val="28"/>
              </w:rPr>
              <w:t>применять методы планирования, организации и контроля командной работы</w:t>
            </w:r>
          </w:p>
          <w:p w14:paraId="58D6BD2A" w14:textId="77777777" w:rsidR="00C0701E" w:rsidRPr="00236679" w:rsidRDefault="00C0701E" w:rsidP="00106AC1">
            <w:pPr>
              <w:rPr>
                <w:rFonts w:eastAsia="TimesNewRomanPSMT"/>
                <w:sz w:val="28"/>
                <w:szCs w:val="28"/>
              </w:rPr>
            </w:pPr>
          </w:p>
          <w:p w14:paraId="4123ECBE" w14:textId="77777777" w:rsidR="00C0701E" w:rsidRPr="00236679" w:rsidRDefault="00C0701E" w:rsidP="00106AC1">
            <w:pPr>
              <w:rPr>
                <w:rFonts w:eastAsia="TimesNewRomanPSMT"/>
                <w:b/>
                <w:bCs/>
                <w:sz w:val="28"/>
                <w:szCs w:val="28"/>
              </w:rPr>
            </w:pPr>
            <w:r w:rsidRPr="00236679">
              <w:rPr>
                <w:rFonts w:eastAsia="TimesNewRomanPSMT"/>
                <w:b/>
                <w:bCs/>
                <w:sz w:val="28"/>
                <w:szCs w:val="28"/>
              </w:rPr>
              <w:t>Знать:</w:t>
            </w:r>
          </w:p>
          <w:p w14:paraId="5A4000C8" w14:textId="10AE0547" w:rsidR="00FD658B" w:rsidRPr="00236679" w:rsidRDefault="00C0701E" w:rsidP="00CF2401">
            <w:pPr>
              <w:rPr>
                <w:rFonts w:eastAsia="TimesNewRomanPSMT"/>
                <w:sz w:val="28"/>
                <w:szCs w:val="28"/>
              </w:rPr>
            </w:pPr>
            <w:r w:rsidRPr="00236679">
              <w:rPr>
                <w:rFonts w:eastAsia="TimesNewRomanPSMT"/>
                <w:sz w:val="28"/>
                <w:szCs w:val="28"/>
              </w:rPr>
              <w:t xml:space="preserve">- </w:t>
            </w:r>
            <w:r w:rsidR="00CF2401" w:rsidRPr="00236679">
              <w:rPr>
                <w:rFonts w:eastAsia="TimesNewRomanPSMT"/>
                <w:sz w:val="28"/>
                <w:szCs w:val="28"/>
              </w:rPr>
              <w:t>Современные отечественные и зарубежные переговорные технологии в ходе деловых коммуникаций</w:t>
            </w:r>
          </w:p>
          <w:p w14:paraId="646AED05" w14:textId="77777777" w:rsidR="00FD658B" w:rsidRPr="00236679" w:rsidRDefault="00FD658B" w:rsidP="00106AC1">
            <w:pPr>
              <w:rPr>
                <w:rFonts w:eastAsia="TimesNewRomanPSMT"/>
                <w:b/>
                <w:bCs/>
                <w:sz w:val="28"/>
                <w:szCs w:val="28"/>
              </w:rPr>
            </w:pPr>
            <w:r w:rsidRPr="00236679">
              <w:rPr>
                <w:rFonts w:eastAsia="TimesNewRomanPSMT"/>
                <w:b/>
                <w:bCs/>
                <w:sz w:val="28"/>
                <w:szCs w:val="28"/>
              </w:rPr>
              <w:t>Уметь:</w:t>
            </w:r>
          </w:p>
          <w:p w14:paraId="3ED755A2" w14:textId="75308419" w:rsidR="00FD658B" w:rsidRPr="00236679" w:rsidRDefault="00FD658B" w:rsidP="00106AC1">
            <w:pPr>
              <w:rPr>
                <w:rFonts w:eastAsia="TimesNewRomanPSMT"/>
                <w:sz w:val="28"/>
                <w:szCs w:val="28"/>
              </w:rPr>
            </w:pPr>
            <w:r w:rsidRPr="00236679">
              <w:rPr>
                <w:rFonts w:eastAsia="TimesNewRomanPSMT"/>
                <w:b/>
                <w:bCs/>
                <w:sz w:val="28"/>
                <w:szCs w:val="28"/>
              </w:rPr>
              <w:t>-</w:t>
            </w:r>
            <w:r w:rsidRPr="00236679">
              <w:rPr>
                <w:rFonts w:eastAsia="TimesNewRomanPSMT"/>
                <w:sz w:val="28"/>
                <w:szCs w:val="28"/>
              </w:rPr>
              <w:t xml:space="preserve"> </w:t>
            </w:r>
            <w:r w:rsidR="00CF2401" w:rsidRPr="00236679">
              <w:rPr>
                <w:rFonts w:eastAsia="TimesNewRomanPSMT"/>
                <w:sz w:val="28"/>
                <w:szCs w:val="28"/>
              </w:rPr>
              <w:t>Применять современные отечественные и зарубежные переговорные технологии в ходе деловых коммуникаций</w:t>
            </w:r>
          </w:p>
        </w:tc>
      </w:tr>
      <w:tr w:rsidR="00236679" w:rsidRPr="00236679" w14:paraId="4DD7876C" w14:textId="77777777" w:rsidTr="00236679">
        <w:tc>
          <w:tcPr>
            <w:tcW w:w="902" w:type="pct"/>
            <w:shd w:val="clear" w:color="auto" w:fill="auto"/>
          </w:tcPr>
          <w:p w14:paraId="36C0AEC4" w14:textId="16756222" w:rsidR="00A2463A" w:rsidRPr="00236679" w:rsidRDefault="00CF2401" w:rsidP="00106AC1">
            <w:pPr>
              <w:rPr>
                <w:rFonts w:eastAsia="Calibri"/>
                <w:sz w:val="28"/>
                <w:szCs w:val="28"/>
              </w:rPr>
            </w:pPr>
            <w:r w:rsidRPr="00236679">
              <w:rPr>
                <w:rFonts w:eastAsia="Calibri"/>
                <w:sz w:val="28"/>
                <w:szCs w:val="28"/>
              </w:rPr>
              <w:t>ПКП-3</w:t>
            </w:r>
          </w:p>
        </w:tc>
        <w:tc>
          <w:tcPr>
            <w:tcW w:w="1069" w:type="pct"/>
            <w:shd w:val="clear" w:color="auto" w:fill="auto"/>
          </w:tcPr>
          <w:p w14:paraId="18FD689A" w14:textId="2CA8C39F" w:rsidR="00E07B02" w:rsidRPr="00236679" w:rsidRDefault="00AE0323" w:rsidP="00106AC1">
            <w:pPr>
              <w:rPr>
                <w:sz w:val="28"/>
                <w:szCs w:val="28"/>
              </w:rPr>
            </w:pPr>
            <w:r w:rsidRPr="00236679">
              <w:rPr>
                <w:sz w:val="28"/>
                <w:szCs w:val="28"/>
              </w:rPr>
              <w:t xml:space="preserve">Способен </w:t>
            </w:r>
            <w:r w:rsidR="00CF2401" w:rsidRPr="00236679">
              <w:rPr>
                <w:sz w:val="28"/>
                <w:szCs w:val="28"/>
              </w:rPr>
              <w:t xml:space="preserve">определять тенденции в развитии </w:t>
            </w:r>
            <w:r w:rsidR="00CF2401" w:rsidRPr="00236679">
              <w:rPr>
                <w:sz w:val="28"/>
                <w:szCs w:val="28"/>
              </w:rPr>
              <w:lastRenderedPageBreak/>
              <w:t>современной мировой и отечественной экономики, искать и находить возможности для создания бизнеса</w:t>
            </w:r>
          </w:p>
        </w:tc>
        <w:tc>
          <w:tcPr>
            <w:tcW w:w="1242" w:type="pct"/>
            <w:shd w:val="clear" w:color="auto" w:fill="auto"/>
          </w:tcPr>
          <w:p w14:paraId="4CA295CA" w14:textId="4AE2269E" w:rsidR="00CD33BF" w:rsidRDefault="00236679" w:rsidP="00236679">
            <w:pPr>
              <w:rPr>
                <w:rFonts w:eastAsia="Calibri"/>
                <w:sz w:val="28"/>
                <w:szCs w:val="28"/>
              </w:rPr>
            </w:pPr>
            <w:r>
              <w:rPr>
                <w:rFonts w:eastAsia="Calibri"/>
                <w:sz w:val="28"/>
                <w:szCs w:val="28"/>
              </w:rPr>
              <w:lastRenderedPageBreak/>
              <w:t>1. </w:t>
            </w:r>
            <w:r w:rsidR="00CF2401" w:rsidRPr="00236679">
              <w:rPr>
                <w:rFonts w:eastAsia="Calibri"/>
                <w:sz w:val="28"/>
                <w:szCs w:val="28"/>
              </w:rPr>
              <w:t xml:space="preserve">Применяет теоретические знания и экономические </w:t>
            </w:r>
            <w:r w:rsidR="00CF2401" w:rsidRPr="00236679">
              <w:rPr>
                <w:rFonts w:eastAsia="Calibri"/>
                <w:sz w:val="28"/>
                <w:szCs w:val="28"/>
              </w:rPr>
              <w:lastRenderedPageBreak/>
              <w:t>законы для определения основных тенденций в развитии современной мировой экономики</w:t>
            </w:r>
          </w:p>
          <w:p w14:paraId="60F059CE" w14:textId="77777777" w:rsidR="005D0BCE" w:rsidRPr="00236679" w:rsidRDefault="005D0BCE" w:rsidP="00236679">
            <w:pPr>
              <w:rPr>
                <w:rFonts w:eastAsia="Calibri"/>
                <w:sz w:val="28"/>
                <w:szCs w:val="28"/>
              </w:rPr>
            </w:pPr>
          </w:p>
          <w:p w14:paraId="145948EB" w14:textId="1C8743B9" w:rsidR="00AE0323" w:rsidRPr="00236679" w:rsidRDefault="00236679" w:rsidP="00236679">
            <w:pPr>
              <w:rPr>
                <w:rFonts w:eastAsia="Calibri"/>
                <w:sz w:val="28"/>
                <w:szCs w:val="28"/>
              </w:rPr>
            </w:pPr>
            <w:r>
              <w:rPr>
                <w:rFonts w:eastAsia="Calibri"/>
                <w:sz w:val="28"/>
                <w:szCs w:val="28"/>
              </w:rPr>
              <w:t>2. </w:t>
            </w:r>
            <w:r w:rsidR="00CF2401" w:rsidRPr="00236679">
              <w:rPr>
                <w:rFonts w:eastAsia="Calibri"/>
                <w:sz w:val="28"/>
                <w:szCs w:val="28"/>
              </w:rPr>
              <w:t>Использует методики анализа последствий принимаемых управленческих решений в сфере международного бизнеса</w:t>
            </w:r>
          </w:p>
        </w:tc>
        <w:tc>
          <w:tcPr>
            <w:tcW w:w="1787" w:type="pct"/>
            <w:shd w:val="clear" w:color="auto" w:fill="auto"/>
          </w:tcPr>
          <w:p w14:paraId="404F0D61" w14:textId="77777777" w:rsidR="001142AD" w:rsidRPr="00236679" w:rsidRDefault="00A119E8" w:rsidP="00106AC1">
            <w:pPr>
              <w:rPr>
                <w:rFonts w:eastAsia="TimesNewRomanPSMT"/>
                <w:b/>
                <w:bCs/>
                <w:sz w:val="28"/>
                <w:szCs w:val="28"/>
              </w:rPr>
            </w:pPr>
            <w:r w:rsidRPr="00236679">
              <w:rPr>
                <w:rFonts w:eastAsia="TimesNewRomanPSMT"/>
                <w:b/>
                <w:bCs/>
                <w:sz w:val="28"/>
                <w:szCs w:val="28"/>
              </w:rPr>
              <w:lastRenderedPageBreak/>
              <w:t>Знать:</w:t>
            </w:r>
          </w:p>
          <w:p w14:paraId="33C109F2" w14:textId="45D8D462" w:rsidR="00A119E8" w:rsidRPr="00236679" w:rsidRDefault="00A119E8" w:rsidP="00106AC1">
            <w:pPr>
              <w:rPr>
                <w:rFonts w:eastAsia="TimesNewRomanPSMT"/>
                <w:sz w:val="28"/>
                <w:szCs w:val="28"/>
              </w:rPr>
            </w:pPr>
            <w:r w:rsidRPr="00236679">
              <w:rPr>
                <w:rFonts w:eastAsia="TimesNewRomanPSMT"/>
                <w:sz w:val="28"/>
                <w:szCs w:val="28"/>
              </w:rPr>
              <w:t xml:space="preserve"> - </w:t>
            </w:r>
            <w:r w:rsidR="00FF1A3C" w:rsidRPr="00236679">
              <w:rPr>
                <w:rFonts w:eastAsia="TimesNewRomanPSMT"/>
                <w:sz w:val="28"/>
                <w:szCs w:val="28"/>
              </w:rPr>
              <w:t>Основы макро- и микроэкономики</w:t>
            </w:r>
            <w:r w:rsidRPr="00236679">
              <w:rPr>
                <w:rFonts w:eastAsia="TimesNewRomanPSMT"/>
                <w:sz w:val="28"/>
                <w:szCs w:val="28"/>
              </w:rPr>
              <w:t>;</w:t>
            </w:r>
          </w:p>
          <w:p w14:paraId="228A430A" w14:textId="77777777" w:rsidR="00A119E8" w:rsidRPr="00236679" w:rsidRDefault="00A119E8" w:rsidP="00106AC1">
            <w:pPr>
              <w:rPr>
                <w:rFonts w:eastAsia="TimesNewRomanPSMT"/>
                <w:b/>
                <w:bCs/>
                <w:sz w:val="28"/>
                <w:szCs w:val="28"/>
              </w:rPr>
            </w:pPr>
            <w:r w:rsidRPr="00236679">
              <w:rPr>
                <w:rFonts w:eastAsia="TimesNewRomanPSMT"/>
                <w:b/>
                <w:bCs/>
                <w:sz w:val="28"/>
                <w:szCs w:val="28"/>
              </w:rPr>
              <w:t>Уметь:</w:t>
            </w:r>
          </w:p>
          <w:p w14:paraId="50AE6429" w14:textId="17CED084" w:rsidR="00106AC1" w:rsidRPr="00236679" w:rsidRDefault="00A119E8" w:rsidP="00106AC1">
            <w:pPr>
              <w:rPr>
                <w:rFonts w:eastAsia="TimesNewRomanPSMT"/>
                <w:sz w:val="28"/>
                <w:szCs w:val="28"/>
              </w:rPr>
            </w:pPr>
            <w:r w:rsidRPr="00236679">
              <w:rPr>
                <w:rFonts w:eastAsia="TimesNewRomanPSMT"/>
                <w:sz w:val="28"/>
                <w:szCs w:val="28"/>
              </w:rPr>
              <w:lastRenderedPageBreak/>
              <w:t xml:space="preserve">- </w:t>
            </w:r>
            <w:r w:rsidR="00FF1A3C" w:rsidRPr="00236679">
              <w:rPr>
                <w:rFonts w:eastAsia="TimesNewRomanPSMT"/>
                <w:sz w:val="28"/>
                <w:szCs w:val="28"/>
              </w:rPr>
              <w:t>Применять теоретические знания и экономические законы для определения основных тенденций в развитии современной мировой экономики</w:t>
            </w:r>
          </w:p>
          <w:p w14:paraId="5D6D1AF8" w14:textId="2D83D14F" w:rsidR="00FF1A3C" w:rsidRDefault="00FF1A3C" w:rsidP="00106AC1">
            <w:pPr>
              <w:rPr>
                <w:rFonts w:eastAsia="TimesNewRomanPSMT"/>
                <w:b/>
                <w:bCs/>
                <w:sz w:val="28"/>
                <w:szCs w:val="28"/>
              </w:rPr>
            </w:pPr>
          </w:p>
          <w:p w14:paraId="35019EF6" w14:textId="77777777" w:rsidR="005D0BCE" w:rsidRPr="00236679" w:rsidRDefault="005D0BCE" w:rsidP="00106AC1">
            <w:pPr>
              <w:rPr>
                <w:rFonts w:eastAsia="TimesNewRomanPSMT"/>
                <w:b/>
                <w:bCs/>
                <w:sz w:val="28"/>
                <w:szCs w:val="28"/>
              </w:rPr>
            </w:pPr>
          </w:p>
          <w:p w14:paraId="4D4560D2" w14:textId="3DB09268" w:rsidR="00106AC1" w:rsidRPr="00236679" w:rsidRDefault="00106AC1" w:rsidP="00106AC1">
            <w:pPr>
              <w:rPr>
                <w:rFonts w:eastAsia="TimesNewRomanPSMT"/>
                <w:b/>
                <w:bCs/>
                <w:sz w:val="28"/>
                <w:szCs w:val="28"/>
              </w:rPr>
            </w:pPr>
            <w:r w:rsidRPr="00236679">
              <w:rPr>
                <w:rFonts w:eastAsia="TimesNewRomanPSMT"/>
                <w:b/>
                <w:bCs/>
                <w:sz w:val="28"/>
                <w:szCs w:val="28"/>
              </w:rPr>
              <w:t>Знать:</w:t>
            </w:r>
          </w:p>
          <w:p w14:paraId="395A1F6C" w14:textId="5174464E" w:rsidR="00FF1A3C" w:rsidRPr="00236679" w:rsidRDefault="00106AC1" w:rsidP="00106AC1">
            <w:pPr>
              <w:rPr>
                <w:rFonts w:eastAsia="TimesNewRomanPSMT"/>
                <w:sz w:val="28"/>
                <w:szCs w:val="28"/>
              </w:rPr>
            </w:pPr>
            <w:r w:rsidRPr="00236679">
              <w:rPr>
                <w:rFonts w:eastAsia="TimesNewRomanPSMT"/>
                <w:b/>
                <w:bCs/>
                <w:sz w:val="28"/>
                <w:szCs w:val="28"/>
              </w:rPr>
              <w:t>-</w:t>
            </w:r>
            <w:r w:rsidR="00FF1A3C" w:rsidRPr="00236679">
              <w:rPr>
                <w:rFonts w:eastAsia="TimesNewRomanPSMT"/>
                <w:sz w:val="28"/>
                <w:szCs w:val="28"/>
              </w:rPr>
              <w:t>Методики анализа управленческих решений;</w:t>
            </w:r>
          </w:p>
          <w:p w14:paraId="1C4D7537" w14:textId="38119D59" w:rsidR="00FF1A3C" w:rsidRPr="00236679" w:rsidRDefault="00FF1A3C" w:rsidP="00106AC1">
            <w:pPr>
              <w:rPr>
                <w:rFonts w:eastAsia="TimesNewRomanPSMT"/>
                <w:sz w:val="28"/>
                <w:szCs w:val="28"/>
              </w:rPr>
            </w:pPr>
            <w:r w:rsidRPr="00236679">
              <w:rPr>
                <w:rFonts w:eastAsia="TimesNewRomanPSMT"/>
                <w:sz w:val="28"/>
                <w:szCs w:val="28"/>
              </w:rPr>
              <w:t>- Основные тенденции развития международного бизнеса.</w:t>
            </w:r>
          </w:p>
          <w:p w14:paraId="115111EE" w14:textId="77777777" w:rsidR="00106AC1" w:rsidRPr="00236679" w:rsidRDefault="00106AC1" w:rsidP="00106AC1">
            <w:pPr>
              <w:rPr>
                <w:rFonts w:eastAsia="TimesNewRomanPSMT"/>
                <w:b/>
                <w:bCs/>
                <w:sz w:val="28"/>
                <w:szCs w:val="28"/>
              </w:rPr>
            </w:pPr>
            <w:r w:rsidRPr="00236679">
              <w:rPr>
                <w:rFonts w:eastAsia="TimesNewRomanPSMT"/>
                <w:b/>
                <w:bCs/>
                <w:sz w:val="28"/>
                <w:szCs w:val="28"/>
              </w:rPr>
              <w:t>Уметь:</w:t>
            </w:r>
          </w:p>
          <w:p w14:paraId="6E299F77" w14:textId="5D412FAA" w:rsidR="00106AC1" w:rsidRPr="00236679" w:rsidRDefault="00106AC1" w:rsidP="00106AC1">
            <w:pPr>
              <w:rPr>
                <w:rFonts w:eastAsia="TimesNewRomanPSMT"/>
                <w:sz w:val="28"/>
                <w:szCs w:val="28"/>
              </w:rPr>
            </w:pPr>
            <w:r w:rsidRPr="00236679">
              <w:rPr>
                <w:rFonts w:eastAsia="TimesNewRomanPSMT"/>
                <w:b/>
                <w:bCs/>
                <w:sz w:val="28"/>
                <w:szCs w:val="28"/>
              </w:rPr>
              <w:t>-</w:t>
            </w:r>
            <w:r w:rsidRPr="00236679">
              <w:rPr>
                <w:rFonts w:eastAsia="TimesNewRomanPSMT"/>
                <w:sz w:val="28"/>
                <w:szCs w:val="28"/>
              </w:rPr>
              <w:t xml:space="preserve"> </w:t>
            </w:r>
            <w:r w:rsidR="00FF1A3C" w:rsidRPr="00236679">
              <w:rPr>
                <w:rFonts w:eastAsia="Calibri"/>
                <w:sz w:val="28"/>
                <w:szCs w:val="28"/>
              </w:rPr>
              <w:t>Использовать методики анализа последствий принимаемых управленческих решений в сфере международного бизнеса</w:t>
            </w:r>
          </w:p>
        </w:tc>
      </w:tr>
      <w:tr w:rsidR="00236679" w:rsidRPr="00236679" w14:paraId="4A5EE5B0" w14:textId="77777777" w:rsidTr="00236679">
        <w:tc>
          <w:tcPr>
            <w:tcW w:w="902" w:type="pct"/>
            <w:shd w:val="clear" w:color="auto" w:fill="auto"/>
          </w:tcPr>
          <w:p w14:paraId="12730DAD" w14:textId="4C48F6D5" w:rsidR="005B6EA2" w:rsidRPr="00236679" w:rsidRDefault="005B6EA2" w:rsidP="00106AC1">
            <w:pPr>
              <w:rPr>
                <w:rFonts w:eastAsia="Calibri"/>
                <w:sz w:val="28"/>
                <w:szCs w:val="28"/>
              </w:rPr>
            </w:pPr>
            <w:r w:rsidRPr="00236679">
              <w:rPr>
                <w:rFonts w:eastAsia="Calibri"/>
                <w:sz w:val="28"/>
                <w:szCs w:val="28"/>
              </w:rPr>
              <w:lastRenderedPageBreak/>
              <w:t>УК-5</w:t>
            </w:r>
          </w:p>
        </w:tc>
        <w:tc>
          <w:tcPr>
            <w:tcW w:w="1069" w:type="pct"/>
            <w:shd w:val="clear" w:color="auto" w:fill="auto"/>
          </w:tcPr>
          <w:p w14:paraId="62E06084" w14:textId="7944B152" w:rsidR="005B6EA2" w:rsidRPr="00236679" w:rsidRDefault="00972ED2" w:rsidP="00106AC1">
            <w:pPr>
              <w:rPr>
                <w:sz w:val="28"/>
                <w:szCs w:val="28"/>
              </w:rPr>
            </w:pPr>
            <w:r w:rsidRPr="00236679">
              <w:rPr>
                <w:sz w:val="28"/>
                <w:szCs w:val="28"/>
              </w:rPr>
              <w:t>Способность использовать основы правовых знаний в различных сферах деятельности</w:t>
            </w:r>
          </w:p>
        </w:tc>
        <w:tc>
          <w:tcPr>
            <w:tcW w:w="1242" w:type="pct"/>
            <w:shd w:val="clear" w:color="auto" w:fill="auto"/>
          </w:tcPr>
          <w:p w14:paraId="1A158195" w14:textId="5D2F983E" w:rsidR="005B6EA2" w:rsidRDefault="00236679" w:rsidP="00236679">
            <w:pPr>
              <w:rPr>
                <w:rFonts w:eastAsia="Calibri"/>
                <w:sz w:val="28"/>
                <w:szCs w:val="28"/>
              </w:rPr>
            </w:pPr>
            <w:r>
              <w:rPr>
                <w:rFonts w:eastAsia="Calibri"/>
                <w:sz w:val="28"/>
                <w:szCs w:val="28"/>
              </w:rPr>
              <w:t>1. </w:t>
            </w:r>
            <w:r w:rsidR="00972ED2" w:rsidRPr="00236679">
              <w:rPr>
                <w:rFonts w:eastAsia="Calibri"/>
                <w:sz w:val="28"/>
                <w:szCs w:val="28"/>
              </w:rPr>
              <w:t xml:space="preserve">Использует знания о правовых нормах действующего законодательства, регулирующих отношения в различных сферах жизнедеятельности. </w:t>
            </w:r>
          </w:p>
          <w:p w14:paraId="05F066EE" w14:textId="7DC8B963" w:rsidR="005D0BCE" w:rsidRDefault="005D0BCE" w:rsidP="00236679">
            <w:pPr>
              <w:rPr>
                <w:rFonts w:eastAsia="Calibri"/>
                <w:sz w:val="28"/>
                <w:szCs w:val="28"/>
              </w:rPr>
            </w:pPr>
          </w:p>
          <w:p w14:paraId="187CFE35" w14:textId="1E916AB9" w:rsidR="005D0BCE" w:rsidRDefault="005D0BCE" w:rsidP="00236679">
            <w:pPr>
              <w:rPr>
                <w:rFonts w:eastAsia="Calibri"/>
                <w:sz w:val="28"/>
                <w:szCs w:val="28"/>
              </w:rPr>
            </w:pPr>
          </w:p>
          <w:p w14:paraId="4BB7FC78" w14:textId="29E39F40" w:rsidR="005D0BCE" w:rsidRDefault="005D0BCE" w:rsidP="00236679">
            <w:pPr>
              <w:rPr>
                <w:rFonts w:eastAsia="Calibri"/>
                <w:sz w:val="28"/>
                <w:szCs w:val="28"/>
              </w:rPr>
            </w:pPr>
          </w:p>
          <w:p w14:paraId="1C613271" w14:textId="07653FD9" w:rsidR="005D0BCE" w:rsidRDefault="005D0BCE" w:rsidP="00236679">
            <w:pPr>
              <w:rPr>
                <w:rFonts w:eastAsia="Calibri"/>
                <w:sz w:val="28"/>
                <w:szCs w:val="28"/>
              </w:rPr>
            </w:pPr>
          </w:p>
          <w:p w14:paraId="524F11A4" w14:textId="36B3D3F4" w:rsidR="005D0BCE" w:rsidRDefault="005D0BCE" w:rsidP="00236679">
            <w:pPr>
              <w:rPr>
                <w:rFonts w:eastAsia="Calibri"/>
                <w:sz w:val="28"/>
                <w:szCs w:val="28"/>
              </w:rPr>
            </w:pPr>
          </w:p>
          <w:p w14:paraId="2BD70498" w14:textId="2BADE159" w:rsidR="005D0BCE" w:rsidRDefault="005D0BCE" w:rsidP="00236679">
            <w:pPr>
              <w:rPr>
                <w:rFonts w:eastAsia="Calibri"/>
                <w:sz w:val="28"/>
                <w:szCs w:val="28"/>
              </w:rPr>
            </w:pPr>
          </w:p>
          <w:p w14:paraId="48AADB0A" w14:textId="6FAF3465" w:rsidR="005D0BCE" w:rsidRDefault="005D0BCE" w:rsidP="00236679">
            <w:pPr>
              <w:rPr>
                <w:rFonts w:eastAsia="Calibri"/>
                <w:sz w:val="28"/>
                <w:szCs w:val="28"/>
              </w:rPr>
            </w:pPr>
          </w:p>
          <w:p w14:paraId="2F7A00AD" w14:textId="617D4C34" w:rsidR="005D0BCE" w:rsidRDefault="005D0BCE" w:rsidP="00236679">
            <w:pPr>
              <w:rPr>
                <w:rFonts w:eastAsia="Calibri"/>
                <w:sz w:val="28"/>
                <w:szCs w:val="28"/>
              </w:rPr>
            </w:pPr>
          </w:p>
          <w:p w14:paraId="1EE1424F" w14:textId="77777777" w:rsidR="005D0BCE" w:rsidRPr="00236679" w:rsidRDefault="005D0BCE" w:rsidP="00236679">
            <w:pPr>
              <w:rPr>
                <w:rFonts w:eastAsia="Calibri"/>
                <w:sz w:val="28"/>
                <w:szCs w:val="28"/>
              </w:rPr>
            </w:pPr>
          </w:p>
          <w:p w14:paraId="54E38A68" w14:textId="2E10181D" w:rsidR="00972ED2" w:rsidRPr="00236679" w:rsidRDefault="00236679" w:rsidP="00236679">
            <w:pPr>
              <w:rPr>
                <w:rFonts w:eastAsia="Calibri"/>
                <w:sz w:val="28"/>
                <w:szCs w:val="28"/>
              </w:rPr>
            </w:pPr>
            <w:r>
              <w:rPr>
                <w:rFonts w:eastAsia="Calibri"/>
                <w:sz w:val="28"/>
                <w:szCs w:val="28"/>
              </w:rPr>
              <w:t xml:space="preserve">2. </w:t>
            </w:r>
            <w:r w:rsidR="00972ED2" w:rsidRPr="00236679">
              <w:rPr>
                <w:rFonts w:eastAsia="Calibri"/>
                <w:sz w:val="28"/>
                <w:szCs w:val="28"/>
              </w:rPr>
              <w:t xml:space="preserve">Вырабатывает пути решения конкретной задания, выбирая </w:t>
            </w:r>
            <w:r w:rsidR="00972ED2" w:rsidRPr="00236679">
              <w:rPr>
                <w:rFonts w:eastAsia="Calibri"/>
                <w:sz w:val="28"/>
                <w:szCs w:val="28"/>
              </w:rPr>
              <w:lastRenderedPageBreak/>
              <w:t>оптимальный способ ее реализации, исходя из действующих правовых норм и имеющихся ресурсов и ограничений.</w:t>
            </w:r>
          </w:p>
        </w:tc>
        <w:tc>
          <w:tcPr>
            <w:tcW w:w="1787" w:type="pct"/>
            <w:shd w:val="clear" w:color="auto" w:fill="auto"/>
          </w:tcPr>
          <w:p w14:paraId="1ADFF9F2" w14:textId="77777777" w:rsidR="00972ED2" w:rsidRPr="00236679" w:rsidRDefault="00972ED2" w:rsidP="00972ED2">
            <w:pPr>
              <w:rPr>
                <w:rFonts w:eastAsia="TimesNewRomanPSMT"/>
                <w:b/>
                <w:bCs/>
                <w:sz w:val="28"/>
                <w:szCs w:val="28"/>
              </w:rPr>
            </w:pPr>
            <w:r w:rsidRPr="00236679">
              <w:rPr>
                <w:rFonts w:eastAsia="TimesNewRomanPSMT"/>
                <w:b/>
                <w:bCs/>
                <w:sz w:val="28"/>
                <w:szCs w:val="28"/>
              </w:rPr>
              <w:lastRenderedPageBreak/>
              <w:t>Знать:</w:t>
            </w:r>
          </w:p>
          <w:p w14:paraId="1D84821F" w14:textId="35712C8F" w:rsidR="00972ED2" w:rsidRPr="00236679" w:rsidRDefault="00972ED2" w:rsidP="00972ED2">
            <w:pPr>
              <w:rPr>
                <w:rFonts w:eastAsia="TimesNewRomanPSMT"/>
                <w:sz w:val="28"/>
                <w:szCs w:val="28"/>
              </w:rPr>
            </w:pPr>
            <w:r w:rsidRPr="00236679">
              <w:rPr>
                <w:rFonts w:eastAsia="TimesNewRomanPSMT"/>
                <w:b/>
                <w:bCs/>
                <w:sz w:val="28"/>
                <w:szCs w:val="28"/>
              </w:rPr>
              <w:t>-</w:t>
            </w:r>
            <w:r w:rsidRPr="00236679">
              <w:rPr>
                <w:rFonts w:eastAsia="Calibri"/>
                <w:sz w:val="28"/>
                <w:szCs w:val="28"/>
              </w:rPr>
              <w:t xml:space="preserve"> Правовых нормах действующего законодательства, регулирующих отношения в различных сферах жизнедеятельности</w:t>
            </w:r>
            <w:r w:rsidRPr="00236679">
              <w:rPr>
                <w:rFonts w:eastAsia="TimesNewRomanPSMT"/>
                <w:sz w:val="28"/>
                <w:szCs w:val="28"/>
              </w:rPr>
              <w:t>;</w:t>
            </w:r>
          </w:p>
          <w:p w14:paraId="05336FB0" w14:textId="77777777" w:rsidR="00972ED2" w:rsidRPr="00236679" w:rsidRDefault="00972ED2" w:rsidP="00972ED2">
            <w:pPr>
              <w:rPr>
                <w:rFonts w:eastAsia="TimesNewRomanPSMT"/>
                <w:b/>
                <w:bCs/>
                <w:sz w:val="28"/>
                <w:szCs w:val="28"/>
              </w:rPr>
            </w:pPr>
            <w:r w:rsidRPr="00236679">
              <w:rPr>
                <w:rFonts w:eastAsia="TimesNewRomanPSMT"/>
                <w:b/>
                <w:bCs/>
                <w:sz w:val="28"/>
                <w:szCs w:val="28"/>
              </w:rPr>
              <w:t>Уметь:</w:t>
            </w:r>
          </w:p>
          <w:p w14:paraId="5D366927" w14:textId="77777777" w:rsidR="005B6EA2" w:rsidRPr="00236679" w:rsidRDefault="00972ED2" w:rsidP="00972ED2">
            <w:pPr>
              <w:rPr>
                <w:rFonts w:eastAsia="Calibri"/>
                <w:sz w:val="28"/>
                <w:szCs w:val="28"/>
              </w:rPr>
            </w:pPr>
            <w:r w:rsidRPr="00236679">
              <w:rPr>
                <w:rFonts w:eastAsia="TimesNewRomanPSMT"/>
                <w:b/>
                <w:bCs/>
                <w:sz w:val="28"/>
                <w:szCs w:val="28"/>
              </w:rPr>
              <w:t>-</w:t>
            </w:r>
            <w:r w:rsidRPr="00236679">
              <w:rPr>
                <w:rFonts w:eastAsia="TimesNewRomanPSMT"/>
                <w:sz w:val="28"/>
                <w:szCs w:val="28"/>
              </w:rPr>
              <w:t xml:space="preserve"> Применять </w:t>
            </w:r>
            <w:r w:rsidRPr="00236679">
              <w:rPr>
                <w:rFonts w:eastAsia="Calibri"/>
                <w:sz w:val="28"/>
                <w:szCs w:val="28"/>
              </w:rPr>
              <w:t>знания о правовых нормах действующего законодательства, регулирующих отношения в различных сферах жизнедеятельности</w:t>
            </w:r>
          </w:p>
          <w:p w14:paraId="6A786E46" w14:textId="77777777" w:rsidR="00972ED2" w:rsidRPr="00236679" w:rsidRDefault="00972ED2" w:rsidP="00972ED2">
            <w:pPr>
              <w:rPr>
                <w:rFonts w:eastAsia="Calibri"/>
                <w:b/>
                <w:bCs/>
                <w:sz w:val="28"/>
                <w:szCs w:val="28"/>
              </w:rPr>
            </w:pPr>
          </w:p>
          <w:p w14:paraId="4FBE7DAF" w14:textId="77777777" w:rsidR="00972ED2" w:rsidRPr="00236679" w:rsidRDefault="00972ED2" w:rsidP="00972ED2">
            <w:pPr>
              <w:rPr>
                <w:rFonts w:eastAsia="Calibri"/>
                <w:b/>
                <w:bCs/>
                <w:sz w:val="28"/>
                <w:szCs w:val="28"/>
              </w:rPr>
            </w:pPr>
            <w:r w:rsidRPr="00236679">
              <w:rPr>
                <w:rFonts w:eastAsia="Calibri"/>
                <w:b/>
                <w:bCs/>
                <w:sz w:val="28"/>
                <w:szCs w:val="28"/>
              </w:rPr>
              <w:t>Знать:</w:t>
            </w:r>
          </w:p>
          <w:p w14:paraId="15F82E07" w14:textId="77777777" w:rsidR="00972ED2" w:rsidRPr="00236679" w:rsidRDefault="00972ED2" w:rsidP="00972ED2">
            <w:pPr>
              <w:rPr>
                <w:rFonts w:eastAsia="Calibri"/>
                <w:sz w:val="28"/>
                <w:szCs w:val="28"/>
              </w:rPr>
            </w:pPr>
            <w:r w:rsidRPr="00236679">
              <w:rPr>
                <w:rFonts w:eastAsia="Calibri"/>
                <w:sz w:val="28"/>
                <w:szCs w:val="28"/>
              </w:rPr>
              <w:t xml:space="preserve">- Методы оценки </w:t>
            </w:r>
            <w:r w:rsidR="00633786" w:rsidRPr="00236679">
              <w:rPr>
                <w:rFonts w:eastAsia="Calibri"/>
                <w:sz w:val="28"/>
                <w:szCs w:val="28"/>
              </w:rPr>
              <w:t>имеющихся ресурсов</w:t>
            </w:r>
          </w:p>
          <w:p w14:paraId="200990C6" w14:textId="77777777" w:rsidR="00633786" w:rsidRPr="00236679" w:rsidRDefault="00633786" w:rsidP="00972ED2">
            <w:pPr>
              <w:rPr>
                <w:rFonts w:eastAsia="TimesNewRomanPSMT"/>
                <w:sz w:val="28"/>
                <w:szCs w:val="28"/>
              </w:rPr>
            </w:pPr>
            <w:r w:rsidRPr="00236679">
              <w:rPr>
                <w:rFonts w:eastAsia="TimesNewRomanPSMT"/>
                <w:sz w:val="28"/>
                <w:szCs w:val="28"/>
              </w:rPr>
              <w:lastRenderedPageBreak/>
              <w:t>- Подходы к оценки внутренней и внешней среды компании</w:t>
            </w:r>
          </w:p>
          <w:p w14:paraId="5F7BE5E2" w14:textId="77777777" w:rsidR="00633786" w:rsidRPr="00236679" w:rsidRDefault="00633786" w:rsidP="00633786">
            <w:pPr>
              <w:rPr>
                <w:rFonts w:eastAsia="TimesNewRomanPSMT"/>
                <w:b/>
                <w:bCs/>
                <w:sz w:val="28"/>
                <w:szCs w:val="28"/>
              </w:rPr>
            </w:pPr>
            <w:r w:rsidRPr="00236679">
              <w:rPr>
                <w:rFonts w:eastAsia="TimesNewRomanPSMT"/>
                <w:b/>
                <w:bCs/>
                <w:sz w:val="28"/>
                <w:szCs w:val="28"/>
              </w:rPr>
              <w:t>Уметь:</w:t>
            </w:r>
          </w:p>
          <w:p w14:paraId="3841AB8C" w14:textId="5DE5589C" w:rsidR="00633786" w:rsidRPr="00236679" w:rsidRDefault="00633786" w:rsidP="00972ED2">
            <w:pPr>
              <w:rPr>
                <w:rFonts w:eastAsia="TimesNewRomanPSMT"/>
                <w:sz w:val="28"/>
                <w:szCs w:val="28"/>
              </w:rPr>
            </w:pPr>
            <w:r w:rsidRPr="00236679">
              <w:rPr>
                <w:rFonts w:eastAsia="TimesNewRomanPSMT"/>
                <w:sz w:val="28"/>
                <w:szCs w:val="28"/>
              </w:rPr>
              <w:t>- в</w:t>
            </w:r>
            <w:r w:rsidRPr="00236679">
              <w:rPr>
                <w:rFonts w:eastAsia="Calibri"/>
                <w:sz w:val="28"/>
                <w:szCs w:val="28"/>
              </w:rPr>
              <w:t>ырабатывать пути решения конкретной задания, выбирая оптимальный способ ее реализации, исходя из действующих правовых норм и имеющихся ресурсов и ограничений</w:t>
            </w:r>
          </w:p>
        </w:tc>
      </w:tr>
      <w:bookmarkEnd w:id="8"/>
    </w:tbl>
    <w:p w14:paraId="6073295A" w14:textId="77777777" w:rsidR="00003463" w:rsidRDefault="00003463" w:rsidP="005C6616">
      <w:pPr>
        <w:rPr>
          <w:sz w:val="28"/>
          <w:szCs w:val="28"/>
        </w:rPr>
      </w:pPr>
    </w:p>
    <w:p w14:paraId="330528B6" w14:textId="07BB47DF" w:rsidR="00236679" w:rsidRPr="00E90FE5" w:rsidRDefault="00236679" w:rsidP="005C6616">
      <w:pPr>
        <w:rPr>
          <w:sz w:val="28"/>
          <w:szCs w:val="28"/>
        </w:rPr>
      </w:pPr>
    </w:p>
    <w:p w14:paraId="354BCFBE" w14:textId="77777777" w:rsidR="00F04542" w:rsidRPr="00CE73B4" w:rsidRDefault="00F04542" w:rsidP="00CE73B4">
      <w:pPr>
        <w:pStyle w:val="1"/>
        <w:jc w:val="both"/>
        <w:rPr>
          <w:sz w:val="28"/>
          <w:szCs w:val="28"/>
        </w:rPr>
      </w:pPr>
      <w:bookmarkStart w:id="9" w:name="_Toc419454616"/>
      <w:bookmarkStart w:id="10" w:name="_Toc419543224"/>
      <w:bookmarkStart w:id="11" w:name="_Toc134990104"/>
      <w:r w:rsidRPr="00CE73B4">
        <w:rPr>
          <w:sz w:val="28"/>
          <w:szCs w:val="28"/>
        </w:rPr>
        <w:t>Раздел 3. Место дисциплины в структуре образовательной программы</w:t>
      </w:r>
      <w:bookmarkEnd w:id="9"/>
      <w:bookmarkEnd w:id="10"/>
      <w:bookmarkEnd w:id="11"/>
    </w:p>
    <w:p w14:paraId="386D718F" w14:textId="77777777" w:rsidR="008B5B7C" w:rsidRPr="00E90FE5" w:rsidRDefault="008B5B7C" w:rsidP="005C6616">
      <w:pPr>
        <w:rPr>
          <w:rFonts w:eastAsia="TimesNewRomanPSMT"/>
          <w:b/>
          <w:sz w:val="28"/>
          <w:szCs w:val="28"/>
        </w:rPr>
      </w:pPr>
    </w:p>
    <w:p w14:paraId="59AA4401" w14:textId="16A4C12C" w:rsidR="00003463" w:rsidRPr="00106AC1" w:rsidRDefault="00166EB3" w:rsidP="00845903">
      <w:pPr>
        <w:spacing w:after="120" w:line="360" w:lineRule="auto"/>
        <w:ind w:firstLine="709"/>
        <w:jc w:val="both"/>
        <w:rPr>
          <w:sz w:val="28"/>
          <w:szCs w:val="28"/>
        </w:rPr>
      </w:pPr>
      <w:bookmarkStart w:id="12" w:name="_Toc419454620"/>
      <w:bookmarkStart w:id="13" w:name="_Toc419543225"/>
      <w:r w:rsidRPr="00E90FE5">
        <w:rPr>
          <w:sz w:val="28"/>
          <w:szCs w:val="28"/>
        </w:rPr>
        <w:t>Дисциплина «</w:t>
      </w:r>
      <w:r w:rsidR="00FE79C2">
        <w:rPr>
          <w:sz w:val="28"/>
          <w:szCs w:val="28"/>
        </w:rPr>
        <w:t>Международный менеджмент</w:t>
      </w:r>
      <w:r w:rsidR="00835925">
        <w:rPr>
          <w:sz w:val="28"/>
          <w:szCs w:val="28"/>
        </w:rPr>
        <w:t xml:space="preserve">» </w:t>
      </w:r>
      <w:r w:rsidR="00FE79C2">
        <w:rPr>
          <w:sz w:val="28"/>
          <w:szCs w:val="28"/>
        </w:rPr>
        <w:t>является дисциплиной п</w:t>
      </w:r>
      <w:r w:rsidR="00FE79C2" w:rsidRPr="00FE79C2">
        <w:rPr>
          <w:sz w:val="28"/>
          <w:szCs w:val="28"/>
        </w:rPr>
        <w:t>рофил</w:t>
      </w:r>
      <w:r w:rsidR="00FE79C2">
        <w:rPr>
          <w:sz w:val="28"/>
          <w:szCs w:val="28"/>
        </w:rPr>
        <w:t>я</w:t>
      </w:r>
      <w:r w:rsidR="00FE79C2" w:rsidRPr="00FE79C2">
        <w:rPr>
          <w:sz w:val="28"/>
          <w:szCs w:val="28"/>
        </w:rPr>
        <w:t xml:space="preserve"> и цикл профиля (элективный) </w:t>
      </w:r>
      <w:r w:rsidR="00845903" w:rsidRPr="00845903">
        <w:rPr>
          <w:sz w:val="28"/>
          <w:szCs w:val="28"/>
        </w:rPr>
        <w:t>по направлению подготовки</w:t>
      </w:r>
      <w:r w:rsidR="00845903">
        <w:rPr>
          <w:sz w:val="28"/>
          <w:szCs w:val="28"/>
        </w:rPr>
        <w:t xml:space="preserve"> </w:t>
      </w:r>
      <w:r w:rsidR="00845903" w:rsidRPr="00845903">
        <w:rPr>
          <w:sz w:val="28"/>
          <w:szCs w:val="28"/>
        </w:rPr>
        <w:t>38.03.02 «Менеджмент» Образовательная программа</w:t>
      </w:r>
      <w:r w:rsidR="00845903">
        <w:rPr>
          <w:sz w:val="28"/>
          <w:szCs w:val="28"/>
        </w:rPr>
        <w:t xml:space="preserve"> </w:t>
      </w:r>
      <w:r w:rsidR="00845903" w:rsidRPr="00845903">
        <w:rPr>
          <w:sz w:val="28"/>
          <w:szCs w:val="28"/>
        </w:rPr>
        <w:t xml:space="preserve">«Управление бизнесом / </w:t>
      </w:r>
      <w:proofErr w:type="spellStart"/>
      <w:r w:rsidR="00845903" w:rsidRPr="00845903">
        <w:rPr>
          <w:sz w:val="28"/>
          <w:szCs w:val="28"/>
        </w:rPr>
        <w:t>Bachelor</w:t>
      </w:r>
      <w:proofErr w:type="spellEnd"/>
      <w:r w:rsidR="00845903" w:rsidRPr="00845903">
        <w:rPr>
          <w:sz w:val="28"/>
          <w:szCs w:val="28"/>
        </w:rPr>
        <w:t xml:space="preserve"> </w:t>
      </w:r>
      <w:proofErr w:type="spellStart"/>
      <w:r w:rsidR="00845903" w:rsidRPr="00845903">
        <w:rPr>
          <w:sz w:val="28"/>
          <w:szCs w:val="28"/>
        </w:rPr>
        <w:t>of</w:t>
      </w:r>
      <w:proofErr w:type="spellEnd"/>
      <w:r w:rsidR="00845903" w:rsidRPr="00845903">
        <w:rPr>
          <w:sz w:val="28"/>
          <w:szCs w:val="28"/>
        </w:rPr>
        <w:t xml:space="preserve"> </w:t>
      </w:r>
      <w:proofErr w:type="spellStart"/>
      <w:r w:rsidR="00845903" w:rsidRPr="00845903">
        <w:rPr>
          <w:sz w:val="28"/>
          <w:szCs w:val="28"/>
        </w:rPr>
        <w:t>Business</w:t>
      </w:r>
      <w:proofErr w:type="spellEnd"/>
      <w:r w:rsidR="00845903" w:rsidRPr="00845903">
        <w:rPr>
          <w:sz w:val="28"/>
          <w:szCs w:val="28"/>
        </w:rPr>
        <w:t xml:space="preserve"> </w:t>
      </w:r>
      <w:proofErr w:type="spellStart"/>
      <w:r w:rsidR="00845903" w:rsidRPr="00845903">
        <w:rPr>
          <w:sz w:val="28"/>
          <w:szCs w:val="28"/>
        </w:rPr>
        <w:t>Administration</w:t>
      </w:r>
      <w:proofErr w:type="spellEnd"/>
      <w:r w:rsidR="00845903" w:rsidRPr="00845903">
        <w:rPr>
          <w:sz w:val="28"/>
          <w:szCs w:val="28"/>
        </w:rPr>
        <w:t xml:space="preserve"> (ВВА)</w:t>
      </w:r>
      <w:r w:rsidR="00A6462C">
        <w:rPr>
          <w:sz w:val="28"/>
          <w:szCs w:val="28"/>
        </w:rPr>
        <w:t>,</w:t>
      </w:r>
      <w:r w:rsidR="00845903" w:rsidRPr="00845903">
        <w:rPr>
          <w:sz w:val="28"/>
          <w:szCs w:val="28"/>
        </w:rPr>
        <w:t xml:space="preserve"> </w:t>
      </w:r>
      <w:r w:rsidR="00A6462C">
        <w:rPr>
          <w:sz w:val="28"/>
          <w:szCs w:val="28"/>
        </w:rPr>
        <w:t xml:space="preserve">профиль </w:t>
      </w:r>
      <w:r w:rsidR="00845903" w:rsidRPr="00845903">
        <w:rPr>
          <w:sz w:val="28"/>
          <w:szCs w:val="28"/>
        </w:rPr>
        <w:t xml:space="preserve">Бизнес и предпринимательство/ </w:t>
      </w:r>
      <w:proofErr w:type="spellStart"/>
      <w:r w:rsidR="00845903" w:rsidRPr="00845903">
        <w:rPr>
          <w:sz w:val="28"/>
          <w:szCs w:val="28"/>
        </w:rPr>
        <w:t>Business</w:t>
      </w:r>
      <w:proofErr w:type="spellEnd"/>
      <w:r w:rsidR="00845903" w:rsidRPr="00845903">
        <w:rPr>
          <w:sz w:val="28"/>
          <w:szCs w:val="28"/>
        </w:rPr>
        <w:t xml:space="preserve"> &amp; </w:t>
      </w:r>
      <w:proofErr w:type="spellStart"/>
      <w:r w:rsidR="00845903" w:rsidRPr="00845903">
        <w:rPr>
          <w:sz w:val="28"/>
          <w:szCs w:val="28"/>
        </w:rPr>
        <w:t>Entrepreneurship</w:t>
      </w:r>
      <w:proofErr w:type="spellEnd"/>
      <w:r w:rsidR="00FE79C2">
        <w:rPr>
          <w:sz w:val="28"/>
          <w:szCs w:val="28"/>
        </w:rPr>
        <w:t>».</w:t>
      </w:r>
    </w:p>
    <w:p w14:paraId="73FFB805" w14:textId="0D13EE61" w:rsidR="00003463" w:rsidRDefault="00003463" w:rsidP="005C6616">
      <w:pPr>
        <w:rPr>
          <w:b/>
          <w:sz w:val="28"/>
          <w:szCs w:val="28"/>
        </w:rPr>
      </w:pPr>
    </w:p>
    <w:p w14:paraId="50ACBC4E" w14:textId="0403F556" w:rsidR="005D0BCE" w:rsidRDefault="005D0BCE" w:rsidP="005C6616">
      <w:pPr>
        <w:rPr>
          <w:b/>
          <w:sz w:val="28"/>
          <w:szCs w:val="28"/>
        </w:rPr>
      </w:pPr>
    </w:p>
    <w:p w14:paraId="26E789DC" w14:textId="7D7C84A0" w:rsidR="005D0BCE" w:rsidRDefault="005D0BCE" w:rsidP="005C6616">
      <w:pPr>
        <w:rPr>
          <w:b/>
          <w:sz w:val="28"/>
          <w:szCs w:val="28"/>
        </w:rPr>
      </w:pPr>
    </w:p>
    <w:p w14:paraId="2CF8EC15" w14:textId="64818A76" w:rsidR="005D0BCE" w:rsidRDefault="005D0BCE" w:rsidP="005C6616">
      <w:pPr>
        <w:rPr>
          <w:b/>
          <w:sz w:val="28"/>
          <w:szCs w:val="28"/>
        </w:rPr>
      </w:pPr>
    </w:p>
    <w:p w14:paraId="58A9CE25" w14:textId="6111E8F4" w:rsidR="005D0BCE" w:rsidRDefault="005D0BCE" w:rsidP="005C6616">
      <w:pPr>
        <w:rPr>
          <w:b/>
          <w:sz w:val="28"/>
          <w:szCs w:val="28"/>
        </w:rPr>
      </w:pPr>
    </w:p>
    <w:p w14:paraId="0722C404" w14:textId="070C6682" w:rsidR="005D0BCE" w:rsidRDefault="005D0BCE" w:rsidP="005C6616">
      <w:pPr>
        <w:rPr>
          <w:b/>
          <w:sz w:val="28"/>
          <w:szCs w:val="28"/>
        </w:rPr>
      </w:pPr>
    </w:p>
    <w:p w14:paraId="01C53151" w14:textId="2262B659" w:rsidR="005D0BCE" w:rsidRDefault="005D0BCE" w:rsidP="005C6616">
      <w:pPr>
        <w:rPr>
          <w:b/>
          <w:sz w:val="28"/>
          <w:szCs w:val="28"/>
        </w:rPr>
      </w:pPr>
    </w:p>
    <w:p w14:paraId="3FFA3B54" w14:textId="61E4822E" w:rsidR="005D0BCE" w:rsidRDefault="005D0BCE" w:rsidP="005C6616">
      <w:pPr>
        <w:rPr>
          <w:b/>
          <w:sz w:val="28"/>
          <w:szCs w:val="28"/>
        </w:rPr>
      </w:pPr>
    </w:p>
    <w:p w14:paraId="16630717" w14:textId="4C3907F7" w:rsidR="005D0BCE" w:rsidRDefault="005D0BCE" w:rsidP="005C6616">
      <w:pPr>
        <w:rPr>
          <w:b/>
          <w:sz w:val="28"/>
          <w:szCs w:val="28"/>
        </w:rPr>
      </w:pPr>
    </w:p>
    <w:p w14:paraId="42F36679" w14:textId="04FB13F4" w:rsidR="005D0BCE" w:rsidRDefault="005D0BCE" w:rsidP="005C6616">
      <w:pPr>
        <w:rPr>
          <w:b/>
          <w:sz w:val="28"/>
          <w:szCs w:val="28"/>
        </w:rPr>
      </w:pPr>
    </w:p>
    <w:p w14:paraId="2F393B3A" w14:textId="3D0DAD9C" w:rsidR="005D0BCE" w:rsidRDefault="005D0BCE" w:rsidP="005C6616">
      <w:pPr>
        <w:rPr>
          <w:b/>
          <w:sz w:val="28"/>
          <w:szCs w:val="28"/>
        </w:rPr>
      </w:pPr>
    </w:p>
    <w:p w14:paraId="50CA0A98" w14:textId="31CEC744" w:rsidR="005D0BCE" w:rsidRDefault="005D0BCE" w:rsidP="005C6616">
      <w:pPr>
        <w:rPr>
          <w:b/>
          <w:sz w:val="28"/>
          <w:szCs w:val="28"/>
        </w:rPr>
      </w:pPr>
    </w:p>
    <w:p w14:paraId="64BF58D6" w14:textId="183F8F2B" w:rsidR="005D0BCE" w:rsidRDefault="005D0BCE" w:rsidP="005C6616">
      <w:pPr>
        <w:rPr>
          <w:b/>
          <w:sz w:val="28"/>
          <w:szCs w:val="28"/>
        </w:rPr>
      </w:pPr>
    </w:p>
    <w:p w14:paraId="59642BBA" w14:textId="390781C0" w:rsidR="005D0BCE" w:rsidRDefault="005D0BCE" w:rsidP="005C6616">
      <w:pPr>
        <w:rPr>
          <w:b/>
          <w:sz w:val="28"/>
          <w:szCs w:val="28"/>
        </w:rPr>
      </w:pPr>
    </w:p>
    <w:p w14:paraId="7009655C" w14:textId="54BB95C6" w:rsidR="005D0BCE" w:rsidRDefault="005D0BCE" w:rsidP="005C6616">
      <w:pPr>
        <w:rPr>
          <w:b/>
          <w:sz w:val="28"/>
          <w:szCs w:val="28"/>
        </w:rPr>
      </w:pPr>
    </w:p>
    <w:p w14:paraId="3B6DB348" w14:textId="4219477E" w:rsidR="005D0BCE" w:rsidRDefault="005D0BCE" w:rsidP="005C6616">
      <w:pPr>
        <w:rPr>
          <w:b/>
          <w:sz w:val="28"/>
          <w:szCs w:val="28"/>
        </w:rPr>
      </w:pPr>
    </w:p>
    <w:p w14:paraId="5ED8803E" w14:textId="660179C7" w:rsidR="005D0BCE" w:rsidRDefault="005D0BCE" w:rsidP="005C6616">
      <w:pPr>
        <w:rPr>
          <w:b/>
          <w:sz w:val="28"/>
          <w:szCs w:val="28"/>
        </w:rPr>
      </w:pPr>
    </w:p>
    <w:p w14:paraId="61A9B429" w14:textId="77777777" w:rsidR="005D0BCE" w:rsidRPr="00E90FE5" w:rsidRDefault="005D0BCE" w:rsidP="005C6616">
      <w:pPr>
        <w:rPr>
          <w:b/>
          <w:sz w:val="28"/>
          <w:szCs w:val="28"/>
        </w:rPr>
      </w:pPr>
    </w:p>
    <w:p w14:paraId="344399F8" w14:textId="4D6B9A6C" w:rsidR="00F04542" w:rsidRDefault="00F04542" w:rsidP="001011F2">
      <w:pPr>
        <w:pStyle w:val="1"/>
        <w:spacing w:line="360" w:lineRule="auto"/>
        <w:jc w:val="both"/>
        <w:rPr>
          <w:sz w:val="28"/>
          <w:szCs w:val="28"/>
        </w:rPr>
      </w:pPr>
      <w:bookmarkStart w:id="14" w:name="_Toc134990105"/>
      <w:r w:rsidRPr="00E90FE5">
        <w:rPr>
          <w:sz w:val="28"/>
          <w:szCs w:val="28"/>
        </w:rPr>
        <w:lastRenderedPageBreak/>
        <w:t xml:space="preserve">4. </w:t>
      </w:r>
      <w:bookmarkEnd w:id="12"/>
      <w:bookmarkEnd w:id="13"/>
      <w:bookmarkEnd w:id="14"/>
      <w:r w:rsidR="001011F2">
        <w:rPr>
          <w:sz w:val="28"/>
          <w:szCs w:val="28"/>
        </w:rPr>
        <w:t>О</w:t>
      </w:r>
      <w:r w:rsidR="001011F2" w:rsidRPr="007E4CC5">
        <w:rPr>
          <w:sz w:val="28"/>
          <w:szCs w:val="28"/>
        </w:rPr>
        <w:t xml:space="preserve">бъем </w:t>
      </w:r>
      <w:r w:rsidR="001011F2">
        <w:rPr>
          <w:sz w:val="28"/>
          <w:szCs w:val="28"/>
        </w:rPr>
        <w:t>дисциплины</w:t>
      </w:r>
      <w:r w:rsidR="001011F2" w:rsidRPr="005532E3">
        <w:rPr>
          <w:sz w:val="28"/>
          <w:szCs w:val="28"/>
        </w:rPr>
        <w:t>(модуля)</w:t>
      </w:r>
      <w:r w:rsidR="001011F2" w:rsidRPr="007E4CC5">
        <w:rPr>
          <w:sz w:val="28"/>
          <w:szCs w:val="28"/>
        </w:rPr>
        <w:t xml:space="preserve"> в зачетных единицах и в академических </w:t>
      </w:r>
      <w:r w:rsidR="001011F2">
        <w:rPr>
          <w:sz w:val="28"/>
          <w:szCs w:val="28"/>
        </w:rPr>
        <w:t>ча</w:t>
      </w:r>
      <w:r w:rsidR="001011F2" w:rsidRPr="007E4CC5">
        <w:rPr>
          <w:sz w:val="28"/>
          <w:szCs w:val="28"/>
        </w:rPr>
        <w:t xml:space="preserve">сах с выделением объема </w:t>
      </w:r>
      <w:r w:rsidR="001011F2">
        <w:rPr>
          <w:sz w:val="28"/>
          <w:szCs w:val="28"/>
        </w:rPr>
        <w:t>аудиторной (лекции, семинары) и</w:t>
      </w:r>
      <w:r w:rsidR="001011F2" w:rsidRPr="007E4CC5">
        <w:rPr>
          <w:sz w:val="28"/>
          <w:szCs w:val="28"/>
        </w:rPr>
        <w:t xml:space="preserve"> самостоятельной работы обучающихся</w:t>
      </w:r>
    </w:p>
    <w:p w14:paraId="7EE511CC" w14:textId="2FC7B252" w:rsidR="004E526A" w:rsidRPr="00CE73B4" w:rsidRDefault="004E526A" w:rsidP="001011F2">
      <w:pPr>
        <w:spacing w:after="120"/>
        <w:ind w:firstLine="709"/>
        <w:jc w:val="both"/>
        <w:rPr>
          <w:sz w:val="28"/>
          <w:szCs w:val="28"/>
        </w:rPr>
      </w:pPr>
      <w:r w:rsidRPr="00845903">
        <w:rPr>
          <w:sz w:val="28"/>
          <w:szCs w:val="28"/>
        </w:rPr>
        <w:t>38.03.02 «Менеджмент» Образовательная программа</w:t>
      </w:r>
      <w:r>
        <w:rPr>
          <w:sz w:val="28"/>
          <w:szCs w:val="28"/>
        </w:rPr>
        <w:t xml:space="preserve"> </w:t>
      </w:r>
      <w:r w:rsidRPr="00845903">
        <w:rPr>
          <w:sz w:val="28"/>
          <w:szCs w:val="28"/>
        </w:rPr>
        <w:t xml:space="preserve">«Управление бизнесом / </w:t>
      </w:r>
      <w:proofErr w:type="spellStart"/>
      <w:r w:rsidRPr="00845903">
        <w:rPr>
          <w:sz w:val="28"/>
          <w:szCs w:val="28"/>
        </w:rPr>
        <w:t>Bachelor</w:t>
      </w:r>
      <w:proofErr w:type="spellEnd"/>
      <w:r w:rsidRPr="00845903">
        <w:rPr>
          <w:sz w:val="28"/>
          <w:szCs w:val="28"/>
        </w:rPr>
        <w:t xml:space="preserve"> </w:t>
      </w:r>
      <w:proofErr w:type="spellStart"/>
      <w:r w:rsidRPr="00845903">
        <w:rPr>
          <w:sz w:val="28"/>
          <w:szCs w:val="28"/>
        </w:rPr>
        <w:t>of</w:t>
      </w:r>
      <w:proofErr w:type="spellEnd"/>
      <w:r w:rsidRPr="00845903">
        <w:rPr>
          <w:sz w:val="28"/>
          <w:szCs w:val="28"/>
        </w:rPr>
        <w:t xml:space="preserve"> </w:t>
      </w:r>
      <w:proofErr w:type="spellStart"/>
      <w:r w:rsidRPr="00845903">
        <w:rPr>
          <w:sz w:val="28"/>
          <w:szCs w:val="28"/>
        </w:rPr>
        <w:t>Business</w:t>
      </w:r>
      <w:proofErr w:type="spellEnd"/>
      <w:r w:rsidRPr="00845903">
        <w:rPr>
          <w:sz w:val="28"/>
          <w:szCs w:val="28"/>
        </w:rPr>
        <w:t xml:space="preserve"> </w:t>
      </w:r>
      <w:proofErr w:type="spellStart"/>
      <w:r w:rsidRPr="00845903">
        <w:rPr>
          <w:sz w:val="28"/>
          <w:szCs w:val="28"/>
        </w:rPr>
        <w:t>Administration</w:t>
      </w:r>
      <w:proofErr w:type="spellEnd"/>
      <w:r w:rsidRPr="00845903">
        <w:rPr>
          <w:sz w:val="28"/>
          <w:szCs w:val="28"/>
        </w:rPr>
        <w:t xml:space="preserve"> (ВВА) Бизнес и предпринимательство/ </w:t>
      </w:r>
      <w:proofErr w:type="spellStart"/>
      <w:r w:rsidRPr="00845903">
        <w:rPr>
          <w:sz w:val="28"/>
          <w:szCs w:val="28"/>
        </w:rPr>
        <w:t>Business</w:t>
      </w:r>
      <w:proofErr w:type="spellEnd"/>
      <w:r w:rsidRPr="00845903">
        <w:rPr>
          <w:sz w:val="28"/>
          <w:szCs w:val="28"/>
        </w:rPr>
        <w:t xml:space="preserve"> &amp; </w:t>
      </w:r>
      <w:proofErr w:type="spellStart"/>
      <w:r w:rsidRPr="00845903">
        <w:rPr>
          <w:sz w:val="28"/>
          <w:szCs w:val="28"/>
        </w:rPr>
        <w:t>Entrepreneurship</w:t>
      </w:r>
      <w:proofErr w:type="spellEnd"/>
      <w:r>
        <w:rPr>
          <w:sz w:val="28"/>
          <w:szCs w:val="28"/>
        </w:rPr>
        <w:t>» 2021г.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119"/>
        <w:gridCol w:w="2835"/>
      </w:tblGrid>
      <w:tr w:rsidR="004E526A" w:rsidRPr="001011F2" w14:paraId="132D6B58" w14:textId="77777777" w:rsidTr="00F2620D">
        <w:trPr>
          <w:trHeight w:val="783"/>
        </w:trPr>
        <w:tc>
          <w:tcPr>
            <w:tcW w:w="3969" w:type="dxa"/>
            <w:shd w:val="clear" w:color="auto" w:fill="FFFFFF"/>
            <w:vAlign w:val="center"/>
          </w:tcPr>
          <w:p w14:paraId="1C4DF09E" w14:textId="77777777" w:rsidR="004E526A" w:rsidRPr="001011F2" w:rsidRDefault="004E526A" w:rsidP="00F2620D">
            <w:pPr>
              <w:jc w:val="center"/>
              <w:rPr>
                <w:b/>
                <w:sz w:val="28"/>
                <w:szCs w:val="28"/>
              </w:rPr>
            </w:pPr>
            <w:bookmarkStart w:id="15" w:name="_Toc419454621"/>
            <w:bookmarkStart w:id="16" w:name="_Toc419543226"/>
            <w:r w:rsidRPr="001011F2">
              <w:rPr>
                <w:b/>
                <w:sz w:val="28"/>
                <w:szCs w:val="28"/>
              </w:rPr>
              <w:t>Вид учебной работы по дисциплине</w:t>
            </w:r>
          </w:p>
        </w:tc>
        <w:tc>
          <w:tcPr>
            <w:tcW w:w="3119" w:type="dxa"/>
            <w:shd w:val="clear" w:color="auto" w:fill="auto"/>
          </w:tcPr>
          <w:p w14:paraId="751499B6" w14:textId="77777777" w:rsidR="004E526A" w:rsidRPr="001011F2" w:rsidRDefault="004E526A" w:rsidP="00F2620D">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 xml:space="preserve">Всего </w:t>
            </w:r>
          </w:p>
          <w:p w14:paraId="3259E3CA" w14:textId="77777777" w:rsidR="004E526A" w:rsidRPr="001011F2" w:rsidRDefault="004E526A" w:rsidP="00F2620D">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(в з/е и часах)</w:t>
            </w:r>
          </w:p>
        </w:tc>
        <w:tc>
          <w:tcPr>
            <w:tcW w:w="2835" w:type="dxa"/>
            <w:shd w:val="clear" w:color="auto" w:fill="auto"/>
          </w:tcPr>
          <w:p w14:paraId="3D847BD9" w14:textId="77777777" w:rsidR="004E526A" w:rsidRPr="001011F2" w:rsidRDefault="004E526A" w:rsidP="00F2620D">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Семестр 6</w:t>
            </w:r>
          </w:p>
          <w:p w14:paraId="1E9007E7" w14:textId="77777777" w:rsidR="004E526A" w:rsidRPr="001011F2" w:rsidRDefault="004E526A" w:rsidP="00F2620D">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(в часах)</w:t>
            </w:r>
          </w:p>
          <w:p w14:paraId="168BFB1E" w14:textId="77777777" w:rsidR="004E526A" w:rsidRPr="001011F2" w:rsidRDefault="004E526A" w:rsidP="00F2620D">
            <w:pPr>
              <w:jc w:val="right"/>
              <w:rPr>
                <w:sz w:val="28"/>
                <w:szCs w:val="28"/>
              </w:rPr>
            </w:pPr>
          </w:p>
        </w:tc>
      </w:tr>
      <w:tr w:rsidR="004E526A" w:rsidRPr="001011F2" w14:paraId="581E5226" w14:textId="77777777" w:rsidTr="00F2620D">
        <w:trPr>
          <w:trHeight w:val="247"/>
        </w:trPr>
        <w:tc>
          <w:tcPr>
            <w:tcW w:w="3969" w:type="dxa"/>
            <w:shd w:val="clear" w:color="auto" w:fill="auto"/>
          </w:tcPr>
          <w:p w14:paraId="507BC059" w14:textId="77777777" w:rsidR="004E526A" w:rsidRPr="001011F2" w:rsidRDefault="004E526A" w:rsidP="00F2620D">
            <w:pPr>
              <w:pStyle w:val="afd"/>
              <w:keepNext/>
              <w:spacing w:after="0" w:line="240" w:lineRule="auto"/>
              <w:ind w:left="0"/>
              <w:rPr>
                <w:rFonts w:ascii="Times New Roman" w:hAnsi="Times New Roman" w:cs="Times New Roman"/>
                <w:b/>
                <w:sz w:val="28"/>
                <w:szCs w:val="28"/>
              </w:rPr>
            </w:pPr>
            <w:r w:rsidRPr="001011F2">
              <w:rPr>
                <w:rFonts w:ascii="Times New Roman" w:hAnsi="Times New Roman" w:cs="Times New Roman"/>
                <w:b/>
                <w:sz w:val="28"/>
                <w:szCs w:val="28"/>
              </w:rPr>
              <w:t xml:space="preserve">Общая трудоемкость дисциплины </w:t>
            </w:r>
          </w:p>
        </w:tc>
        <w:tc>
          <w:tcPr>
            <w:tcW w:w="3119" w:type="dxa"/>
            <w:shd w:val="clear" w:color="auto" w:fill="FFFFFF"/>
          </w:tcPr>
          <w:p w14:paraId="368EE4B5" w14:textId="77777777" w:rsidR="004E526A" w:rsidRPr="001011F2" w:rsidRDefault="004E526A" w:rsidP="00F2620D">
            <w:pPr>
              <w:jc w:val="center"/>
              <w:rPr>
                <w:b/>
                <w:sz w:val="28"/>
                <w:szCs w:val="28"/>
                <w:lang w:val="en-US"/>
              </w:rPr>
            </w:pPr>
            <w:r w:rsidRPr="001011F2">
              <w:rPr>
                <w:sz w:val="28"/>
                <w:szCs w:val="28"/>
              </w:rPr>
              <w:t xml:space="preserve">5 </w:t>
            </w:r>
            <w:proofErr w:type="spellStart"/>
            <w:r w:rsidRPr="001011F2">
              <w:rPr>
                <w:sz w:val="28"/>
                <w:szCs w:val="28"/>
              </w:rPr>
              <w:t>з.е</w:t>
            </w:r>
            <w:proofErr w:type="spellEnd"/>
            <w:r w:rsidRPr="001011F2">
              <w:rPr>
                <w:sz w:val="28"/>
                <w:szCs w:val="28"/>
              </w:rPr>
              <w:t>./180</w:t>
            </w:r>
          </w:p>
        </w:tc>
        <w:tc>
          <w:tcPr>
            <w:tcW w:w="2835" w:type="dxa"/>
            <w:shd w:val="clear" w:color="auto" w:fill="FFFFFF"/>
          </w:tcPr>
          <w:p w14:paraId="22E8CD72" w14:textId="77777777" w:rsidR="004E526A" w:rsidRPr="001011F2" w:rsidRDefault="004E526A" w:rsidP="00F2620D">
            <w:pPr>
              <w:jc w:val="center"/>
              <w:rPr>
                <w:b/>
                <w:sz w:val="28"/>
                <w:szCs w:val="28"/>
              </w:rPr>
            </w:pPr>
            <w:r w:rsidRPr="001011F2">
              <w:rPr>
                <w:sz w:val="28"/>
                <w:szCs w:val="28"/>
              </w:rPr>
              <w:t xml:space="preserve">5 </w:t>
            </w:r>
            <w:proofErr w:type="spellStart"/>
            <w:r w:rsidRPr="001011F2">
              <w:rPr>
                <w:sz w:val="28"/>
                <w:szCs w:val="28"/>
              </w:rPr>
              <w:t>з.е</w:t>
            </w:r>
            <w:proofErr w:type="spellEnd"/>
            <w:r w:rsidRPr="001011F2">
              <w:rPr>
                <w:sz w:val="28"/>
                <w:szCs w:val="28"/>
              </w:rPr>
              <w:t>./180</w:t>
            </w:r>
          </w:p>
        </w:tc>
      </w:tr>
      <w:tr w:rsidR="004E526A" w:rsidRPr="001011F2" w14:paraId="6A6164FC" w14:textId="77777777" w:rsidTr="00F2620D">
        <w:trPr>
          <w:trHeight w:val="606"/>
        </w:trPr>
        <w:tc>
          <w:tcPr>
            <w:tcW w:w="3969" w:type="dxa"/>
            <w:shd w:val="clear" w:color="auto" w:fill="auto"/>
          </w:tcPr>
          <w:p w14:paraId="1E425D70" w14:textId="77777777" w:rsidR="004E526A" w:rsidRPr="001011F2" w:rsidRDefault="004E526A" w:rsidP="00F2620D">
            <w:pPr>
              <w:pStyle w:val="afd"/>
              <w:keepNext/>
              <w:spacing w:after="0" w:line="240" w:lineRule="auto"/>
              <w:ind w:left="0"/>
              <w:rPr>
                <w:rFonts w:ascii="Times New Roman" w:hAnsi="Times New Roman" w:cs="Times New Roman"/>
                <w:b/>
                <w:i/>
                <w:sz w:val="28"/>
                <w:szCs w:val="28"/>
              </w:rPr>
            </w:pPr>
            <w:r w:rsidRPr="001011F2">
              <w:rPr>
                <w:rFonts w:ascii="Times New Roman" w:hAnsi="Times New Roman" w:cs="Times New Roman"/>
                <w:b/>
                <w:i/>
                <w:sz w:val="28"/>
                <w:szCs w:val="28"/>
              </w:rPr>
              <w:t xml:space="preserve">Контактная работа - Аудиторные занятия </w:t>
            </w:r>
          </w:p>
        </w:tc>
        <w:tc>
          <w:tcPr>
            <w:tcW w:w="3119" w:type="dxa"/>
            <w:shd w:val="clear" w:color="auto" w:fill="FFFFFF"/>
          </w:tcPr>
          <w:p w14:paraId="73075F29" w14:textId="77777777" w:rsidR="004E526A" w:rsidRPr="001011F2" w:rsidRDefault="004E526A" w:rsidP="00F2620D">
            <w:pPr>
              <w:jc w:val="center"/>
              <w:rPr>
                <w:b/>
                <w:i/>
                <w:sz w:val="28"/>
                <w:szCs w:val="28"/>
              </w:rPr>
            </w:pPr>
            <w:r w:rsidRPr="001011F2">
              <w:rPr>
                <w:b/>
                <w:i/>
                <w:sz w:val="28"/>
                <w:szCs w:val="28"/>
              </w:rPr>
              <w:t>68</w:t>
            </w:r>
          </w:p>
        </w:tc>
        <w:tc>
          <w:tcPr>
            <w:tcW w:w="2835" w:type="dxa"/>
            <w:shd w:val="clear" w:color="auto" w:fill="FFFFFF"/>
          </w:tcPr>
          <w:p w14:paraId="7CDAA10D" w14:textId="77777777" w:rsidR="004E526A" w:rsidRPr="001011F2" w:rsidRDefault="004E526A" w:rsidP="00F2620D">
            <w:pPr>
              <w:jc w:val="center"/>
              <w:rPr>
                <w:b/>
                <w:i/>
                <w:sz w:val="28"/>
                <w:szCs w:val="28"/>
              </w:rPr>
            </w:pPr>
            <w:r w:rsidRPr="001011F2">
              <w:rPr>
                <w:sz w:val="28"/>
                <w:szCs w:val="28"/>
              </w:rPr>
              <w:t>50</w:t>
            </w:r>
          </w:p>
        </w:tc>
      </w:tr>
      <w:tr w:rsidR="004E526A" w:rsidRPr="001011F2" w14:paraId="159A8685" w14:textId="77777777" w:rsidTr="00F2620D">
        <w:tc>
          <w:tcPr>
            <w:tcW w:w="3969" w:type="dxa"/>
            <w:shd w:val="clear" w:color="auto" w:fill="auto"/>
          </w:tcPr>
          <w:p w14:paraId="356BFBBA" w14:textId="77777777" w:rsidR="004E526A" w:rsidRPr="001011F2" w:rsidRDefault="004E526A" w:rsidP="004E526A">
            <w:pPr>
              <w:pStyle w:val="afd"/>
              <w:keepNext/>
              <w:spacing w:after="0" w:line="240" w:lineRule="auto"/>
              <w:ind w:left="0"/>
              <w:rPr>
                <w:rFonts w:ascii="Times New Roman" w:hAnsi="Times New Roman" w:cs="Times New Roman"/>
                <w:i/>
                <w:sz w:val="28"/>
                <w:szCs w:val="28"/>
              </w:rPr>
            </w:pPr>
            <w:r w:rsidRPr="001011F2">
              <w:rPr>
                <w:rFonts w:ascii="Times New Roman" w:hAnsi="Times New Roman" w:cs="Times New Roman"/>
                <w:i/>
                <w:sz w:val="28"/>
                <w:szCs w:val="28"/>
              </w:rPr>
              <w:t xml:space="preserve">Лекции </w:t>
            </w:r>
          </w:p>
        </w:tc>
        <w:tc>
          <w:tcPr>
            <w:tcW w:w="3119" w:type="dxa"/>
            <w:shd w:val="clear" w:color="auto" w:fill="FFFFFF"/>
          </w:tcPr>
          <w:p w14:paraId="0AA4E2CB" w14:textId="5D8C34A7" w:rsidR="004E526A" w:rsidRPr="001011F2" w:rsidRDefault="004E526A" w:rsidP="004E526A">
            <w:pPr>
              <w:jc w:val="center"/>
              <w:rPr>
                <w:i/>
                <w:sz w:val="28"/>
                <w:szCs w:val="28"/>
              </w:rPr>
            </w:pPr>
            <w:r w:rsidRPr="001011F2">
              <w:rPr>
                <w:i/>
                <w:sz w:val="28"/>
                <w:szCs w:val="28"/>
              </w:rPr>
              <w:t>34</w:t>
            </w:r>
          </w:p>
        </w:tc>
        <w:tc>
          <w:tcPr>
            <w:tcW w:w="2835" w:type="dxa"/>
            <w:shd w:val="clear" w:color="auto" w:fill="FFFFFF"/>
          </w:tcPr>
          <w:p w14:paraId="729D3F83" w14:textId="1DB1EAA3" w:rsidR="004E526A" w:rsidRPr="001011F2" w:rsidRDefault="004E526A" w:rsidP="004E526A">
            <w:pPr>
              <w:jc w:val="center"/>
              <w:rPr>
                <w:i/>
                <w:sz w:val="28"/>
                <w:szCs w:val="28"/>
              </w:rPr>
            </w:pPr>
            <w:r w:rsidRPr="001011F2">
              <w:rPr>
                <w:i/>
                <w:sz w:val="28"/>
                <w:szCs w:val="28"/>
              </w:rPr>
              <w:t>34</w:t>
            </w:r>
          </w:p>
        </w:tc>
      </w:tr>
      <w:tr w:rsidR="004E526A" w:rsidRPr="001011F2" w14:paraId="14D45F53" w14:textId="77777777" w:rsidTr="00F2620D">
        <w:tc>
          <w:tcPr>
            <w:tcW w:w="3969" w:type="dxa"/>
            <w:shd w:val="clear" w:color="auto" w:fill="auto"/>
          </w:tcPr>
          <w:p w14:paraId="64274E97" w14:textId="77777777" w:rsidR="004E526A" w:rsidRPr="001011F2" w:rsidRDefault="004E526A" w:rsidP="004E526A">
            <w:pPr>
              <w:pStyle w:val="afd"/>
              <w:keepNext/>
              <w:spacing w:after="0" w:line="240" w:lineRule="auto"/>
              <w:ind w:left="0"/>
              <w:rPr>
                <w:rFonts w:ascii="Times New Roman" w:hAnsi="Times New Roman" w:cs="Times New Roman"/>
                <w:i/>
                <w:sz w:val="28"/>
                <w:szCs w:val="28"/>
              </w:rPr>
            </w:pPr>
            <w:r w:rsidRPr="001011F2">
              <w:rPr>
                <w:rFonts w:ascii="Times New Roman" w:hAnsi="Times New Roman" w:cs="Times New Roman"/>
                <w:i/>
                <w:sz w:val="28"/>
                <w:szCs w:val="28"/>
              </w:rPr>
              <w:t xml:space="preserve">Семинары, практические занятия  </w:t>
            </w:r>
          </w:p>
        </w:tc>
        <w:tc>
          <w:tcPr>
            <w:tcW w:w="3119" w:type="dxa"/>
            <w:shd w:val="clear" w:color="auto" w:fill="FFFFFF"/>
          </w:tcPr>
          <w:p w14:paraId="52FEF27C" w14:textId="77777777" w:rsidR="004E526A" w:rsidRPr="001011F2" w:rsidRDefault="004E526A" w:rsidP="004E526A">
            <w:pPr>
              <w:jc w:val="center"/>
              <w:rPr>
                <w:i/>
                <w:sz w:val="28"/>
                <w:szCs w:val="28"/>
              </w:rPr>
            </w:pPr>
            <w:r w:rsidRPr="001011F2">
              <w:rPr>
                <w:i/>
                <w:sz w:val="28"/>
                <w:szCs w:val="28"/>
              </w:rPr>
              <w:t>34</w:t>
            </w:r>
          </w:p>
        </w:tc>
        <w:tc>
          <w:tcPr>
            <w:tcW w:w="2835" w:type="dxa"/>
            <w:shd w:val="clear" w:color="auto" w:fill="FFFFFF"/>
          </w:tcPr>
          <w:p w14:paraId="19A97403" w14:textId="3E09ED1D" w:rsidR="004E526A" w:rsidRPr="001011F2" w:rsidRDefault="004E526A" w:rsidP="004E526A">
            <w:pPr>
              <w:jc w:val="center"/>
              <w:rPr>
                <w:i/>
                <w:sz w:val="28"/>
                <w:szCs w:val="28"/>
              </w:rPr>
            </w:pPr>
            <w:r w:rsidRPr="001011F2">
              <w:rPr>
                <w:i/>
                <w:sz w:val="28"/>
                <w:szCs w:val="28"/>
              </w:rPr>
              <w:t>34</w:t>
            </w:r>
          </w:p>
        </w:tc>
      </w:tr>
      <w:tr w:rsidR="004E526A" w:rsidRPr="001011F2" w14:paraId="6A4E8F49" w14:textId="77777777" w:rsidTr="00F2620D">
        <w:tc>
          <w:tcPr>
            <w:tcW w:w="3969" w:type="dxa"/>
            <w:shd w:val="clear" w:color="auto" w:fill="auto"/>
          </w:tcPr>
          <w:p w14:paraId="3259AA87" w14:textId="77777777" w:rsidR="004E526A" w:rsidRPr="001011F2" w:rsidRDefault="004E526A" w:rsidP="004E526A">
            <w:pPr>
              <w:pStyle w:val="afd"/>
              <w:keepNext/>
              <w:spacing w:after="0" w:line="240" w:lineRule="auto"/>
              <w:ind w:left="0"/>
              <w:rPr>
                <w:rFonts w:ascii="Times New Roman" w:hAnsi="Times New Roman" w:cs="Times New Roman"/>
                <w:b/>
                <w:i/>
                <w:sz w:val="28"/>
                <w:szCs w:val="28"/>
              </w:rPr>
            </w:pPr>
            <w:r w:rsidRPr="001011F2">
              <w:rPr>
                <w:rFonts w:ascii="Times New Roman" w:hAnsi="Times New Roman" w:cs="Times New Roman"/>
                <w:b/>
                <w:i/>
                <w:sz w:val="28"/>
                <w:szCs w:val="28"/>
              </w:rPr>
              <w:t>Самостоятельная работа</w:t>
            </w:r>
          </w:p>
        </w:tc>
        <w:tc>
          <w:tcPr>
            <w:tcW w:w="3119" w:type="dxa"/>
            <w:shd w:val="clear" w:color="auto" w:fill="FFFFFF"/>
          </w:tcPr>
          <w:p w14:paraId="34EFB970" w14:textId="3043EC3F" w:rsidR="004E526A" w:rsidRPr="001011F2" w:rsidRDefault="004E526A" w:rsidP="004E526A">
            <w:pPr>
              <w:jc w:val="center"/>
              <w:rPr>
                <w:b/>
                <w:sz w:val="28"/>
                <w:szCs w:val="28"/>
              </w:rPr>
            </w:pPr>
            <w:r w:rsidRPr="001011F2">
              <w:rPr>
                <w:b/>
                <w:sz w:val="28"/>
                <w:szCs w:val="28"/>
              </w:rPr>
              <w:t>112</w:t>
            </w:r>
          </w:p>
        </w:tc>
        <w:tc>
          <w:tcPr>
            <w:tcW w:w="2835" w:type="dxa"/>
            <w:shd w:val="clear" w:color="auto" w:fill="FFFFFF"/>
          </w:tcPr>
          <w:p w14:paraId="6BA9C099" w14:textId="5CAF7AD8" w:rsidR="004E526A" w:rsidRPr="001011F2" w:rsidRDefault="004E526A" w:rsidP="004E526A">
            <w:pPr>
              <w:jc w:val="center"/>
              <w:rPr>
                <w:b/>
                <w:sz w:val="28"/>
                <w:szCs w:val="28"/>
              </w:rPr>
            </w:pPr>
            <w:r w:rsidRPr="001011F2">
              <w:rPr>
                <w:b/>
                <w:sz w:val="28"/>
                <w:szCs w:val="28"/>
              </w:rPr>
              <w:t>112</w:t>
            </w:r>
          </w:p>
        </w:tc>
      </w:tr>
      <w:tr w:rsidR="004E526A" w:rsidRPr="001011F2" w14:paraId="7E65A79C" w14:textId="77777777" w:rsidTr="00F2620D">
        <w:tc>
          <w:tcPr>
            <w:tcW w:w="3969" w:type="dxa"/>
            <w:shd w:val="clear" w:color="auto" w:fill="auto"/>
          </w:tcPr>
          <w:p w14:paraId="62DBDE53" w14:textId="77777777" w:rsidR="004E526A" w:rsidRPr="001011F2" w:rsidRDefault="004E526A" w:rsidP="00F2620D">
            <w:pPr>
              <w:pStyle w:val="afd"/>
              <w:keepNext/>
              <w:spacing w:after="0" w:line="240" w:lineRule="auto"/>
              <w:ind w:left="0"/>
              <w:rPr>
                <w:rFonts w:ascii="Times New Roman" w:hAnsi="Times New Roman" w:cs="Times New Roman"/>
                <w:sz w:val="28"/>
                <w:szCs w:val="28"/>
              </w:rPr>
            </w:pPr>
            <w:r w:rsidRPr="001011F2">
              <w:rPr>
                <w:rFonts w:ascii="Times New Roman" w:hAnsi="Times New Roman" w:cs="Times New Roman"/>
                <w:sz w:val="28"/>
                <w:szCs w:val="28"/>
              </w:rPr>
              <w:t xml:space="preserve">Вид текущего контроля </w:t>
            </w:r>
          </w:p>
        </w:tc>
        <w:tc>
          <w:tcPr>
            <w:tcW w:w="3119" w:type="dxa"/>
            <w:shd w:val="clear" w:color="auto" w:fill="FFFFFF"/>
          </w:tcPr>
          <w:p w14:paraId="27ED0B31" w14:textId="77777777" w:rsidR="004E526A" w:rsidRPr="001011F2" w:rsidRDefault="004E526A" w:rsidP="00F2620D">
            <w:pPr>
              <w:jc w:val="center"/>
              <w:rPr>
                <w:bCs/>
                <w:sz w:val="28"/>
                <w:szCs w:val="28"/>
              </w:rPr>
            </w:pPr>
            <w:r w:rsidRPr="001011F2">
              <w:rPr>
                <w:bCs/>
                <w:sz w:val="28"/>
                <w:szCs w:val="28"/>
              </w:rPr>
              <w:t>Эссе</w:t>
            </w:r>
          </w:p>
        </w:tc>
        <w:tc>
          <w:tcPr>
            <w:tcW w:w="2835" w:type="dxa"/>
            <w:shd w:val="clear" w:color="auto" w:fill="FFFFFF"/>
          </w:tcPr>
          <w:p w14:paraId="4BD32600" w14:textId="77777777" w:rsidR="004E526A" w:rsidRPr="001011F2" w:rsidRDefault="004E526A" w:rsidP="00F2620D">
            <w:pPr>
              <w:jc w:val="center"/>
              <w:rPr>
                <w:sz w:val="28"/>
                <w:szCs w:val="28"/>
              </w:rPr>
            </w:pPr>
            <w:r w:rsidRPr="001011F2">
              <w:rPr>
                <w:sz w:val="28"/>
                <w:szCs w:val="28"/>
              </w:rPr>
              <w:t>Эссе</w:t>
            </w:r>
          </w:p>
        </w:tc>
      </w:tr>
      <w:tr w:rsidR="004E526A" w:rsidRPr="001011F2" w14:paraId="209DBA03" w14:textId="77777777" w:rsidTr="00F2620D">
        <w:trPr>
          <w:trHeight w:val="357"/>
        </w:trPr>
        <w:tc>
          <w:tcPr>
            <w:tcW w:w="3969" w:type="dxa"/>
            <w:shd w:val="clear" w:color="auto" w:fill="auto"/>
          </w:tcPr>
          <w:p w14:paraId="1CDC152B" w14:textId="77777777" w:rsidR="004E526A" w:rsidRPr="001011F2" w:rsidRDefault="004E526A" w:rsidP="00F2620D">
            <w:pPr>
              <w:pStyle w:val="afd"/>
              <w:keepNext/>
              <w:spacing w:after="0" w:line="240" w:lineRule="auto"/>
              <w:ind w:left="0"/>
              <w:rPr>
                <w:rFonts w:ascii="Times New Roman" w:hAnsi="Times New Roman" w:cs="Times New Roman"/>
                <w:sz w:val="28"/>
                <w:szCs w:val="28"/>
              </w:rPr>
            </w:pPr>
            <w:r w:rsidRPr="001011F2">
              <w:rPr>
                <w:rFonts w:ascii="Times New Roman" w:hAnsi="Times New Roman" w:cs="Times New Roman"/>
                <w:sz w:val="28"/>
                <w:szCs w:val="28"/>
              </w:rPr>
              <w:t>Вид промежуточной аттестации</w:t>
            </w:r>
          </w:p>
        </w:tc>
        <w:tc>
          <w:tcPr>
            <w:tcW w:w="3119" w:type="dxa"/>
            <w:shd w:val="clear" w:color="auto" w:fill="FFFFFF"/>
          </w:tcPr>
          <w:p w14:paraId="4224D216" w14:textId="77777777" w:rsidR="004E526A" w:rsidRPr="001011F2" w:rsidRDefault="004E526A" w:rsidP="00F2620D">
            <w:pPr>
              <w:jc w:val="center"/>
              <w:rPr>
                <w:bCs/>
                <w:iCs/>
                <w:sz w:val="28"/>
                <w:szCs w:val="28"/>
              </w:rPr>
            </w:pPr>
            <w:r w:rsidRPr="001011F2">
              <w:rPr>
                <w:bCs/>
                <w:iCs/>
                <w:sz w:val="28"/>
                <w:szCs w:val="28"/>
              </w:rPr>
              <w:t>Экзамен</w:t>
            </w:r>
          </w:p>
        </w:tc>
        <w:tc>
          <w:tcPr>
            <w:tcW w:w="2835" w:type="dxa"/>
            <w:shd w:val="clear" w:color="auto" w:fill="FFFFFF"/>
          </w:tcPr>
          <w:p w14:paraId="199C6A10" w14:textId="77777777" w:rsidR="004E526A" w:rsidRPr="001011F2" w:rsidRDefault="004E526A" w:rsidP="00F2620D">
            <w:pPr>
              <w:jc w:val="center"/>
              <w:rPr>
                <w:bCs/>
                <w:iCs/>
                <w:sz w:val="28"/>
                <w:szCs w:val="28"/>
              </w:rPr>
            </w:pPr>
            <w:r w:rsidRPr="001011F2">
              <w:rPr>
                <w:sz w:val="28"/>
                <w:szCs w:val="28"/>
              </w:rPr>
              <w:t>Экзамен</w:t>
            </w:r>
          </w:p>
        </w:tc>
      </w:tr>
    </w:tbl>
    <w:p w14:paraId="46E81AC9" w14:textId="61FA00F0" w:rsidR="004E526A" w:rsidRDefault="004E526A" w:rsidP="005C6616">
      <w:pPr>
        <w:rPr>
          <w:sz w:val="28"/>
          <w:szCs w:val="28"/>
        </w:rPr>
      </w:pPr>
    </w:p>
    <w:p w14:paraId="47D178E9" w14:textId="56065351" w:rsidR="004E526A" w:rsidRPr="001011F2" w:rsidRDefault="004E526A" w:rsidP="001011F2">
      <w:pPr>
        <w:spacing w:after="120"/>
        <w:ind w:firstLine="709"/>
        <w:jc w:val="both"/>
        <w:rPr>
          <w:sz w:val="28"/>
          <w:szCs w:val="28"/>
        </w:rPr>
      </w:pPr>
      <w:r w:rsidRPr="001011F2">
        <w:rPr>
          <w:sz w:val="28"/>
          <w:szCs w:val="28"/>
        </w:rPr>
        <w:t xml:space="preserve">38.03.02 «Менеджмент» Образовательная программа «Управление бизнесом / </w:t>
      </w:r>
      <w:proofErr w:type="spellStart"/>
      <w:r w:rsidRPr="001011F2">
        <w:rPr>
          <w:sz w:val="28"/>
          <w:szCs w:val="28"/>
        </w:rPr>
        <w:t>Bachelor</w:t>
      </w:r>
      <w:proofErr w:type="spellEnd"/>
      <w:r w:rsidRPr="001011F2">
        <w:rPr>
          <w:sz w:val="28"/>
          <w:szCs w:val="28"/>
        </w:rPr>
        <w:t xml:space="preserve"> </w:t>
      </w:r>
      <w:proofErr w:type="spellStart"/>
      <w:r w:rsidRPr="001011F2">
        <w:rPr>
          <w:sz w:val="28"/>
          <w:szCs w:val="28"/>
        </w:rPr>
        <w:t>of</w:t>
      </w:r>
      <w:proofErr w:type="spellEnd"/>
      <w:r w:rsidRPr="001011F2">
        <w:rPr>
          <w:sz w:val="28"/>
          <w:szCs w:val="28"/>
        </w:rPr>
        <w:t xml:space="preserve"> </w:t>
      </w:r>
      <w:proofErr w:type="spellStart"/>
      <w:r w:rsidRPr="001011F2">
        <w:rPr>
          <w:sz w:val="28"/>
          <w:szCs w:val="28"/>
        </w:rPr>
        <w:t>Business</w:t>
      </w:r>
      <w:proofErr w:type="spellEnd"/>
      <w:r w:rsidRPr="001011F2">
        <w:rPr>
          <w:sz w:val="28"/>
          <w:szCs w:val="28"/>
        </w:rPr>
        <w:t xml:space="preserve"> </w:t>
      </w:r>
      <w:proofErr w:type="spellStart"/>
      <w:r w:rsidRPr="001011F2">
        <w:rPr>
          <w:sz w:val="28"/>
          <w:szCs w:val="28"/>
        </w:rPr>
        <w:t>Administration</w:t>
      </w:r>
      <w:proofErr w:type="spellEnd"/>
      <w:r w:rsidRPr="001011F2">
        <w:rPr>
          <w:sz w:val="28"/>
          <w:szCs w:val="28"/>
        </w:rPr>
        <w:t xml:space="preserve"> (ВВА) Бизнес и предпринимательство/ </w:t>
      </w:r>
      <w:proofErr w:type="spellStart"/>
      <w:r w:rsidRPr="001011F2">
        <w:rPr>
          <w:sz w:val="28"/>
          <w:szCs w:val="28"/>
        </w:rPr>
        <w:t>Business</w:t>
      </w:r>
      <w:proofErr w:type="spellEnd"/>
      <w:r w:rsidRPr="001011F2">
        <w:rPr>
          <w:sz w:val="28"/>
          <w:szCs w:val="28"/>
        </w:rPr>
        <w:t xml:space="preserve"> &amp; </w:t>
      </w:r>
      <w:proofErr w:type="spellStart"/>
      <w:r w:rsidRPr="001011F2">
        <w:rPr>
          <w:sz w:val="28"/>
          <w:szCs w:val="28"/>
        </w:rPr>
        <w:t>Entrepreneurship</w:t>
      </w:r>
      <w:proofErr w:type="spellEnd"/>
      <w:r w:rsidRPr="001011F2">
        <w:rPr>
          <w:sz w:val="28"/>
          <w:szCs w:val="28"/>
        </w:rPr>
        <w:t xml:space="preserve">» </w:t>
      </w:r>
      <w:r w:rsidR="0031389A" w:rsidRPr="001011F2">
        <w:rPr>
          <w:sz w:val="28"/>
          <w:szCs w:val="28"/>
        </w:rPr>
        <w:t xml:space="preserve">с </w:t>
      </w:r>
      <w:r w:rsidRPr="001011F2">
        <w:rPr>
          <w:sz w:val="28"/>
          <w:szCs w:val="28"/>
        </w:rPr>
        <w:t xml:space="preserve">2022г.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119"/>
        <w:gridCol w:w="2835"/>
      </w:tblGrid>
      <w:tr w:rsidR="007A1B31" w:rsidRPr="001011F2" w14:paraId="17FAC2CF" w14:textId="77777777" w:rsidTr="00003463">
        <w:trPr>
          <w:trHeight w:val="783"/>
        </w:trPr>
        <w:tc>
          <w:tcPr>
            <w:tcW w:w="3969" w:type="dxa"/>
            <w:shd w:val="clear" w:color="auto" w:fill="FFFFFF"/>
            <w:vAlign w:val="center"/>
          </w:tcPr>
          <w:p w14:paraId="7E073AD3" w14:textId="77777777" w:rsidR="007A1B31" w:rsidRPr="001011F2" w:rsidRDefault="007A1B31" w:rsidP="00003463">
            <w:pPr>
              <w:jc w:val="center"/>
              <w:rPr>
                <w:b/>
                <w:sz w:val="28"/>
                <w:szCs w:val="28"/>
              </w:rPr>
            </w:pPr>
            <w:r w:rsidRPr="001011F2">
              <w:rPr>
                <w:b/>
                <w:sz w:val="28"/>
                <w:szCs w:val="28"/>
              </w:rPr>
              <w:t>Вид учебной работы по дисциплине</w:t>
            </w:r>
          </w:p>
        </w:tc>
        <w:tc>
          <w:tcPr>
            <w:tcW w:w="3119" w:type="dxa"/>
            <w:shd w:val="clear" w:color="auto" w:fill="auto"/>
          </w:tcPr>
          <w:p w14:paraId="7668AADB" w14:textId="77777777" w:rsidR="007A1B31" w:rsidRPr="001011F2" w:rsidRDefault="007A1B31" w:rsidP="00003463">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 xml:space="preserve">Всего </w:t>
            </w:r>
          </w:p>
          <w:p w14:paraId="286F9DA7" w14:textId="77777777" w:rsidR="007A1B31" w:rsidRPr="001011F2" w:rsidRDefault="007A1B31" w:rsidP="00003463">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(в з/е и часах)</w:t>
            </w:r>
          </w:p>
        </w:tc>
        <w:tc>
          <w:tcPr>
            <w:tcW w:w="2835" w:type="dxa"/>
            <w:shd w:val="clear" w:color="auto" w:fill="auto"/>
          </w:tcPr>
          <w:p w14:paraId="5CFFE084" w14:textId="3D294387" w:rsidR="007A1B31" w:rsidRPr="001011F2" w:rsidRDefault="00845903" w:rsidP="00003463">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Семестр 6</w:t>
            </w:r>
          </w:p>
          <w:p w14:paraId="5F55016A" w14:textId="77777777" w:rsidR="007A1B31" w:rsidRPr="001011F2" w:rsidRDefault="007A1B31" w:rsidP="00003463">
            <w:pPr>
              <w:pStyle w:val="afd"/>
              <w:keepNext/>
              <w:spacing w:after="0" w:line="240" w:lineRule="auto"/>
              <w:ind w:left="0"/>
              <w:jc w:val="center"/>
              <w:rPr>
                <w:rFonts w:ascii="Times New Roman" w:hAnsi="Times New Roman" w:cs="Times New Roman"/>
                <w:b/>
                <w:sz w:val="28"/>
                <w:szCs w:val="28"/>
              </w:rPr>
            </w:pPr>
            <w:r w:rsidRPr="001011F2">
              <w:rPr>
                <w:rFonts w:ascii="Times New Roman" w:hAnsi="Times New Roman" w:cs="Times New Roman"/>
                <w:b/>
                <w:sz w:val="28"/>
                <w:szCs w:val="28"/>
              </w:rPr>
              <w:t>(в часах)</w:t>
            </w:r>
          </w:p>
          <w:p w14:paraId="5B243B10" w14:textId="77777777" w:rsidR="007A1B31" w:rsidRPr="001011F2" w:rsidRDefault="007A1B31" w:rsidP="00003463">
            <w:pPr>
              <w:jc w:val="right"/>
              <w:rPr>
                <w:sz w:val="28"/>
                <w:szCs w:val="28"/>
              </w:rPr>
            </w:pPr>
          </w:p>
        </w:tc>
      </w:tr>
      <w:tr w:rsidR="007A1B31" w:rsidRPr="001011F2" w14:paraId="57A4644C" w14:textId="77777777" w:rsidTr="007A1B31">
        <w:trPr>
          <w:trHeight w:val="247"/>
        </w:trPr>
        <w:tc>
          <w:tcPr>
            <w:tcW w:w="3969" w:type="dxa"/>
            <w:shd w:val="clear" w:color="auto" w:fill="auto"/>
          </w:tcPr>
          <w:p w14:paraId="0A104B8E" w14:textId="77777777" w:rsidR="007A1B31" w:rsidRPr="001011F2" w:rsidRDefault="007A1B31" w:rsidP="00003463">
            <w:pPr>
              <w:pStyle w:val="afd"/>
              <w:keepNext/>
              <w:spacing w:after="0" w:line="240" w:lineRule="auto"/>
              <w:ind w:left="0"/>
              <w:rPr>
                <w:rFonts w:ascii="Times New Roman" w:hAnsi="Times New Roman" w:cs="Times New Roman"/>
                <w:b/>
                <w:sz w:val="28"/>
                <w:szCs w:val="28"/>
              </w:rPr>
            </w:pPr>
            <w:r w:rsidRPr="001011F2">
              <w:rPr>
                <w:rFonts w:ascii="Times New Roman" w:hAnsi="Times New Roman" w:cs="Times New Roman"/>
                <w:b/>
                <w:sz w:val="28"/>
                <w:szCs w:val="28"/>
              </w:rPr>
              <w:t xml:space="preserve">Общая трудоемкость дисциплины </w:t>
            </w:r>
          </w:p>
        </w:tc>
        <w:tc>
          <w:tcPr>
            <w:tcW w:w="3119" w:type="dxa"/>
            <w:shd w:val="clear" w:color="auto" w:fill="FFFFFF"/>
          </w:tcPr>
          <w:p w14:paraId="2E2F3D96" w14:textId="30203442" w:rsidR="007A1B31" w:rsidRPr="001011F2" w:rsidRDefault="00802A71" w:rsidP="00003463">
            <w:pPr>
              <w:jc w:val="center"/>
              <w:rPr>
                <w:b/>
                <w:sz w:val="28"/>
                <w:szCs w:val="28"/>
                <w:lang w:val="en-US"/>
              </w:rPr>
            </w:pPr>
            <w:r w:rsidRPr="001011F2">
              <w:rPr>
                <w:sz w:val="28"/>
                <w:szCs w:val="28"/>
              </w:rPr>
              <w:t>5</w:t>
            </w:r>
            <w:r w:rsidR="007A1B31" w:rsidRPr="001011F2">
              <w:rPr>
                <w:sz w:val="28"/>
                <w:szCs w:val="28"/>
              </w:rPr>
              <w:t xml:space="preserve"> </w:t>
            </w:r>
            <w:proofErr w:type="spellStart"/>
            <w:r w:rsidR="007A1B31" w:rsidRPr="001011F2">
              <w:rPr>
                <w:sz w:val="28"/>
                <w:szCs w:val="28"/>
              </w:rPr>
              <w:t>з.е</w:t>
            </w:r>
            <w:proofErr w:type="spellEnd"/>
            <w:r w:rsidR="007A1B31" w:rsidRPr="001011F2">
              <w:rPr>
                <w:sz w:val="28"/>
                <w:szCs w:val="28"/>
              </w:rPr>
              <w:t>./1</w:t>
            </w:r>
            <w:r w:rsidRPr="001011F2">
              <w:rPr>
                <w:sz w:val="28"/>
                <w:szCs w:val="28"/>
              </w:rPr>
              <w:t>80</w:t>
            </w:r>
          </w:p>
        </w:tc>
        <w:tc>
          <w:tcPr>
            <w:tcW w:w="2835" w:type="dxa"/>
            <w:shd w:val="clear" w:color="auto" w:fill="FFFFFF"/>
          </w:tcPr>
          <w:p w14:paraId="655A6367" w14:textId="2DC50520" w:rsidR="007A1B31" w:rsidRPr="001011F2" w:rsidRDefault="00802A71" w:rsidP="00003463">
            <w:pPr>
              <w:jc w:val="center"/>
              <w:rPr>
                <w:b/>
                <w:sz w:val="28"/>
                <w:szCs w:val="28"/>
              </w:rPr>
            </w:pPr>
            <w:r w:rsidRPr="001011F2">
              <w:rPr>
                <w:sz w:val="28"/>
                <w:szCs w:val="28"/>
              </w:rPr>
              <w:t>5</w:t>
            </w:r>
            <w:r w:rsidR="007A1B31" w:rsidRPr="001011F2">
              <w:rPr>
                <w:sz w:val="28"/>
                <w:szCs w:val="28"/>
              </w:rPr>
              <w:t xml:space="preserve"> </w:t>
            </w:r>
            <w:proofErr w:type="spellStart"/>
            <w:r w:rsidR="007A1B31" w:rsidRPr="001011F2">
              <w:rPr>
                <w:sz w:val="28"/>
                <w:szCs w:val="28"/>
              </w:rPr>
              <w:t>з.е</w:t>
            </w:r>
            <w:proofErr w:type="spellEnd"/>
            <w:r w:rsidR="007A1B31" w:rsidRPr="001011F2">
              <w:rPr>
                <w:sz w:val="28"/>
                <w:szCs w:val="28"/>
              </w:rPr>
              <w:t>./1</w:t>
            </w:r>
            <w:r w:rsidRPr="001011F2">
              <w:rPr>
                <w:sz w:val="28"/>
                <w:szCs w:val="28"/>
              </w:rPr>
              <w:t>80</w:t>
            </w:r>
          </w:p>
        </w:tc>
      </w:tr>
      <w:tr w:rsidR="007A1B31" w:rsidRPr="001011F2" w14:paraId="10BBFB12" w14:textId="77777777" w:rsidTr="00003463">
        <w:trPr>
          <w:trHeight w:val="606"/>
        </w:trPr>
        <w:tc>
          <w:tcPr>
            <w:tcW w:w="3969" w:type="dxa"/>
            <w:shd w:val="clear" w:color="auto" w:fill="auto"/>
          </w:tcPr>
          <w:p w14:paraId="58A89771" w14:textId="77777777" w:rsidR="007A1B31" w:rsidRPr="001011F2" w:rsidRDefault="007A1B31" w:rsidP="00003463">
            <w:pPr>
              <w:pStyle w:val="afd"/>
              <w:keepNext/>
              <w:spacing w:after="0" w:line="240" w:lineRule="auto"/>
              <w:ind w:left="0"/>
              <w:rPr>
                <w:rFonts w:ascii="Times New Roman" w:hAnsi="Times New Roman" w:cs="Times New Roman"/>
                <w:b/>
                <w:i/>
                <w:sz w:val="28"/>
                <w:szCs w:val="28"/>
              </w:rPr>
            </w:pPr>
            <w:r w:rsidRPr="001011F2">
              <w:rPr>
                <w:rFonts w:ascii="Times New Roman" w:hAnsi="Times New Roman" w:cs="Times New Roman"/>
                <w:b/>
                <w:i/>
                <w:sz w:val="28"/>
                <w:szCs w:val="28"/>
              </w:rPr>
              <w:t xml:space="preserve">Контактная работа - Аудиторные занятия </w:t>
            </w:r>
          </w:p>
        </w:tc>
        <w:tc>
          <w:tcPr>
            <w:tcW w:w="3119" w:type="dxa"/>
            <w:shd w:val="clear" w:color="auto" w:fill="FFFFFF"/>
          </w:tcPr>
          <w:p w14:paraId="56C6B01A" w14:textId="1E2F269A" w:rsidR="007A1B31" w:rsidRPr="001011F2" w:rsidRDefault="00DF6C99" w:rsidP="00003463">
            <w:pPr>
              <w:jc w:val="center"/>
              <w:rPr>
                <w:b/>
                <w:i/>
                <w:sz w:val="28"/>
                <w:szCs w:val="28"/>
              </w:rPr>
            </w:pPr>
            <w:r w:rsidRPr="001011F2">
              <w:rPr>
                <w:b/>
                <w:i/>
                <w:sz w:val="28"/>
                <w:szCs w:val="28"/>
              </w:rPr>
              <w:t>50</w:t>
            </w:r>
          </w:p>
        </w:tc>
        <w:tc>
          <w:tcPr>
            <w:tcW w:w="2835" w:type="dxa"/>
            <w:shd w:val="clear" w:color="auto" w:fill="FFFFFF"/>
          </w:tcPr>
          <w:p w14:paraId="1F5EBE6C" w14:textId="587A041B" w:rsidR="007A1B31" w:rsidRPr="001011F2" w:rsidRDefault="00845903" w:rsidP="00003463">
            <w:pPr>
              <w:jc w:val="center"/>
              <w:rPr>
                <w:b/>
                <w:i/>
                <w:sz w:val="28"/>
                <w:szCs w:val="28"/>
              </w:rPr>
            </w:pPr>
            <w:r w:rsidRPr="001011F2">
              <w:rPr>
                <w:sz w:val="28"/>
                <w:szCs w:val="28"/>
              </w:rPr>
              <w:t>50</w:t>
            </w:r>
          </w:p>
        </w:tc>
      </w:tr>
      <w:tr w:rsidR="007A1B31" w:rsidRPr="001011F2" w14:paraId="3E0CA2C3" w14:textId="77777777" w:rsidTr="007A1B31">
        <w:tc>
          <w:tcPr>
            <w:tcW w:w="3969" w:type="dxa"/>
            <w:shd w:val="clear" w:color="auto" w:fill="auto"/>
          </w:tcPr>
          <w:p w14:paraId="169BA01B" w14:textId="77777777" w:rsidR="007A1B31" w:rsidRPr="001011F2" w:rsidRDefault="007A1B31" w:rsidP="00003463">
            <w:pPr>
              <w:pStyle w:val="afd"/>
              <w:keepNext/>
              <w:spacing w:after="0" w:line="240" w:lineRule="auto"/>
              <w:ind w:left="0"/>
              <w:rPr>
                <w:rFonts w:ascii="Times New Roman" w:hAnsi="Times New Roman" w:cs="Times New Roman"/>
                <w:i/>
                <w:sz w:val="28"/>
                <w:szCs w:val="28"/>
              </w:rPr>
            </w:pPr>
            <w:r w:rsidRPr="001011F2">
              <w:rPr>
                <w:rFonts w:ascii="Times New Roman" w:hAnsi="Times New Roman" w:cs="Times New Roman"/>
                <w:i/>
                <w:sz w:val="28"/>
                <w:szCs w:val="28"/>
              </w:rPr>
              <w:t xml:space="preserve">Лекции </w:t>
            </w:r>
          </w:p>
        </w:tc>
        <w:tc>
          <w:tcPr>
            <w:tcW w:w="3119" w:type="dxa"/>
            <w:shd w:val="clear" w:color="auto" w:fill="FFFFFF"/>
          </w:tcPr>
          <w:p w14:paraId="6B59F8FB" w14:textId="6A0129FA" w:rsidR="007A1B31" w:rsidRPr="001011F2" w:rsidRDefault="00845903" w:rsidP="00003463">
            <w:pPr>
              <w:jc w:val="center"/>
              <w:rPr>
                <w:i/>
                <w:sz w:val="28"/>
                <w:szCs w:val="28"/>
              </w:rPr>
            </w:pPr>
            <w:r w:rsidRPr="001011F2">
              <w:rPr>
                <w:i/>
                <w:sz w:val="28"/>
                <w:szCs w:val="28"/>
              </w:rPr>
              <w:t>16</w:t>
            </w:r>
          </w:p>
        </w:tc>
        <w:tc>
          <w:tcPr>
            <w:tcW w:w="2835" w:type="dxa"/>
            <w:shd w:val="clear" w:color="auto" w:fill="FFFFFF"/>
          </w:tcPr>
          <w:p w14:paraId="75B1B8D4" w14:textId="4E53AAB1" w:rsidR="007A1B31" w:rsidRPr="001011F2" w:rsidRDefault="00845903" w:rsidP="00003463">
            <w:pPr>
              <w:jc w:val="center"/>
              <w:rPr>
                <w:i/>
                <w:sz w:val="28"/>
                <w:szCs w:val="28"/>
              </w:rPr>
            </w:pPr>
            <w:r w:rsidRPr="001011F2">
              <w:rPr>
                <w:sz w:val="28"/>
                <w:szCs w:val="28"/>
              </w:rPr>
              <w:t>16</w:t>
            </w:r>
          </w:p>
        </w:tc>
      </w:tr>
      <w:tr w:rsidR="007A1B31" w:rsidRPr="001011F2" w14:paraId="4CACC2ED" w14:textId="77777777" w:rsidTr="007A1B31">
        <w:tc>
          <w:tcPr>
            <w:tcW w:w="3969" w:type="dxa"/>
            <w:shd w:val="clear" w:color="auto" w:fill="auto"/>
          </w:tcPr>
          <w:p w14:paraId="05CCF586" w14:textId="77777777" w:rsidR="007A1B31" w:rsidRPr="001011F2" w:rsidRDefault="007A1B31" w:rsidP="00003463">
            <w:pPr>
              <w:pStyle w:val="afd"/>
              <w:keepNext/>
              <w:spacing w:after="0" w:line="240" w:lineRule="auto"/>
              <w:ind w:left="0"/>
              <w:rPr>
                <w:rFonts w:ascii="Times New Roman" w:hAnsi="Times New Roman" w:cs="Times New Roman"/>
                <w:i/>
                <w:sz w:val="28"/>
                <w:szCs w:val="28"/>
              </w:rPr>
            </w:pPr>
            <w:r w:rsidRPr="001011F2">
              <w:rPr>
                <w:rFonts w:ascii="Times New Roman" w:hAnsi="Times New Roman" w:cs="Times New Roman"/>
                <w:i/>
                <w:sz w:val="28"/>
                <w:szCs w:val="28"/>
              </w:rPr>
              <w:t xml:space="preserve">Семинары, практические занятия  </w:t>
            </w:r>
          </w:p>
        </w:tc>
        <w:tc>
          <w:tcPr>
            <w:tcW w:w="3119" w:type="dxa"/>
            <w:shd w:val="clear" w:color="auto" w:fill="FFFFFF"/>
          </w:tcPr>
          <w:p w14:paraId="22F3D1A0" w14:textId="5999E0FD" w:rsidR="007A1B31" w:rsidRPr="001011F2" w:rsidRDefault="00845903" w:rsidP="00003463">
            <w:pPr>
              <w:jc w:val="center"/>
              <w:rPr>
                <w:i/>
                <w:sz w:val="28"/>
                <w:szCs w:val="28"/>
              </w:rPr>
            </w:pPr>
            <w:r w:rsidRPr="001011F2">
              <w:rPr>
                <w:i/>
                <w:sz w:val="28"/>
                <w:szCs w:val="28"/>
              </w:rPr>
              <w:t>34</w:t>
            </w:r>
          </w:p>
        </w:tc>
        <w:tc>
          <w:tcPr>
            <w:tcW w:w="2835" w:type="dxa"/>
            <w:shd w:val="clear" w:color="auto" w:fill="FFFFFF"/>
          </w:tcPr>
          <w:p w14:paraId="7EBDA696" w14:textId="7AF14D4A" w:rsidR="007A1B31" w:rsidRPr="001011F2" w:rsidRDefault="00845903" w:rsidP="00003463">
            <w:pPr>
              <w:jc w:val="center"/>
              <w:rPr>
                <w:i/>
                <w:sz w:val="28"/>
                <w:szCs w:val="28"/>
              </w:rPr>
            </w:pPr>
            <w:r w:rsidRPr="001011F2">
              <w:rPr>
                <w:sz w:val="28"/>
                <w:szCs w:val="28"/>
              </w:rPr>
              <w:t>34</w:t>
            </w:r>
          </w:p>
        </w:tc>
      </w:tr>
      <w:tr w:rsidR="007A1B31" w:rsidRPr="001011F2" w14:paraId="659B9F02" w14:textId="77777777" w:rsidTr="007A1B31">
        <w:tc>
          <w:tcPr>
            <w:tcW w:w="3969" w:type="dxa"/>
            <w:shd w:val="clear" w:color="auto" w:fill="auto"/>
          </w:tcPr>
          <w:p w14:paraId="1ABED072" w14:textId="77777777" w:rsidR="007A1B31" w:rsidRPr="001011F2" w:rsidRDefault="007A1B31" w:rsidP="00003463">
            <w:pPr>
              <w:pStyle w:val="afd"/>
              <w:keepNext/>
              <w:spacing w:after="0" w:line="240" w:lineRule="auto"/>
              <w:ind w:left="0"/>
              <w:rPr>
                <w:rFonts w:ascii="Times New Roman" w:hAnsi="Times New Roman" w:cs="Times New Roman"/>
                <w:b/>
                <w:i/>
                <w:sz w:val="28"/>
                <w:szCs w:val="28"/>
              </w:rPr>
            </w:pPr>
            <w:r w:rsidRPr="001011F2">
              <w:rPr>
                <w:rFonts w:ascii="Times New Roman" w:hAnsi="Times New Roman" w:cs="Times New Roman"/>
                <w:b/>
                <w:i/>
                <w:sz w:val="28"/>
                <w:szCs w:val="28"/>
              </w:rPr>
              <w:t>Самостоятельная работа</w:t>
            </w:r>
          </w:p>
        </w:tc>
        <w:tc>
          <w:tcPr>
            <w:tcW w:w="3119" w:type="dxa"/>
            <w:shd w:val="clear" w:color="auto" w:fill="FFFFFF"/>
          </w:tcPr>
          <w:p w14:paraId="254F70CB" w14:textId="08AEC4BF" w:rsidR="007A1B31" w:rsidRPr="001011F2" w:rsidRDefault="00802A71" w:rsidP="00003463">
            <w:pPr>
              <w:jc w:val="center"/>
              <w:rPr>
                <w:b/>
                <w:sz w:val="28"/>
                <w:szCs w:val="28"/>
              </w:rPr>
            </w:pPr>
            <w:r w:rsidRPr="001011F2">
              <w:rPr>
                <w:b/>
                <w:sz w:val="28"/>
                <w:szCs w:val="28"/>
              </w:rPr>
              <w:t>130</w:t>
            </w:r>
          </w:p>
        </w:tc>
        <w:tc>
          <w:tcPr>
            <w:tcW w:w="2835" w:type="dxa"/>
            <w:shd w:val="clear" w:color="auto" w:fill="FFFFFF"/>
          </w:tcPr>
          <w:p w14:paraId="73A6EB3E" w14:textId="27C33BFC" w:rsidR="007A1B31" w:rsidRPr="001011F2" w:rsidRDefault="00802A71" w:rsidP="00003463">
            <w:pPr>
              <w:jc w:val="center"/>
              <w:rPr>
                <w:b/>
                <w:sz w:val="28"/>
                <w:szCs w:val="28"/>
              </w:rPr>
            </w:pPr>
            <w:r w:rsidRPr="001011F2">
              <w:rPr>
                <w:sz w:val="28"/>
                <w:szCs w:val="28"/>
              </w:rPr>
              <w:t>130</w:t>
            </w:r>
          </w:p>
        </w:tc>
      </w:tr>
      <w:tr w:rsidR="007A1B31" w:rsidRPr="001011F2" w14:paraId="061B67C9" w14:textId="77777777" w:rsidTr="007A1B31">
        <w:tc>
          <w:tcPr>
            <w:tcW w:w="3969" w:type="dxa"/>
            <w:shd w:val="clear" w:color="auto" w:fill="auto"/>
          </w:tcPr>
          <w:p w14:paraId="1E3008BD" w14:textId="77777777" w:rsidR="007A1B31" w:rsidRPr="001011F2" w:rsidRDefault="007A1B31" w:rsidP="00003463">
            <w:pPr>
              <w:pStyle w:val="afd"/>
              <w:keepNext/>
              <w:spacing w:after="0" w:line="240" w:lineRule="auto"/>
              <w:ind w:left="0"/>
              <w:rPr>
                <w:rFonts w:ascii="Times New Roman" w:hAnsi="Times New Roman" w:cs="Times New Roman"/>
                <w:sz w:val="28"/>
                <w:szCs w:val="28"/>
              </w:rPr>
            </w:pPr>
            <w:r w:rsidRPr="001011F2">
              <w:rPr>
                <w:rFonts w:ascii="Times New Roman" w:hAnsi="Times New Roman" w:cs="Times New Roman"/>
                <w:sz w:val="28"/>
                <w:szCs w:val="28"/>
              </w:rPr>
              <w:t xml:space="preserve">Вид текущего контроля </w:t>
            </w:r>
          </w:p>
        </w:tc>
        <w:tc>
          <w:tcPr>
            <w:tcW w:w="3119" w:type="dxa"/>
            <w:shd w:val="clear" w:color="auto" w:fill="FFFFFF"/>
          </w:tcPr>
          <w:p w14:paraId="33CBFB8D" w14:textId="702A2FC1" w:rsidR="007A1B31" w:rsidRPr="001011F2" w:rsidRDefault="00BD31DD" w:rsidP="00003463">
            <w:pPr>
              <w:jc w:val="center"/>
              <w:rPr>
                <w:bCs/>
                <w:sz w:val="28"/>
                <w:szCs w:val="28"/>
              </w:rPr>
            </w:pPr>
            <w:r w:rsidRPr="001011F2">
              <w:rPr>
                <w:bCs/>
                <w:sz w:val="28"/>
                <w:szCs w:val="28"/>
              </w:rPr>
              <w:t>Эссе</w:t>
            </w:r>
          </w:p>
        </w:tc>
        <w:tc>
          <w:tcPr>
            <w:tcW w:w="2835" w:type="dxa"/>
            <w:shd w:val="clear" w:color="auto" w:fill="FFFFFF"/>
          </w:tcPr>
          <w:p w14:paraId="337E0F3D" w14:textId="690B7AF6" w:rsidR="007A1B31" w:rsidRPr="001011F2" w:rsidRDefault="00BD31DD" w:rsidP="00003463">
            <w:pPr>
              <w:jc w:val="center"/>
              <w:rPr>
                <w:sz w:val="28"/>
                <w:szCs w:val="28"/>
              </w:rPr>
            </w:pPr>
            <w:r w:rsidRPr="001011F2">
              <w:rPr>
                <w:sz w:val="28"/>
                <w:szCs w:val="28"/>
              </w:rPr>
              <w:t>Эссе</w:t>
            </w:r>
          </w:p>
        </w:tc>
      </w:tr>
      <w:tr w:rsidR="007A1B31" w:rsidRPr="001011F2" w14:paraId="17EB1550" w14:textId="77777777" w:rsidTr="007A1B31">
        <w:trPr>
          <w:trHeight w:val="357"/>
        </w:trPr>
        <w:tc>
          <w:tcPr>
            <w:tcW w:w="3969" w:type="dxa"/>
            <w:shd w:val="clear" w:color="auto" w:fill="auto"/>
          </w:tcPr>
          <w:p w14:paraId="64694E94" w14:textId="77777777" w:rsidR="007A1B31" w:rsidRPr="001011F2" w:rsidRDefault="007A1B31" w:rsidP="00003463">
            <w:pPr>
              <w:pStyle w:val="afd"/>
              <w:keepNext/>
              <w:spacing w:after="0" w:line="240" w:lineRule="auto"/>
              <w:ind w:left="0"/>
              <w:rPr>
                <w:rFonts w:ascii="Times New Roman" w:hAnsi="Times New Roman" w:cs="Times New Roman"/>
                <w:sz w:val="28"/>
                <w:szCs w:val="28"/>
              </w:rPr>
            </w:pPr>
            <w:r w:rsidRPr="001011F2">
              <w:rPr>
                <w:rFonts w:ascii="Times New Roman" w:hAnsi="Times New Roman" w:cs="Times New Roman"/>
                <w:sz w:val="28"/>
                <w:szCs w:val="28"/>
              </w:rPr>
              <w:t>Вид промежуточной аттестации</w:t>
            </w:r>
          </w:p>
        </w:tc>
        <w:tc>
          <w:tcPr>
            <w:tcW w:w="3119" w:type="dxa"/>
            <w:shd w:val="clear" w:color="auto" w:fill="FFFFFF"/>
          </w:tcPr>
          <w:p w14:paraId="36F86553" w14:textId="03C97547" w:rsidR="007A1B31" w:rsidRPr="001011F2" w:rsidRDefault="00BD31DD" w:rsidP="00003463">
            <w:pPr>
              <w:jc w:val="center"/>
              <w:rPr>
                <w:bCs/>
                <w:iCs/>
                <w:sz w:val="28"/>
                <w:szCs w:val="28"/>
              </w:rPr>
            </w:pPr>
            <w:r w:rsidRPr="001011F2">
              <w:rPr>
                <w:bCs/>
                <w:iCs/>
                <w:sz w:val="28"/>
                <w:szCs w:val="28"/>
              </w:rPr>
              <w:t>Экзамен</w:t>
            </w:r>
          </w:p>
        </w:tc>
        <w:tc>
          <w:tcPr>
            <w:tcW w:w="2835" w:type="dxa"/>
            <w:shd w:val="clear" w:color="auto" w:fill="FFFFFF"/>
          </w:tcPr>
          <w:p w14:paraId="7253E7A8" w14:textId="2B7EF74D" w:rsidR="007A1B31" w:rsidRPr="001011F2" w:rsidRDefault="00BD31DD" w:rsidP="00003463">
            <w:pPr>
              <w:jc w:val="center"/>
              <w:rPr>
                <w:bCs/>
                <w:iCs/>
                <w:sz w:val="28"/>
                <w:szCs w:val="28"/>
              </w:rPr>
            </w:pPr>
            <w:r w:rsidRPr="001011F2">
              <w:rPr>
                <w:sz w:val="28"/>
                <w:szCs w:val="28"/>
              </w:rPr>
              <w:t>Экзамен</w:t>
            </w:r>
          </w:p>
        </w:tc>
      </w:tr>
    </w:tbl>
    <w:p w14:paraId="27FBF804" w14:textId="6D151BF6" w:rsidR="0031389A" w:rsidRDefault="0031389A" w:rsidP="005C6616">
      <w:pPr>
        <w:rPr>
          <w:sz w:val="28"/>
          <w:szCs w:val="28"/>
        </w:rPr>
      </w:pPr>
    </w:p>
    <w:p w14:paraId="65912BFA" w14:textId="46CB75AF" w:rsidR="0031389A" w:rsidRPr="00E90FE5" w:rsidRDefault="0031389A" w:rsidP="005C6616">
      <w:pPr>
        <w:rPr>
          <w:sz w:val="28"/>
          <w:szCs w:val="28"/>
        </w:rPr>
      </w:pPr>
    </w:p>
    <w:p w14:paraId="01026C4C" w14:textId="1FF64AE4" w:rsidR="00F04542" w:rsidRPr="00CE73B4" w:rsidRDefault="00F04542" w:rsidP="001011F2">
      <w:pPr>
        <w:pStyle w:val="1"/>
        <w:spacing w:line="360" w:lineRule="auto"/>
        <w:jc w:val="both"/>
        <w:rPr>
          <w:sz w:val="28"/>
          <w:szCs w:val="28"/>
        </w:rPr>
      </w:pPr>
      <w:bookmarkStart w:id="17" w:name="_Toc134990106"/>
      <w:r w:rsidRPr="007A1B31">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2C7BE015" w14:textId="77777777" w:rsidR="00F04542" w:rsidRPr="00CE73B4" w:rsidRDefault="00F04542" w:rsidP="00CE73B4">
      <w:pPr>
        <w:pStyle w:val="1"/>
        <w:jc w:val="both"/>
        <w:rPr>
          <w:sz w:val="28"/>
          <w:szCs w:val="28"/>
        </w:rPr>
      </w:pPr>
      <w:bookmarkStart w:id="18" w:name="_Toc419454622"/>
      <w:bookmarkStart w:id="19" w:name="_Toc419543227"/>
      <w:bookmarkStart w:id="20" w:name="_Toc134990107"/>
      <w:r w:rsidRPr="007A1B31">
        <w:rPr>
          <w:sz w:val="28"/>
          <w:szCs w:val="28"/>
        </w:rPr>
        <w:t>5.1. Содержание дисциплины</w:t>
      </w:r>
      <w:bookmarkEnd w:id="18"/>
      <w:bookmarkEnd w:id="19"/>
      <w:bookmarkEnd w:id="20"/>
    </w:p>
    <w:p w14:paraId="51C46C41" w14:textId="73C58A89" w:rsidR="00CE12CC" w:rsidRPr="00CE12CC" w:rsidRDefault="00CE12CC" w:rsidP="00CE12CC">
      <w:pPr>
        <w:spacing w:line="360" w:lineRule="auto"/>
        <w:ind w:firstLine="709"/>
        <w:jc w:val="both"/>
        <w:rPr>
          <w:b/>
          <w:bCs/>
          <w:sz w:val="28"/>
          <w:szCs w:val="28"/>
        </w:rPr>
      </w:pPr>
      <w:bookmarkStart w:id="21" w:name="_Toc419454623"/>
      <w:bookmarkStart w:id="22" w:name="_Toc419543228"/>
      <w:r w:rsidRPr="00CE12CC">
        <w:rPr>
          <w:b/>
          <w:bCs/>
          <w:sz w:val="28"/>
          <w:szCs w:val="28"/>
        </w:rPr>
        <w:t xml:space="preserve">Тема 1. </w:t>
      </w:r>
      <w:r w:rsidR="009A477B">
        <w:rPr>
          <w:b/>
          <w:bCs/>
          <w:sz w:val="28"/>
          <w:szCs w:val="28"/>
        </w:rPr>
        <w:t>Сущность и задачи международного менеджмента</w:t>
      </w:r>
      <w:r w:rsidR="0091078D">
        <w:rPr>
          <w:b/>
          <w:bCs/>
          <w:sz w:val="28"/>
          <w:szCs w:val="28"/>
        </w:rPr>
        <w:t>.</w:t>
      </w:r>
    </w:p>
    <w:p w14:paraId="5F5F89A4" w14:textId="5AF2A34A" w:rsidR="00CE12CC" w:rsidRDefault="009A477B" w:rsidP="00CE12CC">
      <w:pPr>
        <w:spacing w:line="360" w:lineRule="auto"/>
        <w:ind w:firstLine="709"/>
        <w:jc w:val="both"/>
        <w:rPr>
          <w:sz w:val="28"/>
          <w:szCs w:val="28"/>
        </w:rPr>
      </w:pPr>
      <w:r>
        <w:rPr>
          <w:sz w:val="28"/>
          <w:szCs w:val="28"/>
        </w:rPr>
        <w:t>Глобализация и значение глобализации для экономики. Сущность глобализации, интернационализации и интеграции.</w:t>
      </w:r>
      <w:r w:rsidR="001802E7">
        <w:rPr>
          <w:sz w:val="28"/>
          <w:szCs w:val="28"/>
        </w:rPr>
        <w:t xml:space="preserve"> Понятие и сущность международного бизнеса. </w:t>
      </w:r>
      <w:bookmarkStart w:id="23" w:name="_Hlk135005988"/>
      <w:r w:rsidR="001802E7">
        <w:rPr>
          <w:sz w:val="28"/>
          <w:szCs w:val="28"/>
        </w:rPr>
        <w:t>Предмет и объект международного менеджмента.</w:t>
      </w:r>
      <w:r>
        <w:rPr>
          <w:sz w:val="28"/>
          <w:szCs w:val="28"/>
        </w:rPr>
        <w:t xml:space="preserve"> </w:t>
      </w:r>
      <w:r w:rsidR="001802E7">
        <w:rPr>
          <w:sz w:val="28"/>
          <w:szCs w:val="28"/>
        </w:rPr>
        <w:t xml:space="preserve">Задачи международного менеджмента. Риски, связанные с международной деятельностью и мотивы международного предпринимательства. </w:t>
      </w:r>
      <w:bookmarkEnd w:id="23"/>
      <w:r w:rsidR="001802E7">
        <w:rPr>
          <w:sz w:val="28"/>
          <w:szCs w:val="28"/>
        </w:rPr>
        <w:t xml:space="preserve">Требования, предъявляемые к глобальным менеджерам. Основные характеристики внешней среды международного менеджмента. </w:t>
      </w:r>
    </w:p>
    <w:p w14:paraId="0A673AA5" w14:textId="77777777" w:rsidR="001802E7" w:rsidRDefault="001802E7" w:rsidP="00CE12CC">
      <w:pPr>
        <w:spacing w:line="360" w:lineRule="auto"/>
        <w:ind w:firstLine="709"/>
        <w:jc w:val="both"/>
        <w:rPr>
          <w:b/>
          <w:bCs/>
          <w:sz w:val="28"/>
          <w:szCs w:val="28"/>
        </w:rPr>
      </w:pPr>
    </w:p>
    <w:p w14:paraId="6F304B11" w14:textId="647BA33C" w:rsidR="00CE12CC" w:rsidRDefault="00CE12CC" w:rsidP="00CE12CC">
      <w:pPr>
        <w:spacing w:line="360" w:lineRule="auto"/>
        <w:ind w:firstLine="709"/>
        <w:jc w:val="both"/>
        <w:rPr>
          <w:b/>
          <w:bCs/>
          <w:sz w:val="28"/>
          <w:szCs w:val="28"/>
        </w:rPr>
      </w:pPr>
      <w:r w:rsidRPr="00CE12CC">
        <w:rPr>
          <w:b/>
          <w:bCs/>
          <w:sz w:val="28"/>
          <w:szCs w:val="28"/>
        </w:rPr>
        <w:t xml:space="preserve">Тема 2. </w:t>
      </w:r>
      <w:r w:rsidR="00B83055">
        <w:rPr>
          <w:b/>
          <w:bCs/>
          <w:sz w:val="28"/>
          <w:szCs w:val="28"/>
        </w:rPr>
        <w:t>Международные компании и особенности их деятельности.</w:t>
      </w:r>
    </w:p>
    <w:p w14:paraId="5C4AD27D" w14:textId="1CAF7492" w:rsidR="000F5BD8" w:rsidRDefault="00B83055" w:rsidP="00C21E75">
      <w:pPr>
        <w:spacing w:line="360" w:lineRule="auto"/>
        <w:ind w:firstLine="709"/>
        <w:jc w:val="both"/>
        <w:rPr>
          <w:b/>
          <w:bCs/>
          <w:sz w:val="28"/>
          <w:szCs w:val="28"/>
        </w:rPr>
      </w:pPr>
      <w:r>
        <w:rPr>
          <w:sz w:val="28"/>
          <w:szCs w:val="28"/>
        </w:rPr>
        <w:t xml:space="preserve">Статус международной компании и ее ключевые характеристики.  </w:t>
      </w:r>
      <w:r w:rsidR="00ED1106">
        <w:rPr>
          <w:sz w:val="28"/>
          <w:szCs w:val="28"/>
        </w:rPr>
        <w:t xml:space="preserve">Признаки международных концернов. Холдинги и альянсы, их ключевые характеристики. </w:t>
      </w:r>
      <w:r w:rsidR="004C7829">
        <w:rPr>
          <w:sz w:val="28"/>
          <w:szCs w:val="28"/>
        </w:rPr>
        <w:t xml:space="preserve">Особенности МСП при выходе на внешние рынки и их отличия от других форм ведения бизнеса. </w:t>
      </w:r>
      <w:r w:rsidR="00ED1106">
        <w:rPr>
          <w:sz w:val="28"/>
          <w:szCs w:val="28"/>
        </w:rPr>
        <w:t>Количественные и качественные характеристики международного предприятия. Классификация международных компаний по различным признакам.</w:t>
      </w:r>
      <w:r w:rsidR="004C7829">
        <w:rPr>
          <w:sz w:val="28"/>
          <w:szCs w:val="28"/>
        </w:rPr>
        <w:t xml:space="preserve"> Создание совместных предприятий. </w:t>
      </w:r>
    </w:p>
    <w:p w14:paraId="0167DDAF" w14:textId="77777777" w:rsidR="00ED1106" w:rsidRDefault="00ED1106" w:rsidP="00C21E75">
      <w:pPr>
        <w:spacing w:line="360" w:lineRule="auto"/>
        <w:ind w:firstLine="709"/>
        <w:jc w:val="both"/>
        <w:rPr>
          <w:b/>
          <w:bCs/>
          <w:sz w:val="28"/>
          <w:szCs w:val="28"/>
        </w:rPr>
      </w:pPr>
    </w:p>
    <w:p w14:paraId="6BB401A2" w14:textId="688E41F0" w:rsidR="00252359" w:rsidRPr="00252359" w:rsidRDefault="00252359" w:rsidP="00C21E75">
      <w:pPr>
        <w:spacing w:line="360" w:lineRule="auto"/>
        <w:ind w:firstLine="709"/>
        <w:jc w:val="both"/>
        <w:rPr>
          <w:b/>
          <w:bCs/>
          <w:sz w:val="28"/>
          <w:szCs w:val="28"/>
        </w:rPr>
      </w:pPr>
      <w:r w:rsidRPr="00252359">
        <w:rPr>
          <w:b/>
          <w:bCs/>
          <w:sz w:val="28"/>
          <w:szCs w:val="28"/>
        </w:rPr>
        <w:t xml:space="preserve">Тема </w:t>
      </w:r>
      <w:r>
        <w:rPr>
          <w:b/>
          <w:bCs/>
          <w:sz w:val="28"/>
          <w:szCs w:val="28"/>
        </w:rPr>
        <w:t>3</w:t>
      </w:r>
      <w:r w:rsidRPr="00252359">
        <w:rPr>
          <w:b/>
          <w:bCs/>
          <w:sz w:val="28"/>
          <w:szCs w:val="28"/>
        </w:rPr>
        <w:t xml:space="preserve">. </w:t>
      </w:r>
      <w:r w:rsidR="00ED1106">
        <w:rPr>
          <w:b/>
          <w:bCs/>
          <w:sz w:val="28"/>
          <w:szCs w:val="28"/>
        </w:rPr>
        <w:t>Интернационализация предприятий: мотивы и модели.</w:t>
      </w:r>
    </w:p>
    <w:p w14:paraId="503DEEE4" w14:textId="5642010F" w:rsidR="00A90165" w:rsidRDefault="00ED1106" w:rsidP="00C21E75">
      <w:pPr>
        <w:spacing w:line="360" w:lineRule="auto"/>
        <w:ind w:firstLine="709"/>
        <w:jc w:val="both"/>
        <w:rPr>
          <w:sz w:val="28"/>
          <w:szCs w:val="28"/>
        </w:rPr>
      </w:pPr>
      <w:r>
        <w:rPr>
          <w:sz w:val="28"/>
          <w:szCs w:val="28"/>
        </w:rPr>
        <w:t xml:space="preserve">Причины выхода национальных компаний на внешние рынки. Подготовка предприятий к выходу на внешние рынки. Модели интернационализации деятельности предприятия. Комбинированная модель. Ступенчатая модель. Сравнение их преимущества и недостатков. Теории и этапы интернационализации компании. Особенности выхода на внешние рынки в условиях цифровой экономики. </w:t>
      </w:r>
      <w:r w:rsidR="00B34CB7">
        <w:rPr>
          <w:sz w:val="28"/>
          <w:szCs w:val="28"/>
        </w:rPr>
        <w:t xml:space="preserve">Факторы, повышающие конкурентоспособность </w:t>
      </w:r>
      <w:r w:rsidR="00B34CB7">
        <w:rPr>
          <w:sz w:val="28"/>
          <w:szCs w:val="28"/>
        </w:rPr>
        <w:lastRenderedPageBreak/>
        <w:t>компании на внешнем рынке. Критерии выбора зарубежного партнера при выходе на внешние рынки.</w:t>
      </w:r>
    </w:p>
    <w:p w14:paraId="0896C4B1" w14:textId="77777777" w:rsidR="00ED1106" w:rsidRDefault="00ED1106" w:rsidP="00C21E75">
      <w:pPr>
        <w:spacing w:line="360" w:lineRule="auto"/>
        <w:ind w:firstLine="709"/>
        <w:jc w:val="both"/>
        <w:rPr>
          <w:sz w:val="28"/>
          <w:szCs w:val="28"/>
        </w:rPr>
      </w:pPr>
    </w:p>
    <w:p w14:paraId="30738290" w14:textId="67997714" w:rsidR="00CE12CC" w:rsidRPr="00CE12CC" w:rsidRDefault="00CE12CC" w:rsidP="00CE12CC">
      <w:pPr>
        <w:spacing w:line="360" w:lineRule="auto"/>
        <w:ind w:firstLine="709"/>
        <w:jc w:val="both"/>
        <w:rPr>
          <w:b/>
          <w:bCs/>
          <w:sz w:val="28"/>
          <w:szCs w:val="28"/>
        </w:rPr>
      </w:pPr>
      <w:r w:rsidRPr="00CE12CC">
        <w:rPr>
          <w:b/>
          <w:bCs/>
          <w:sz w:val="28"/>
          <w:szCs w:val="28"/>
        </w:rPr>
        <w:t xml:space="preserve">Тема </w:t>
      </w:r>
      <w:r w:rsidR="00F3182A">
        <w:rPr>
          <w:b/>
          <w:bCs/>
          <w:sz w:val="28"/>
          <w:szCs w:val="28"/>
        </w:rPr>
        <w:t>4</w:t>
      </w:r>
      <w:r w:rsidRPr="00CE12CC">
        <w:rPr>
          <w:b/>
          <w:bCs/>
          <w:sz w:val="28"/>
          <w:szCs w:val="28"/>
        </w:rPr>
        <w:t xml:space="preserve">. </w:t>
      </w:r>
      <w:r w:rsidR="004C7829">
        <w:rPr>
          <w:b/>
          <w:bCs/>
          <w:sz w:val="28"/>
          <w:szCs w:val="28"/>
        </w:rPr>
        <w:t xml:space="preserve">Повышение </w:t>
      </w:r>
      <w:r w:rsidR="00B34CB7">
        <w:rPr>
          <w:b/>
          <w:bCs/>
          <w:sz w:val="28"/>
          <w:szCs w:val="28"/>
        </w:rPr>
        <w:t>деловой активности предприятия на внешних рынках</w:t>
      </w:r>
      <w:r w:rsidRPr="00CE12CC">
        <w:rPr>
          <w:b/>
          <w:bCs/>
          <w:sz w:val="28"/>
          <w:szCs w:val="28"/>
        </w:rPr>
        <w:t xml:space="preserve">. </w:t>
      </w:r>
    </w:p>
    <w:p w14:paraId="578F1C8B" w14:textId="5066DAEC" w:rsidR="00B34CB7" w:rsidRDefault="00B34CB7" w:rsidP="00CE12CC">
      <w:pPr>
        <w:spacing w:line="360" w:lineRule="auto"/>
        <w:ind w:firstLine="709"/>
        <w:jc w:val="both"/>
        <w:rPr>
          <w:sz w:val="28"/>
          <w:szCs w:val="28"/>
        </w:rPr>
      </w:pPr>
      <w:r>
        <w:rPr>
          <w:sz w:val="28"/>
          <w:szCs w:val="28"/>
        </w:rPr>
        <w:t>Необходимость учета национальных особенностей при выходе на внешние рынки. Государственное стимулирование выхода национальных компаний на внешние рынки. Особенности стилей менеджмента в различных странах. Развитие сотрудничества с национальными компаниями на целевых рынках. Показатели оценки развития делового сотрудничества с компаниями на целевых рынках. Оценка эффективности выхода на внешние рынки.</w:t>
      </w:r>
    </w:p>
    <w:p w14:paraId="1EF8D28F" w14:textId="77777777" w:rsidR="00F04542" w:rsidRPr="00CE73B4" w:rsidRDefault="00F04542" w:rsidP="00CE73B4">
      <w:pPr>
        <w:pStyle w:val="1"/>
        <w:jc w:val="both"/>
        <w:rPr>
          <w:sz w:val="28"/>
          <w:szCs w:val="28"/>
        </w:rPr>
      </w:pPr>
      <w:bookmarkStart w:id="24" w:name="_Toc134990108"/>
      <w:r w:rsidRPr="00E90FE5">
        <w:rPr>
          <w:sz w:val="28"/>
          <w:szCs w:val="28"/>
        </w:rPr>
        <w:t>5.2. Учебно-тематический план</w:t>
      </w:r>
      <w:bookmarkEnd w:id="21"/>
      <w:bookmarkEnd w:id="22"/>
      <w:bookmarkEnd w:id="24"/>
    </w:p>
    <w:p w14:paraId="4AB26AC0" w14:textId="08924266" w:rsidR="005C6616" w:rsidRPr="00E90FE5" w:rsidRDefault="0031389A" w:rsidP="0031389A">
      <w:pPr>
        <w:rPr>
          <w:sz w:val="28"/>
          <w:szCs w:val="28"/>
        </w:rPr>
      </w:pPr>
      <w:bookmarkStart w:id="25" w:name="_Toc419454624"/>
      <w:bookmarkStart w:id="26" w:name="_Toc419543229"/>
      <w:r>
        <w:rPr>
          <w:rStyle w:val="layout"/>
          <w:u w:val="single"/>
        </w:rPr>
        <w:t xml:space="preserve">для 2021г. </w:t>
      </w:r>
      <w:r w:rsidR="00852FBD">
        <w:rPr>
          <w:rStyle w:val="layout"/>
          <w:u w:val="single"/>
        </w:rPr>
        <w:t>прием</w:t>
      </w:r>
      <w:r w:rsidR="00852FBD">
        <w:rPr>
          <w:rStyle w:val="layout"/>
        </w:rPr>
        <w:t>а</w:t>
      </w:r>
    </w:p>
    <w:p w14:paraId="39B6276F" w14:textId="77777777" w:rsidR="00E33BC8" w:rsidRDefault="00E33BC8" w:rsidP="005C6616">
      <w:pPr>
        <w:jc w:val="right"/>
        <w:rPr>
          <w:sz w:val="28"/>
          <w:szCs w:val="28"/>
        </w:rPr>
      </w:pPr>
      <w:r w:rsidRPr="00E90FE5">
        <w:rPr>
          <w:sz w:val="28"/>
          <w:szCs w:val="28"/>
        </w:rPr>
        <w:t>Таблица 2</w:t>
      </w:r>
    </w:p>
    <w:tbl>
      <w:tblPr>
        <w:tblW w:w="5373" w:type="pct"/>
        <w:tblInd w:w="-572" w:type="dxa"/>
        <w:tblLayout w:type="fixed"/>
        <w:tblLook w:val="04A0" w:firstRow="1" w:lastRow="0" w:firstColumn="1" w:lastColumn="0" w:noHBand="0" w:noVBand="1"/>
      </w:tblPr>
      <w:tblGrid>
        <w:gridCol w:w="708"/>
        <w:gridCol w:w="1723"/>
        <w:gridCol w:w="1254"/>
        <w:gridCol w:w="911"/>
        <w:gridCol w:w="1075"/>
        <w:gridCol w:w="1468"/>
        <w:gridCol w:w="1339"/>
        <w:gridCol w:w="1869"/>
      </w:tblGrid>
      <w:tr w:rsidR="00CE12CC" w14:paraId="11AC8C0B" w14:textId="77777777" w:rsidTr="00C64FB5">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13A571" w14:textId="77777777" w:rsidR="00CE12CC" w:rsidRDefault="00CE12CC" w:rsidP="00FE79C2">
            <w:pPr>
              <w:tabs>
                <w:tab w:val="right" w:pos="851"/>
              </w:tabs>
              <w:ind w:firstLine="709"/>
              <w:jc w:val="both"/>
            </w:pPr>
            <w:r>
              <w:t>№</w:t>
            </w:r>
          </w:p>
          <w:p w14:paraId="38BEAAE8" w14:textId="77777777" w:rsidR="00CE12CC" w:rsidRDefault="00CE12CC" w:rsidP="00FE79C2">
            <w:pPr>
              <w:tabs>
                <w:tab w:val="right" w:pos="851"/>
              </w:tabs>
              <w:ind w:firstLine="709"/>
              <w:jc w:val="both"/>
            </w:pPr>
            <w:proofErr w:type="spellStart"/>
            <w:r>
              <w:t>пп</w:t>
            </w:r>
            <w:proofErr w:type="spellEnd"/>
            <w:r>
              <w:t>/п</w:t>
            </w:r>
          </w:p>
        </w:tc>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AF4B5E" w14:textId="77777777" w:rsidR="00CE12CC" w:rsidRDefault="00CE12CC" w:rsidP="00FE79C2">
            <w:pPr>
              <w:tabs>
                <w:tab w:val="right" w:pos="851"/>
              </w:tabs>
              <w:jc w:val="both"/>
              <w:rPr>
                <w:sz w:val="22"/>
                <w:szCs w:val="22"/>
              </w:rPr>
            </w:pPr>
            <w:r>
              <w:rPr>
                <w:b/>
                <w:sz w:val="22"/>
                <w:szCs w:val="22"/>
              </w:rPr>
              <w:t>Наименование тем (разделов) дисциплины</w:t>
            </w:r>
          </w:p>
        </w:tc>
        <w:tc>
          <w:tcPr>
            <w:tcW w:w="6047" w:type="dxa"/>
            <w:gridSpan w:val="5"/>
            <w:tcBorders>
              <w:top w:val="single" w:sz="4" w:space="0" w:color="000000"/>
              <w:left w:val="single" w:sz="4" w:space="0" w:color="000000"/>
              <w:bottom w:val="single" w:sz="4" w:space="0" w:color="000000"/>
              <w:right w:val="single" w:sz="4" w:space="0" w:color="000000"/>
            </w:tcBorders>
          </w:tcPr>
          <w:p w14:paraId="30EB1AC2" w14:textId="77777777" w:rsidR="00CE12CC" w:rsidRDefault="00CE12CC" w:rsidP="00FE79C2">
            <w:pPr>
              <w:tabs>
                <w:tab w:val="right" w:pos="851"/>
              </w:tabs>
              <w:ind w:firstLine="709"/>
              <w:jc w:val="both"/>
              <w:rPr>
                <w:b/>
              </w:rPr>
            </w:pPr>
            <w:r>
              <w:rPr>
                <w:b/>
              </w:rPr>
              <w:t>Трудоемкость в часах</w:t>
            </w:r>
          </w:p>
        </w:tc>
        <w:tc>
          <w:tcPr>
            <w:tcW w:w="18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E5480" w14:textId="77777777" w:rsidR="00CE12CC" w:rsidRDefault="00CE12CC" w:rsidP="00FE79C2">
            <w:pPr>
              <w:tabs>
                <w:tab w:val="right" w:pos="851"/>
              </w:tabs>
              <w:jc w:val="both"/>
              <w:rPr>
                <w:b/>
              </w:rPr>
            </w:pPr>
            <w:r>
              <w:rPr>
                <w:b/>
              </w:rPr>
              <w:t>Формы текущего контроля успеваемости</w:t>
            </w:r>
          </w:p>
        </w:tc>
      </w:tr>
      <w:tr w:rsidR="00CE12CC" w14:paraId="7AA7D5D9" w14:textId="77777777" w:rsidTr="00C64FB5">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238537CC" w14:textId="77777777" w:rsidR="00CE12CC" w:rsidRDefault="00CE12CC" w:rsidP="00FE79C2">
            <w:pPr>
              <w:tabs>
                <w:tab w:val="right" w:pos="851"/>
              </w:tabs>
              <w:ind w:firstLine="709"/>
              <w:jc w:val="both"/>
            </w:pPr>
          </w:p>
        </w:tc>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14:paraId="48BA509F" w14:textId="77777777" w:rsidR="00CE12CC" w:rsidRDefault="00CE12CC" w:rsidP="00FE79C2">
            <w:pPr>
              <w:tabs>
                <w:tab w:val="right" w:pos="851"/>
              </w:tabs>
              <w:ind w:firstLine="709"/>
              <w:jc w:val="both"/>
            </w:pP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B3B07D" w14:textId="77777777" w:rsidR="00CE12CC" w:rsidRDefault="00CE12CC" w:rsidP="00FE79C2">
            <w:pPr>
              <w:tabs>
                <w:tab w:val="right" w:pos="851"/>
              </w:tabs>
              <w:jc w:val="both"/>
              <w:rPr>
                <w:b/>
              </w:rPr>
            </w:pPr>
            <w:r>
              <w:rPr>
                <w:b/>
              </w:rPr>
              <w:t>Всего</w:t>
            </w:r>
          </w:p>
        </w:tc>
        <w:tc>
          <w:tcPr>
            <w:tcW w:w="3454" w:type="dxa"/>
            <w:gridSpan w:val="3"/>
            <w:tcBorders>
              <w:top w:val="single" w:sz="4" w:space="0" w:color="000000"/>
              <w:left w:val="single" w:sz="4" w:space="0" w:color="000000"/>
              <w:bottom w:val="single" w:sz="4" w:space="0" w:color="000000"/>
              <w:right w:val="single" w:sz="4" w:space="0" w:color="000000"/>
            </w:tcBorders>
            <w:shd w:val="clear" w:color="auto" w:fill="auto"/>
          </w:tcPr>
          <w:p w14:paraId="3E868540" w14:textId="77777777" w:rsidR="00CE12CC" w:rsidRPr="0031389A" w:rsidRDefault="00CE12CC" w:rsidP="0031389A">
            <w:pPr>
              <w:tabs>
                <w:tab w:val="right" w:pos="851"/>
              </w:tabs>
              <w:jc w:val="both"/>
              <w:rPr>
                <w:b/>
                <w:sz w:val="22"/>
                <w:szCs w:val="22"/>
              </w:rPr>
            </w:pPr>
            <w:r w:rsidRPr="0031389A">
              <w:rPr>
                <w:b/>
                <w:sz w:val="22"/>
                <w:szCs w:val="22"/>
              </w:rPr>
              <w:t>Контактная работа - Аудиторная работа</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B2B9EC" w14:textId="77777777" w:rsidR="00CE12CC" w:rsidRDefault="00CE12CC" w:rsidP="00FE79C2">
            <w:pPr>
              <w:tabs>
                <w:tab w:val="right" w:pos="851"/>
              </w:tabs>
              <w:jc w:val="both"/>
            </w:pPr>
            <w:r>
              <w:rPr>
                <w:b/>
              </w:rPr>
              <w:t>Самостоятельная работа</w:t>
            </w:r>
          </w:p>
        </w:tc>
        <w:tc>
          <w:tcPr>
            <w:tcW w:w="1869" w:type="dxa"/>
            <w:vMerge/>
            <w:tcBorders>
              <w:top w:val="single" w:sz="4" w:space="0" w:color="000000"/>
              <w:left w:val="single" w:sz="4" w:space="0" w:color="000000"/>
              <w:bottom w:val="single" w:sz="4" w:space="0" w:color="000000"/>
              <w:right w:val="single" w:sz="4" w:space="0" w:color="000000"/>
            </w:tcBorders>
            <w:shd w:val="clear" w:color="auto" w:fill="auto"/>
          </w:tcPr>
          <w:p w14:paraId="68936C1F" w14:textId="77777777" w:rsidR="00CE12CC" w:rsidRDefault="00CE12CC" w:rsidP="00FE79C2">
            <w:pPr>
              <w:tabs>
                <w:tab w:val="right" w:pos="851"/>
              </w:tabs>
              <w:jc w:val="both"/>
            </w:pPr>
          </w:p>
        </w:tc>
      </w:tr>
      <w:tr w:rsidR="00CE12CC" w14:paraId="1D4DF305" w14:textId="77777777" w:rsidTr="00C64FB5">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13C3D7F3" w14:textId="77777777" w:rsidR="00CE12CC" w:rsidRDefault="00CE12CC" w:rsidP="00FE79C2">
            <w:pPr>
              <w:tabs>
                <w:tab w:val="right" w:pos="851"/>
              </w:tabs>
              <w:ind w:firstLine="709"/>
              <w:jc w:val="both"/>
            </w:pPr>
          </w:p>
        </w:tc>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14:paraId="5B405154" w14:textId="77777777" w:rsidR="00CE12CC" w:rsidRDefault="00CE12CC" w:rsidP="00FE79C2">
            <w:pPr>
              <w:tabs>
                <w:tab w:val="right" w:pos="851"/>
              </w:tabs>
              <w:ind w:firstLine="709"/>
              <w:jc w:val="both"/>
            </w:pPr>
          </w:p>
        </w:tc>
        <w:tc>
          <w:tcPr>
            <w:tcW w:w="1254" w:type="dxa"/>
            <w:vMerge/>
            <w:tcBorders>
              <w:top w:val="single" w:sz="4" w:space="0" w:color="000000"/>
              <w:left w:val="single" w:sz="4" w:space="0" w:color="000000"/>
              <w:bottom w:val="single" w:sz="4" w:space="0" w:color="000000"/>
              <w:right w:val="single" w:sz="4" w:space="0" w:color="000000"/>
            </w:tcBorders>
            <w:shd w:val="clear" w:color="auto" w:fill="auto"/>
          </w:tcPr>
          <w:p w14:paraId="4D7CEB5E" w14:textId="77777777" w:rsidR="00CE12CC" w:rsidRDefault="00CE12CC" w:rsidP="00FE79C2">
            <w:pPr>
              <w:tabs>
                <w:tab w:val="right" w:pos="851"/>
              </w:tabs>
              <w:ind w:firstLine="709"/>
              <w:jc w:val="both"/>
            </w:pP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4C5E458C" w14:textId="77777777" w:rsidR="00CE12CC" w:rsidRDefault="00CE12CC" w:rsidP="00FE79C2">
            <w:pPr>
              <w:tabs>
                <w:tab w:val="right" w:pos="851"/>
              </w:tabs>
              <w:jc w:val="both"/>
            </w:pPr>
            <w:r>
              <w:t xml:space="preserve">Общая, в </w:t>
            </w:r>
            <w:proofErr w:type="spellStart"/>
            <w:r>
              <w:t>т.ч</w:t>
            </w:r>
            <w:proofErr w:type="spellEnd"/>
            <w:r>
              <w:t>.:</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579EE1E0" w14:textId="77777777" w:rsidR="00CE12CC" w:rsidRDefault="00CE12CC" w:rsidP="00FE79C2">
            <w:pPr>
              <w:tabs>
                <w:tab w:val="right" w:pos="851"/>
              </w:tabs>
              <w:jc w:val="both"/>
            </w:pPr>
            <w:r>
              <w:t>Лекции</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054C3C4C" w14:textId="77777777" w:rsidR="00CE12CC" w:rsidRDefault="00CE12CC" w:rsidP="00FE79C2">
            <w:pPr>
              <w:tabs>
                <w:tab w:val="right" w:pos="851"/>
              </w:tabs>
              <w:jc w:val="both"/>
              <w:rPr>
                <w:sz w:val="22"/>
                <w:szCs w:val="22"/>
              </w:rPr>
            </w:pPr>
            <w:r>
              <w:rPr>
                <w:sz w:val="22"/>
                <w:szCs w:val="22"/>
              </w:rPr>
              <w:t>Семинары, практические занятия</w:t>
            </w:r>
          </w:p>
        </w:tc>
        <w:tc>
          <w:tcPr>
            <w:tcW w:w="1339" w:type="dxa"/>
            <w:vMerge/>
            <w:tcBorders>
              <w:top w:val="single" w:sz="4" w:space="0" w:color="000000"/>
              <w:left w:val="single" w:sz="4" w:space="0" w:color="000000"/>
              <w:bottom w:val="single" w:sz="4" w:space="0" w:color="000000"/>
              <w:right w:val="single" w:sz="4" w:space="0" w:color="000000"/>
            </w:tcBorders>
            <w:shd w:val="clear" w:color="auto" w:fill="auto"/>
          </w:tcPr>
          <w:p w14:paraId="58B1F4FE" w14:textId="77777777" w:rsidR="00CE12CC" w:rsidRDefault="00CE12CC" w:rsidP="00FE79C2">
            <w:pPr>
              <w:tabs>
                <w:tab w:val="right" w:pos="851"/>
              </w:tabs>
              <w:ind w:firstLine="709"/>
              <w:jc w:val="both"/>
            </w:pPr>
          </w:p>
        </w:tc>
        <w:tc>
          <w:tcPr>
            <w:tcW w:w="1869" w:type="dxa"/>
            <w:vMerge/>
            <w:tcBorders>
              <w:top w:val="single" w:sz="4" w:space="0" w:color="000000"/>
              <w:left w:val="single" w:sz="4" w:space="0" w:color="000000"/>
              <w:bottom w:val="single" w:sz="4" w:space="0" w:color="000000"/>
              <w:right w:val="single" w:sz="4" w:space="0" w:color="000000"/>
            </w:tcBorders>
            <w:shd w:val="clear" w:color="auto" w:fill="auto"/>
          </w:tcPr>
          <w:p w14:paraId="3E1095C1" w14:textId="77777777" w:rsidR="00CE12CC" w:rsidRDefault="00CE12CC" w:rsidP="00FE79C2">
            <w:pPr>
              <w:tabs>
                <w:tab w:val="right" w:pos="851"/>
              </w:tabs>
              <w:ind w:firstLine="709"/>
              <w:jc w:val="both"/>
            </w:pPr>
          </w:p>
        </w:tc>
      </w:tr>
      <w:tr w:rsidR="00F44F6D" w14:paraId="4300925C"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270BB7D" w14:textId="77777777" w:rsidR="00F44F6D" w:rsidRDefault="00F44F6D" w:rsidP="00F44F6D">
            <w:pPr>
              <w:tabs>
                <w:tab w:val="right" w:pos="851"/>
              </w:tabs>
              <w:ind w:firstLine="709"/>
              <w:jc w:val="both"/>
            </w:pPr>
            <w:r>
              <w:t>11</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9D59ED9" w14:textId="211E5210" w:rsidR="00F44F6D" w:rsidRDefault="00E6166C" w:rsidP="00F44F6D">
            <w:pPr>
              <w:tabs>
                <w:tab w:val="right" w:pos="851"/>
              </w:tabs>
              <w:jc w:val="both"/>
            </w:pPr>
            <w:r w:rsidRPr="00E6166C">
              <w:t>Тема 1. Сущность и задачи международного менеджмента.</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BCF03" w14:textId="508E300E" w:rsidR="00F44F6D" w:rsidRPr="008C3AD4" w:rsidRDefault="00A8393E" w:rsidP="0031389A">
            <w:pPr>
              <w:jc w:val="center"/>
              <w:rPr>
                <w:color w:val="000000"/>
                <w:sz w:val="22"/>
                <w:szCs w:val="22"/>
              </w:rPr>
            </w:pPr>
            <w:r>
              <w:rPr>
                <w:color w:val="000000"/>
                <w:sz w:val="22"/>
                <w:szCs w:val="22"/>
              </w:rPr>
              <w:t>42</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17A4F" w14:textId="26430765" w:rsidR="00F44F6D" w:rsidRPr="008C3AD4" w:rsidRDefault="00FE1A8F" w:rsidP="0031389A">
            <w:pPr>
              <w:jc w:val="center"/>
              <w:rPr>
                <w:color w:val="000000"/>
                <w:sz w:val="22"/>
                <w:szCs w:val="22"/>
              </w:rPr>
            </w:pPr>
            <w:r>
              <w:rPr>
                <w:color w:val="000000"/>
                <w:sz w:val="22"/>
                <w:szCs w:val="22"/>
              </w:rPr>
              <w:t>16</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E08D5" w14:textId="696D6AC5" w:rsidR="00F44F6D" w:rsidRPr="008C3AD4" w:rsidRDefault="00FE1A8F" w:rsidP="0031389A">
            <w:pPr>
              <w:jc w:val="center"/>
              <w:rPr>
                <w:color w:val="000000"/>
                <w:sz w:val="22"/>
                <w:szCs w:val="22"/>
              </w:rPr>
            </w:pPr>
            <w:r>
              <w:rPr>
                <w:color w:val="000000"/>
                <w:sz w:val="22"/>
                <w:szCs w:val="22"/>
              </w:rPr>
              <w:t>8</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5AEF1" w14:textId="4C722C5A" w:rsidR="00F44F6D" w:rsidRPr="008C3AD4" w:rsidRDefault="00FE1A8F" w:rsidP="0031389A">
            <w:pPr>
              <w:jc w:val="center"/>
              <w:rPr>
                <w:color w:val="000000"/>
                <w:sz w:val="22"/>
                <w:szCs w:val="22"/>
              </w:rPr>
            </w:pPr>
            <w:r>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52C0B" w14:textId="62547897" w:rsidR="00F44F6D" w:rsidRPr="008C3AD4" w:rsidRDefault="00FE1A8F" w:rsidP="0031389A">
            <w:pPr>
              <w:jc w:val="center"/>
              <w:rPr>
                <w:color w:val="000000"/>
                <w:sz w:val="22"/>
                <w:szCs w:val="22"/>
              </w:rPr>
            </w:pPr>
            <w:r>
              <w:rPr>
                <w:color w:val="000000"/>
                <w:sz w:val="22"/>
                <w:szCs w:val="22"/>
              </w:rPr>
              <w:t>26</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40276954" w14:textId="72149DA2" w:rsidR="00F44F6D" w:rsidRDefault="00F44F6D" w:rsidP="00F44F6D">
            <w:pPr>
              <w:spacing w:line="259" w:lineRule="auto"/>
              <w:ind w:left="106"/>
            </w:pPr>
            <w:r>
              <w:t>Тестировани</w:t>
            </w:r>
            <w:r w:rsidR="008C3AD4">
              <w:t>е</w:t>
            </w:r>
            <w:r>
              <w:t xml:space="preserve">, дискуссия </w:t>
            </w:r>
          </w:p>
        </w:tc>
      </w:tr>
      <w:tr w:rsidR="00F44F6D" w14:paraId="5C872E76"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7FB9AE8" w14:textId="77777777" w:rsidR="00F44F6D" w:rsidRDefault="00F44F6D" w:rsidP="00F44F6D">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A7274B2" w14:textId="61516958" w:rsidR="00F44F6D" w:rsidRPr="00CE12CC" w:rsidRDefault="00E6166C" w:rsidP="00782EDD">
            <w:pPr>
              <w:tabs>
                <w:tab w:val="right" w:pos="851"/>
              </w:tabs>
            </w:pPr>
            <w:r w:rsidRPr="00E6166C">
              <w:t>Тема 2. Международные компании и особенности их деятельности.</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3B644" w14:textId="5E889661" w:rsidR="00F44F6D" w:rsidRPr="008C3AD4" w:rsidRDefault="00A8393E" w:rsidP="0031389A">
            <w:pPr>
              <w:jc w:val="center"/>
              <w:rPr>
                <w:color w:val="000000"/>
                <w:sz w:val="22"/>
                <w:szCs w:val="22"/>
              </w:rPr>
            </w:pPr>
            <w:r>
              <w:rPr>
                <w:color w:val="000000"/>
                <w:sz w:val="22"/>
                <w:szCs w:val="22"/>
              </w:rPr>
              <w:t>46</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4343B" w14:textId="657DB9AF" w:rsidR="00F44F6D" w:rsidRPr="008C3AD4" w:rsidRDefault="00FE1A8F" w:rsidP="0031389A">
            <w:pPr>
              <w:jc w:val="center"/>
              <w:rPr>
                <w:color w:val="000000"/>
                <w:sz w:val="22"/>
                <w:szCs w:val="22"/>
              </w:rPr>
            </w:pPr>
            <w:r>
              <w:rPr>
                <w:color w:val="000000"/>
                <w:sz w:val="22"/>
                <w:szCs w:val="22"/>
              </w:rPr>
              <w:t>16</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49A12" w14:textId="05CE9FA8" w:rsidR="00F44F6D" w:rsidRPr="008C3AD4" w:rsidRDefault="00FE1A8F" w:rsidP="0031389A">
            <w:pPr>
              <w:jc w:val="center"/>
              <w:rPr>
                <w:color w:val="000000"/>
                <w:sz w:val="22"/>
                <w:szCs w:val="22"/>
              </w:rPr>
            </w:pPr>
            <w:r>
              <w:rPr>
                <w:color w:val="000000"/>
                <w:sz w:val="22"/>
                <w:szCs w:val="22"/>
              </w:rPr>
              <w:t>8</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767D4" w14:textId="517F2E6A" w:rsidR="00F44F6D" w:rsidRPr="008C3AD4" w:rsidRDefault="00FE1A8F" w:rsidP="0031389A">
            <w:pPr>
              <w:jc w:val="center"/>
              <w:rPr>
                <w:color w:val="000000"/>
                <w:sz w:val="22"/>
                <w:szCs w:val="22"/>
              </w:rPr>
            </w:pPr>
            <w:r>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6E7D5" w14:textId="117C2818" w:rsidR="00F44F6D" w:rsidRPr="008C3AD4" w:rsidRDefault="00FE1A8F" w:rsidP="0031389A">
            <w:pPr>
              <w:jc w:val="center"/>
              <w:rPr>
                <w:color w:val="000000"/>
                <w:sz w:val="22"/>
                <w:szCs w:val="22"/>
              </w:rPr>
            </w:pPr>
            <w:r>
              <w:rPr>
                <w:color w:val="000000"/>
                <w:sz w:val="22"/>
                <w:szCs w:val="22"/>
              </w:rPr>
              <w:t>30</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35D8E2F2" w14:textId="77777777" w:rsidR="00F44F6D" w:rsidRDefault="00F44F6D" w:rsidP="00F44F6D">
            <w:pPr>
              <w:spacing w:line="259" w:lineRule="auto"/>
              <w:ind w:left="106"/>
            </w:pPr>
            <w:r>
              <w:t xml:space="preserve">Опрос, тестирование, дискуссия, разбор практических ситуаций </w:t>
            </w:r>
          </w:p>
        </w:tc>
      </w:tr>
      <w:tr w:rsidR="00F44F6D" w14:paraId="75D31AF6"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90E48D2" w14:textId="77777777" w:rsidR="00F44F6D" w:rsidRDefault="00F44F6D" w:rsidP="00F44F6D">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40C85F8" w14:textId="7F723221" w:rsidR="00F44F6D" w:rsidRPr="00CE12CC" w:rsidRDefault="00E6166C" w:rsidP="00F44F6D">
            <w:pPr>
              <w:tabs>
                <w:tab w:val="right" w:pos="851"/>
              </w:tabs>
              <w:jc w:val="both"/>
            </w:pPr>
            <w:r w:rsidRPr="00E6166C">
              <w:t>Тема 3. Интернационализация предприятий: мотивы и модели.</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413A" w14:textId="6C481A39" w:rsidR="00F44F6D" w:rsidRPr="008C3AD4" w:rsidRDefault="00A8393E" w:rsidP="0031389A">
            <w:pPr>
              <w:jc w:val="center"/>
              <w:rPr>
                <w:color w:val="000000"/>
                <w:sz w:val="22"/>
                <w:szCs w:val="22"/>
              </w:rPr>
            </w:pPr>
            <w:r>
              <w:rPr>
                <w:color w:val="000000"/>
                <w:sz w:val="22"/>
                <w:szCs w:val="22"/>
              </w:rPr>
              <w:t>4</w:t>
            </w:r>
            <w:r w:rsidR="00F354B0">
              <w:rPr>
                <w:color w:val="000000"/>
                <w:sz w:val="22"/>
                <w:szCs w:val="22"/>
              </w:rPr>
              <w:t>8</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F2882" w14:textId="2EAEEB4A" w:rsidR="00F44F6D" w:rsidRPr="008C3AD4" w:rsidRDefault="00FE1A8F" w:rsidP="0031389A">
            <w:pPr>
              <w:jc w:val="center"/>
              <w:rPr>
                <w:color w:val="000000"/>
                <w:sz w:val="22"/>
                <w:szCs w:val="22"/>
              </w:rPr>
            </w:pPr>
            <w:r>
              <w:rPr>
                <w:color w:val="000000"/>
                <w:sz w:val="22"/>
                <w:szCs w:val="22"/>
              </w:rPr>
              <w:t>19</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1E649" w14:textId="6A66C07B" w:rsidR="00F44F6D" w:rsidRPr="008C3AD4" w:rsidRDefault="00FE1A8F" w:rsidP="0031389A">
            <w:pPr>
              <w:jc w:val="center"/>
              <w:rPr>
                <w:color w:val="000000"/>
                <w:sz w:val="22"/>
                <w:szCs w:val="22"/>
              </w:rPr>
            </w:pPr>
            <w:r>
              <w:rPr>
                <w:color w:val="000000"/>
                <w:sz w:val="22"/>
                <w:szCs w:val="22"/>
              </w:rPr>
              <w:t>9</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C36F1" w14:textId="4E5C641A" w:rsidR="00F44F6D" w:rsidRPr="008C3AD4" w:rsidRDefault="00FE1A8F" w:rsidP="0031389A">
            <w:pPr>
              <w:jc w:val="center"/>
              <w:rPr>
                <w:color w:val="000000"/>
                <w:sz w:val="22"/>
                <w:szCs w:val="22"/>
              </w:rPr>
            </w:pPr>
            <w:r>
              <w:rPr>
                <w:color w:val="000000"/>
                <w:sz w:val="22"/>
                <w:szCs w:val="22"/>
              </w:rPr>
              <w:t>10</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8CC7" w14:textId="71D810EB" w:rsidR="00F44F6D" w:rsidRPr="008C3AD4" w:rsidRDefault="00FE1A8F" w:rsidP="0031389A">
            <w:pPr>
              <w:jc w:val="center"/>
              <w:rPr>
                <w:color w:val="000000"/>
                <w:sz w:val="22"/>
                <w:szCs w:val="22"/>
              </w:rPr>
            </w:pPr>
            <w:r>
              <w:rPr>
                <w:color w:val="000000"/>
                <w:sz w:val="22"/>
                <w:szCs w:val="22"/>
              </w:rPr>
              <w:t>29</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2A395DE0" w14:textId="77777777" w:rsidR="00F44F6D" w:rsidRDefault="00F44F6D" w:rsidP="00F44F6D">
            <w:pPr>
              <w:spacing w:line="259" w:lineRule="auto"/>
              <w:ind w:left="106"/>
            </w:pPr>
            <w:r>
              <w:t xml:space="preserve">Опрос, тестирование, дискуссия, разбор практических ситуаций </w:t>
            </w:r>
          </w:p>
        </w:tc>
      </w:tr>
      <w:tr w:rsidR="00F44F6D" w14:paraId="5A93FC3D"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BE3F3C" w14:textId="77777777" w:rsidR="00F44F6D" w:rsidRDefault="00F44F6D" w:rsidP="00F44F6D">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38CC1FB" w14:textId="02413306" w:rsidR="00F44F6D" w:rsidRPr="00CE12CC" w:rsidRDefault="00E6166C" w:rsidP="00F44F6D">
            <w:pPr>
              <w:tabs>
                <w:tab w:val="right" w:pos="851"/>
              </w:tabs>
              <w:jc w:val="both"/>
            </w:pPr>
            <w:r w:rsidRPr="00E6166C">
              <w:t xml:space="preserve">Тема 4. Повышение </w:t>
            </w:r>
            <w:r w:rsidRPr="00E6166C">
              <w:lastRenderedPageBreak/>
              <w:t>деловой активности предприятия на внешних рынках.</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A8436" w14:textId="6426A3D5" w:rsidR="00F44F6D" w:rsidRPr="008C3AD4" w:rsidRDefault="00A8393E" w:rsidP="0031389A">
            <w:pPr>
              <w:jc w:val="center"/>
              <w:rPr>
                <w:color w:val="000000"/>
                <w:sz w:val="22"/>
                <w:szCs w:val="22"/>
              </w:rPr>
            </w:pPr>
            <w:r>
              <w:rPr>
                <w:color w:val="000000"/>
                <w:sz w:val="22"/>
                <w:szCs w:val="22"/>
              </w:rPr>
              <w:lastRenderedPageBreak/>
              <w:t>4</w:t>
            </w:r>
            <w:r w:rsidR="00F354B0">
              <w:rPr>
                <w:color w:val="000000"/>
                <w:sz w:val="22"/>
                <w:szCs w:val="22"/>
              </w:rPr>
              <w:t>4</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EF724" w14:textId="006CB7DA" w:rsidR="00F44F6D" w:rsidRPr="008C3AD4" w:rsidRDefault="00FE1A8F" w:rsidP="0031389A">
            <w:pPr>
              <w:jc w:val="center"/>
              <w:rPr>
                <w:color w:val="000000"/>
                <w:sz w:val="22"/>
                <w:szCs w:val="22"/>
              </w:rPr>
            </w:pPr>
            <w:r>
              <w:rPr>
                <w:color w:val="000000"/>
                <w:sz w:val="22"/>
                <w:szCs w:val="22"/>
              </w:rPr>
              <w:t>17</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BECA8" w14:textId="531CE203" w:rsidR="00F44F6D" w:rsidRPr="008C3AD4" w:rsidRDefault="00FE1A8F" w:rsidP="0031389A">
            <w:pPr>
              <w:jc w:val="center"/>
              <w:rPr>
                <w:color w:val="000000"/>
                <w:sz w:val="22"/>
                <w:szCs w:val="22"/>
              </w:rPr>
            </w:pPr>
            <w:r>
              <w:rPr>
                <w:color w:val="000000"/>
                <w:sz w:val="22"/>
                <w:szCs w:val="22"/>
              </w:rPr>
              <w:t>9</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B4EF" w14:textId="5525DBF9" w:rsidR="00F44F6D" w:rsidRPr="008C3AD4" w:rsidRDefault="00FE1A8F" w:rsidP="0031389A">
            <w:pPr>
              <w:jc w:val="center"/>
              <w:rPr>
                <w:color w:val="000000"/>
                <w:sz w:val="22"/>
                <w:szCs w:val="22"/>
              </w:rPr>
            </w:pPr>
            <w:r>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40EBE" w14:textId="08ADC9D2" w:rsidR="00F44F6D" w:rsidRPr="008C3AD4" w:rsidRDefault="00FE1A8F" w:rsidP="0031389A">
            <w:pPr>
              <w:jc w:val="center"/>
              <w:rPr>
                <w:color w:val="000000"/>
                <w:sz w:val="22"/>
                <w:szCs w:val="22"/>
              </w:rPr>
            </w:pPr>
            <w:r>
              <w:rPr>
                <w:color w:val="000000"/>
                <w:sz w:val="22"/>
                <w:szCs w:val="22"/>
              </w:rPr>
              <w:t>27</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4D6414C" w14:textId="77777777" w:rsidR="00F44F6D" w:rsidRDefault="00F44F6D" w:rsidP="00F44F6D">
            <w:pPr>
              <w:spacing w:line="259" w:lineRule="auto"/>
              <w:ind w:left="106"/>
            </w:pPr>
            <w:r>
              <w:t xml:space="preserve">Опрос, тестирование, </w:t>
            </w:r>
            <w:r>
              <w:lastRenderedPageBreak/>
              <w:t xml:space="preserve">дискуссия, разбор практических ситуаций </w:t>
            </w:r>
          </w:p>
        </w:tc>
      </w:tr>
      <w:tr w:rsidR="004E526A" w14:paraId="5951CD24" w14:textId="77777777" w:rsidTr="00C64FB5">
        <w:trPr>
          <w:trHeight w:val="13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40A545" w14:textId="77777777" w:rsidR="004E526A" w:rsidRDefault="004E526A" w:rsidP="00FE79C2">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D11449A" w14:textId="77777777" w:rsidR="004E526A" w:rsidRPr="004E526A" w:rsidRDefault="004E526A" w:rsidP="00FE79C2">
            <w:pPr>
              <w:tabs>
                <w:tab w:val="right" w:pos="851"/>
              </w:tabs>
              <w:jc w:val="both"/>
            </w:pPr>
            <w:r w:rsidRPr="004E526A">
              <w:t xml:space="preserve">В целом по дисциплине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3A81773A" w14:textId="0C2C23D0" w:rsidR="004E526A" w:rsidRPr="004E526A" w:rsidRDefault="004E526A" w:rsidP="0031389A">
            <w:pPr>
              <w:tabs>
                <w:tab w:val="right" w:pos="851"/>
              </w:tabs>
              <w:jc w:val="center"/>
              <w:rPr>
                <w:b/>
              </w:rPr>
            </w:pPr>
            <w:r w:rsidRPr="004E526A">
              <w:rPr>
                <w:b/>
                <w:bCs/>
              </w:rPr>
              <w:t>180</w:t>
            </w:r>
          </w:p>
        </w:tc>
        <w:tc>
          <w:tcPr>
            <w:tcW w:w="911" w:type="dxa"/>
            <w:tcBorders>
              <w:top w:val="single" w:sz="4" w:space="0" w:color="000000"/>
              <w:left w:val="single" w:sz="4" w:space="0" w:color="000000"/>
              <w:right w:val="single" w:sz="4" w:space="0" w:color="000000"/>
            </w:tcBorders>
            <w:shd w:val="clear" w:color="auto" w:fill="auto"/>
          </w:tcPr>
          <w:p w14:paraId="13C7B727" w14:textId="1E3C2D86" w:rsidR="004E526A" w:rsidRPr="004E526A" w:rsidRDefault="004E526A" w:rsidP="0031389A">
            <w:pPr>
              <w:tabs>
                <w:tab w:val="right" w:pos="851"/>
              </w:tabs>
              <w:jc w:val="center"/>
              <w:rPr>
                <w:b/>
              </w:rPr>
            </w:pPr>
            <w:r w:rsidRPr="004E526A">
              <w:rPr>
                <w:b/>
                <w:bCs/>
              </w:rPr>
              <w:t>68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6FCA06CA" w14:textId="7974E17C" w:rsidR="004E526A" w:rsidRPr="004E526A" w:rsidRDefault="004E526A" w:rsidP="0031389A">
            <w:pPr>
              <w:tabs>
                <w:tab w:val="right" w:pos="851"/>
              </w:tabs>
              <w:jc w:val="center"/>
              <w:rPr>
                <w:b/>
                <w:lang w:val="en-US"/>
              </w:rPr>
            </w:pPr>
            <w:r w:rsidRPr="004E526A">
              <w:rPr>
                <w:b/>
              </w:rPr>
              <w:t>34</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3473795B" w14:textId="30BF5645" w:rsidR="004E526A" w:rsidRPr="004E526A" w:rsidRDefault="004E526A" w:rsidP="0031389A">
            <w:pPr>
              <w:tabs>
                <w:tab w:val="right" w:pos="851"/>
              </w:tabs>
              <w:jc w:val="center"/>
              <w:rPr>
                <w:b/>
              </w:rPr>
            </w:pPr>
            <w:r w:rsidRPr="004E526A">
              <w:rPr>
                <w:b/>
                <w:bCs/>
                <w:lang w:val="en-US"/>
              </w:rPr>
              <w:t>3</w:t>
            </w:r>
            <w:r w:rsidRPr="004E526A">
              <w:rPr>
                <w:b/>
                <w:bCs/>
              </w:rPr>
              <w:t>4</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4D036935" w14:textId="0AA92B15" w:rsidR="004E526A" w:rsidRPr="004E526A" w:rsidRDefault="004E526A" w:rsidP="0031389A">
            <w:pPr>
              <w:tabs>
                <w:tab w:val="right" w:pos="851"/>
              </w:tabs>
              <w:jc w:val="center"/>
              <w:rPr>
                <w:b/>
              </w:rPr>
            </w:pPr>
            <w:r w:rsidRPr="004E526A">
              <w:rPr>
                <w:b/>
                <w:bCs/>
              </w:rPr>
              <w:t>112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16E7E53B" w14:textId="56921441" w:rsidR="004E526A" w:rsidRPr="004E526A" w:rsidRDefault="004E526A" w:rsidP="00FE1A8F">
            <w:pPr>
              <w:tabs>
                <w:tab w:val="right" w:pos="851"/>
              </w:tabs>
              <w:jc w:val="both"/>
            </w:pPr>
            <w:r w:rsidRPr="004E526A">
              <w:t xml:space="preserve">Согласно учебному плану: </w:t>
            </w:r>
            <w:r w:rsidR="00FE1A8F">
              <w:t>эссе</w:t>
            </w:r>
          </w:p>
        </w:tc>
      </w:tr>
      <w:tr w:rsidR="00CE12CC" w14:paraId="34681AD8"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D39FE13" w14:textId="77777777" w:rsidR="00CE12CC" w:rsidRDefault="00CE12CC" w:rsidP="00FE79C2">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04D4CD23" w14:textId="77777777" w:rsidR="00CE12CC" w:rsidRDefault="00CE12CC" w:rsidP="00FE79C2">
            <w:pPr>
              <w:tabs>
                <w:tab w:val="right" w:pos="851"/>
              </w:tabs>
              <w:jc w:val="both"/>
              <w:rPr>
                <w:highlight w:val="yellow"/>
              </w:rPr>
            </w:pPr>
            <w:r>
              <w:t>Итого в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745D63AF" w14:textId="6BB66522" w:rsidR="00CE12CC" w:rsidRPr="00FE1A8F" w:rsidRDefault="004E526A" w:rsidP="00FE1A8F">
            <w:pPr>
              <w:tabs>
                <w:tab w:val="right" w:pos="851"/>
              </w:tabs>
              <w:jc w:val="center"/>
              <w:rPr>
                <w:b/>
                <w:bCs/>
              </w:rPr>
            </w:pPr>
            <w:r w:rsidRPr="00FE1A8F">
              <w:rPr>
                <w:b/>
                <w:bCs/>
              </w:rPr>
              <w:t>100</w:t>
            </w:r>
          </w:p>
          <w:p w14:paraId="3DC63160" w14:textId="77777777" w:rsidR="00CE12CC" w:rsidRPr="00FE1A8F" w:rsidRDefault="00CE12CC" w:rsidP="00FE1A8F">
            <w:pPr>
              <w:tabs>
                <w:tab w:val="right" w:pos="851"/>
              </w:tabs>
              <w:jc w:val="center"/>
              <w:rPr>
                <w:b/>
              </w:rPr>
            </w:pP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6222F31D" w14:textId="22D1A5A9" w:rsidR="00CE12CC" w:rsidRPr="00FE1A8F" w:rsidRDefault="00FE1A8F" w:rsidP="0031389A">
            <w:pPr>
              <w:tabs>
                <w:tab w:val="right" w:pos="851"/>
              </w:tabs>
              <w:jc w:val="center"/>
              <w:rPr>
                <w:b/>
              </w:rPr>
            </w:pPr>
            <w:r w:rsidRPr="00FE1A8F">
              <w:rPr>
                <w:b/>
              </w:rPr>
              <w:t>38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71D59326" w14:textId="1A5A0D8E" w:rsidR="00CE12CC" w:rsidRPr="00FE1A8F" w:rsidRDefault="00FE1A8F" w:rsidP="0031389A">
            <w:pPr>
              <w:tabs>
                <w:tab w:val="right" w:pos="851"/>
              </w:tabs>
              <w:jc w:val="center"/>
              <w:rPr>
                <w:b/>
              </w:rPr>
            </w:pPr>
            <w:r w:rsidRPr="00FE1A8F">
              <w:rPr>
                <w:b/>
              </w:rPr>
              <w:t>50</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297AFD0F" w14:textId="19552228" w:rsidR="00CE12CC" w:rsidRPr="00FE1A8F" w:rsidRDefault="00FE1A8F" w:rsidP="0031389A">
            <w:pPr>
              <w:tabs>
                <w:tab w:val="right" w:pos="851"/>
              </w:tabs>
              <w:jc w:val="center"/>
              <w:rPr>
                <w:b/>
              </w:rPr>
            </w:pPr>
            <w:r w:rsidRPr="00FE1A8F">
              <w:rPr>
                <w:b/>
              </w:rPr>
              <w:t>50</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4EDD1FF8" w14:textId="5A7BCF26" w:rsidR="00CE12CC" w:rsidRPr="00FE1A8F" w:rsidRDefault="00FE1A8F" w:rsidP="0031389A">
            <w:pPr>
              <w:tabs>
                <w:tab w:val="right" w:pos="851"/>
              </w:tabs>
              <w:jc w:val="center"/>
              <w:rPr>
                <w:b/>
              </w:rPr>
            </w:pPr>
            <w:r w:rsidRPr="00FE1A8F">
              <w:rPr>
                <w:b/>
              </w:rPr>
              <w:t>62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142040F1" w14:textId="77777777" w:rsidR="00CE12CC" w:rsidRPr="00FE1A8F" w:rsidRDefault="00CE12CC" w:rsidP="00FE1A8F">
            <w:pPr>
              <w:tabs>
                <w:tab w:val="right" w:pos="851"/>
              </w:tabs>
              <w:ind w:firstLine="709"/>
              <w:jc w:val="center"/>
              <w:rPr>
                <w:b/>
              </w:rPr>
            </w:pPr>
          </w:p>
        </w:tc>
      </w:tr>
    </w:tbl>
    <w:p w14:paraId="18DA9A47" w14:textId="77777777" w:rsidR="00CE12CC" w:rsidRPr="00E90FE5" w:rsidRDefault="00CE12CC" w:rsidP="005C6616">
      <w:pPr>
        <w:jc w:val="right"/>
        <w:rPr>
          <w:sz w:val="28"/>
          <w:szCs w:val="28"/>
        </w:rPr>
      </w:pPr>
    </w:p>
    <w:p w14:paraId="155D460D" w14:textId="6EF30A1B" w:rsidR="002300F2" w:rsidRPr="0031389A" w:rsidRDefault="0031389A" w:rsidP="0031389A">
      <w:pPr>
        <w:rPr>
          <w:sz w:val="28"/>
          <w:szCs w:val="28"/>
        </w:rPr>
      </w:pPr>
      <w:r w:rsidRPr="0031389A">
        <w:rPr>
          <w:rStyle w:val="layout"/>
        </w:rPr>
        <w:t xml:space="preserve">С </w:t>
      </w:r>
      <w:r w:rsidRPr="0031389A">
        <w:rPr>
          <w:rStyle w:val="layout"/>
        </w:rPr>
        <w:t>2022г приема</w:t>
      </w:r>
    </w:p>
    <w:tbl>
      <w:tblPr>
        <w:tblW w:w="5373" w:type="pct"/>
        <w:tblInd w:w="-572" w:type="dxa"/>
        <w:tblLayout w:type="fixed"/>
        <w:tblLook w:val="04A0" w:firstRow="1" w:lastRow="0" w:firstColumn="1" w:lastColumn="0" w:noHBand="0" w:noVBand="1"/>
      </w:tblPr>
      <w:tblGrid>
        <w:gridCol w:w="708"/>
        <w:gridCol w:w="1723"/>
        <w:gridCol w:w="1254"/>
        <w:gridCol w:w="911"/>
        <w:gridCol w:w="1075"/>
        <w:gridCol w:w="1468"/>
        <w:gridCol w:w="1339"/>
        <w:gridCol w:w="1869"/>
      </w:tblGrid>
      <w:tr w:rsidR="0031389A" w14:paraId="67F2AAD2" w14:textId="77777777" w:rsidTr="00C64FB5">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747968" w14:textId="77777777" w:rsidR="0031389A" w:rsidRDefault="0031389A" w:rsidP="007D2B25">
            <w:pPr>
              <w:tabs>
                <w:tab w:val="right" w:pos="851"/>
              </w:tabs>
              <w:ind w:firstLine="709"/>
              <w:jc w:val="both"/>
            </w:pPr>
            <w:r>
              <w:t>№</w:t>
            </w:r>
          </w:p>
          <w:p w14:paraId="1D626B97" w14:textId="77777777" w:rsidR="0031389A" w:rsidRDefault="0031389A" w:rsidP="007D2B25">
            <w:pPr>
              <w:tabs>
                <w:tab w:val="right" w:pos="851"/>
              </w:tabs>
              <w:ind w:firstLine="709"/>
              <w:jc w:val="both"/>
            </w:pPr>
            <w:proofErr w:type="spellStart"/>
            <w:r>
              <w:t>пп</w:t>
            </w:r>
            <w:proofErr w:type="spellEnd"/>
            <w:r>
              <w:t>/п</w:t>
            </w:r>
          </w:p>
        </w:tc>
        <w:tc>
          <w:tcPr>
            <w:tcW w:w="172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C64D68" w14:textId="77777777" w:rsidR="0031389A" w:rsidRDefault="0031389A" w:rsidP="007D2B25">
            <w:pPr>
              <w:tabs>
                <w:tab w:val="right" w:pos="851"/>
              </w:tabs>
              <w:jc w:val="both"/>
              <w:rPr>
                <w:sz w:val="22"/>
                <w:szCs w:val="22"/>
              </w:rPr>
            </w:pPr>
            <w:r>
              <w:rPr>
                <w:b/>
                <w:sz w:val="22"/>
                <w:szCs w:val="22"/>
              </w:rPr>
              <w:t>Наименование тем (разделов) дисциплины</w:t>
            </w:r>
          </w:p>
        </w:tc>
        <w:tc>
          <w:tcPr>
            <w:tcW w:w="6047" w:type="dxa"/>
            <w:gridSpan w:val="5"/>
            <w:tcBorders>
              <w:top w:val="single" w:sz="4" w:space="0" w:color="000000"/>
              <w:left w:val="single" w:sz="4" w:space="0" w:color="000000"/>
              <w:bottom w:val="single" w:sz="4" w:space="0" w:color="000000"/>
              <w:right w:val="single" w:sz="4" w:space="0" w:color="000000"/>
            </w:tcBorders>
          </w:tcPr>
          <w:p w14:paraId="4994688C" w14:textId="77777777" w:rsidR="0031389A" w:rsidRDefault="0031389A" w:rsidP="007D2B25">
            <w:pPr>
              <w:tabs>
                <w:tab w:val="right" w:pos="851"/>
              </w:tabs>
              <w:ind w:firstLine="709"/>
              <w:jc w:val="both"/>
              <w:rPr>
                <w:b/>
              </w:rPr>
            </w:pPr>
            <w:r>
              <w:rPr>
                <w:b/>
              </w:rPr>
              <w:t>Трудоемкость в часах</w:t>
            </w:r>
          </w:p>
        </w:tc>
        <w:tc>
          <w:tcPr>
            <w:tcW w:w="18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7B8D90" w14:textId="77777777" w:rsidR="0031389A" w:rsidRDefault="0031389A" w:rsidP="007D2B25">
            <w:pPr>
              <w:tabs>
                <w:tab w:val="right" w:pos="851"/>
              </w:tabs>
              <w:jc w:val="both"/>
              <w:rPr>
                <w:b/>
              </w:rPr>
            </w:pPr>
            <w:r>
              <w:rPr>
                <w:b/>
              </w:rPr>
              <w:t>Формы текущего контроля успеваемости</w:t>
            </w:r>
          </w:p>
        </w:tc>
      </w:tr>
      <w:tr w:rsidR="0031389A" w14:paraId="72ED05D6" w14:textId="77777777" w:rsidTr="00C64FB5">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63902E80" w14:textId="77777777" w:rsidR="0031389A" w:rsidRDefault="0031389A" w:rsidP="007D2B25">
            <w:pPr>
              <w:tabs>
                <w:tab w:val="right" w:pos="851"/>
              </w:tabs>
              <w:ind w:firstLine="709"/>
              <w:jc w:val="both"/>
            </w:pPr>
          </w:p>
        </w:tc>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14:paraId="2D54DA24" w14:textId="77777777" w:rsidR="0031389A" w:rsidRDefault="0031389A" w:rsidP="007D2B25">
            <w:pPr>
              <w:tabs>
                <w:tab w:val="right" w:pos="851"/>
              </w:tabs>
              <w:ind w:firstLine="709"/>
              <w:jc w:val="both"/>
            </w:pPr>
          </w:p>
        </w:tc>
        <w:tc>
          <w:tcPr>
            <w:tcW w:w="12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41514D" w14:textId="77777777" w:rsidR="0031389A" w:rsidRDefault="0031389A" w:rsidP="007D2B25">
            <w:pPr>
              <w:tabs>
                <w:tab w:val="right" w:pos="851"/>
              </w:tabs>
              <w:jc w:val="both"/>
              <w:rPr>
                <w:b/>
              </w:rPr>
            </w:pPr>
            <w:r>
              <w:rPr>
                <w:b/>
              </w:rPr>
              <w:t>Всего</w:t>
            </w:r>
          </w:p>
        </w:tc>
        <w:tc>
          <w:tcPr>
            <w:tcW w:w="3454" w:type="dxa"/>
            <w:gridSpan w:val="3"/>
            <w:tcBorders>
              <w:top w:val="single" w:sz="4" w:space="0" w:color="000000"/>
              <w:left w:val="single" w:sz="4" w:space="0" w:color="000000"/>
              <w:bottom w:val="single" w:sz="4" w:space="0" w:color="000000"/>
              <w:right w:val="single" w:sz="4" w:space="0" w:color="000000"/>
            </w:tcBorders>
            <w:shd w:val="clear" w:color="auto" w:fill="auto"/>
          </w:tcPr>
          <w:p w14:paraId="03D8AF9F" w14:textId="77777777" w:rsidR="0031389A" w:rsidRPr="0031389A" w:rsidRDefault="0031389A" w:rsidP="0031389A">
            <w:pPr>
              <w:tabs>
                <w:tab w:val="right" w:pos="851"/>
              </w:tabs>
              <w:jc w:val="both"/>
              <w:rPr>
                <w:b/>
                <w:sz w:val="22"/>
                <w:szCs w:val="22"/>
              </w:rPr>
            </w:pPr>
            <w:r w:rsidRPr="0031389A">
              <w:rPr>
                <w:b/>
                <w:sz w:val="22"/>
                <w:szCs w:val="22"/>
              </w:rPr>
              <w:t>Контактная работа - Аудиторная работа</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D62687" w14:textId="77777777" w:rsidR="0031389A" w:rsidRDefault="0031389A" w:rsidP="007D2B25">
            <w:pPr>
              <w:tabs>
                <w:tab w:val="right" w:pos="851"/>
              </w:tabs>
              <w:jc w:val="both"/>
            </w:pPr>
            <w:r>
              <w:rPr>
                <w:b/>
              </w:rPr>
              <w:t>Самостоятельная работа</w:t>
            </w:r>
          </w:p>
        </w:tc>
        <w:tc>
          <w:tcPr>
            <w:tcW w:w="1869" w:type="dxa"/>
            <w:vMerge/>
            <w:tcBorders>
              <w:top w:val="single" w:sz="4" w:space="0" w:color="000000"/>
              <w:left w:val="single" w:sz="4" w:space="0" w:color="000000"/>
              <w:bottom w:val="single" w:sz="4" w:space="0" w:color="000000"/>
              <w:right w:val="single" w:sz="4" w:space="0" w:color="000000"/>
            </w:tcBorders>
            <w:shd w:val="clear" w:color="auto" w:fill="auto"/>
          </w:tcPr>
          <w:p w14:paraId="7490D29F" w14:textId="77777777" w:rsidR="0031389A" w:rsidRDefault="0031389A" w:rsidP="007D2B25">
            <w:pPr>
              <w:tabs>
                <w:tab w:val="right" w:pos="851"/>
              </w:tabs>
              <w:jc w:val="both"/>
            </w:pPr>
          </w:p>
        </w:tc>
      </w:tr>
      <w:tr w:rsidR="0031389A" w14:paraId="0ECC49AF" w14:textId="77777777" w:rsidTr="00C64FB5">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14:paraId="0A05C820" w14:textId="77777777" w:rsidR="0031389A" w:rsidRDefault="0031389A" w:rsidP="007D2B25">
            <w:pPr>
              <w:tabs>
                <w:tab w:val="right" w:pos="851"/>
              </w:tabs>
              <w:ind w:firstLine="709"/>
              <w:jc w:val="both"/>
            </w:pPr>
          </w:p>
        </w:tc>
        <w:tc>
          <w:tcPr>
            <w:tcW w:w="1723" w:type="dxa"/>
            <w:vMerge/>
            <w:tcBorders>
              <w:top w:val="single" w:sz="4" w:space="0" w:color="000000"/>
              <w:left w:val="single" w:sz="4" w:space="0" w:color="000000"/>
              <w:bottom w:val="single" w:sz="4" w:space="0" w:color="000000"/>
              <w:right w:val="single" w:sz="4" w:space="0" w:color="000000"/>
            </w:tcBorders>
            <w:shd w:val="clear" w:color="auto" w:fill="auto"/>
          </w:tcPr>
          <w:p w14:paraId="1ADB1DF6" w14:textId="77777777" w:rsidR="0031389A" w:rsidRDefault="0031389A" w:rsidP="007D2B25">
            <w:pPr>
              <w:tabs>
                <w:tab w:val="right" w:pos="851"/>
              </w:tabs>
              <w:ind w:firstLine="709"/>
              <w:jc w:val="both"/>
            </w:pPr>
          </w:p>
        </w:tc>
        <w:tc>
          <w:tcPr>
            <w:tcW w:w="1254" w:type="dxa"/>
            <w:vMerge/>
            <w:tcBorders>
              <w:top w:val="single" w:sz="4" w:space="0" w:color="000000"/>
              <w:left w:val="single" w:sz="4" w:space="0" w:color="000000"/>
              <w:bottom w:val="single" w:sz="4" w:space="0" w:color="000000"/>
              <w:right w:val="single" w:sz="4" w:space="0" w:color="000000"/>
            </w:tcBorders>
            <w:shd w:val="clear" w:color="auto" w:fill="auto"/>
          </w:tcPr>
          <w:p w14:paraId="631931E5" w14:textId="77777777" w:rsidR="0031389A" w:rsidRDefault="0031389A" w:rsidP="007D2B25">
            <w:pPr>
              <w:tabs>
                <w:tab w:val="right" w:pos="851"/>
              </w:tabs>
              <w:ind w:firstLine="709"/>
              <w:jc w:val="both"/>
            </w:pP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589BFBA0" w14:textId="77777777" w:rsidR="0031389A" w:rsidRDefault="0031389A" w:rsidP="007D2B25">
            <w:pPr>
              <w:tabs>
                <w:tab w:val="right" w:pos="851"/>
              </w:tabs>
              <w:jc w:val="both"/>
            </w:pPr>
            <w:r>
              <w:t xml:space="preserve">Общая, в </w:t>
            </w:r>
            <w:proofErr w:type="spellStart"/>
            <w:r>
              <w:t>т.ч</w:t>
            </w:r>
            <w:proofErr w:type="spellEnd"/>
            <w:r>
              <w:t>.:</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7311165E" w14:textId="77777777" w:rsidR="0031389A" w:rsidRDefault="0031389A" w:rsidP="007D2B25">
            <w:pPr>
              <w:tabs>
                <w:tab w:val="right" w:pos="851"/>
              </w:tabs>
              <w:jc w:val="both"/>
            </w:pPr>
            <w:r>
              <w:t>Лекции</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71940DE7" w14:textId="77777777" w:rsidR="0031389A" w:rsidRDefault="0031389A" w:rsidP="007D2B25">
            <w:pPr>
              <w:tabs>
                <w:tab w:val="right" w:pos="851"/>
              </w:tabs>
              <w:jc w:val="both"/>
              <w:rPr>
                <w:sz w:val="22"/>
                <w:szCs w:val="22"/>
              </w:rPr>
            </w:pPr>
            <w:r>
              <w:rPr>
                <w:sz w:val="22"/>
                <w:szCs w:val="22"/>
              </w:rPr>
              <w:t>Семинары, практические занятия</w:t>
            </w:r>
          </w:p>
        </w:tc>
        <w:tc>
          <w:tcPr>
            <w:tcW w:w="1339" w:type="dxa"/>
            <w:vMerge/>
            <w:tcBorders>
              <w:top w:val="single" w:sz="4" w:space="0" w:color="000000"/>
              <w:left w:val="single" w:sz="4" w:space="0" w:color="000000"/>
              <w:bottom w:val="single" w:sz="4" w:space="0" w:color="000000"/>
              <w:right w:val="single" w:sz="4" w:space="0" w:color="000000"/>
            </w:tcBorders>
            <w:shd w:val="clear" w:color="auto" w:fill="auto"/>
          </w:tcPr>
          <w:p w14:paraId="57E65D90" w14:textId="77777777" w:rsidR="0031389A" w:rsidRDefault="0031389A" w:rsidP="007D2B25">
            <w:pPr>
              <w:tabs>
                <w:tab w:val="right" w:pos="851"/>
              </w:tabs>
              <w:ind w:firstLine="709"/>
              <w:jc w:val="both"/>
            </w:pPr>
          </w:p>
        </w:tc>
        <w:tc>
          <w:tcPr>
            <w:tcW w:w="1869" w:type="dxa"/>
            <w:vMerge/>
            <w:tcBorders>
              <w:top w:val="single" w:sz="4" w:space="0" w:color="000000"/>
              <w:left w:val="single" w:sz="4" w:space="0" w:color="000000"/>
              <w:bottom w:val="single" w:sz="4" w:space="0" w:color="000000"/>
              <w:right w:val="single" w:sz="4" w:space="0" w:color="000000"/>
            </w:tcBorders>
            <w:shd w:val="clear" w:color="auto" w:fill="auto"/>
          </w:tcPr>
          <w:p w14:paraId="3BA046E3" w14:textId="77777777" w:rsidR="0031389A" w:rsidRDefault="0031389A" w:rsidP="007D2B25">
            <w:pPr>
              <w:tabs>
                <w:tab w:val="right" w:pos="851"/>
              </w:tabs>
              <w:ind w:firstLine="709"/>
              <w:jc w:val="both"/>
            </w:pPr>
          </w:p>
        </w:tc>
      </w:tr>
      <w:tr w:rsidR="0031389A" w14:paraId="16103B79"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E338289" w14:textId="77777777" w:rsidR="0031389A" w:rsidRDefault="0031389A" w:rsidP="007D2B25">
            <w:pPr>
              <w:tabs>
                <w:tab w:val="right" w:pos="851"/>
              </w:tabs>
              <w:ind w:firstLine="709"/>
              <w:jc w:val="both"/>
            </w:pPr>
            <w:r>
              <w:t>11</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92391F2" w14:textId="77777777" w:rsidR="0031389A" w:rsidRDefault="0031389A" w:rsidP="007D2B25">
            <w:pPr>
              <w:tabs>
                <w:tab w:val="right" w:pos="851"/>
              </w:tabs>
              <w:jc w:val="both"/>
            </w:pPr>
            <w:r w:rsidRPr="00E6166C">
              <w:t>Тема 1. Сущность и задачи международного менеджмента.</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2B207" w14:textId="29161109" w:rsidR="0031389A" w:rsidRPr="008C3AD4" w:rsidRDefault="0031389A" w:rsidP="007D2B25">
            <w:pPr>
              <w:jc w:val="center"/>
              <w:rPr>
                <w:color w:val="000000"/>
                <w:sz w:val="22"/>
                <w:szCs w:val="22"/>
              </w:rPr>
            </w:pPr>
            <w:r>
              <w:rPr>
                <w:color w:val="000000"/>
                <w:sz w:val="22"/>
                <w:szCs w:val="22"/>
              </w:rPr>
              <w:t>42</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48A78" w14:textId="670F55B5" w:rsidR="0031389A" w:rsidRPr="008C3AD4" w:rsidRDefault="0031389A" w:rsidP="007D2B25">
            <w:pPr>
              <w:jc w:val="center"/>
              <w:rPr>
                <w:color w:val="000000"/>
                <w:sz w:val="22"/>
                <w:szCs w:val="22"/>
              </w:rPr>
            </w:pPr>
            <w:r w:rsidRPr="008C3AD4">
              <w:rPr>
                <w:color w:val="000000"/>
                <w:sz w:val="22"/>
                <w:szCs w:val="22"/>
              </w:rPr>
              <w:t>12</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0BB7D" w14:textId="5CD9F5E9" w:rsidR="0031389A" w:rsidRPr="008C3AD4" w:rsidRDefault="0031389A" w:rsidP="007D2B25">
            <w:pPr>
              <w:jc w:val="center"/>
              <w:rPr>
                <w:color w:val="000000"/>
                <w:sz w:val="22"/>
                <w:szCs w:val="22"/>
              </w:rPr>
            </w:pPr>
            <w:r w:rsidRPr="008C3AD4">
              <w:rPr>
                <w:color w:val="000000"/>
                <w:sz w:val="22"/>
                <w:szCs w:val="22"/>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59676" w14:textId="50DCEEF7" w:rsidR="0031389A" w:rsidRPr="008C3AD4" w:rsidRDefault="0031389A" w:rsidP="007D2B25">
            <w:pPr>
              <w:jc w:val="center"/>
              <w:rPr>
                <w:color w:val="000000"/>
                <w:sz w:val="22"/>
                <w:szCs w:val="22"/>
              </w:rPr>
            </w:pPr>
            <w:r w:rsidRPr="008C3AD4">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9E8F5" w14:textId="49841FE6" w:rsidR="0031389A" w:rsidRPr="008C3AD4" w:rsidRDefault="0031389A" w:rsidP="007D2B25">
            <w:pPr>
              <w:jc w:val="center"/>
              <w:rPr>
                <w:color w:val="000000"/>
                <w:sz w:val="22"/>
                <w:szCs w:val="22"/>
              </w:rPr>
            </w:pPr>
            <w:r>
              <w:rPr>
                <w:color w:val="000000"/>
                <w:sz w:val="22"/>
                <w:szCs w:val="22"/>
              </w:rPr>
              <w:t>30</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430AF2C5" w14:textId="77777777" w:rsidR="0031389A" w:rsidRDefault="0031389A" w:rsidP="007D2B25">
            <w:pPr>
              <w:spacing w:line="259" w:lineRule="auto"/>
              <w:ind w:left="106"/>
            </w:pPr>
            <w:r>
              <w:t xml:space="preserve">Тестирование, дискуссия </w:t>
            </w:r>
          </w:p>
        </w:tc>
      </w:tr>
      <w:tr w:rsidR="0031389A" w14:paraId="4C69E690"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7C64483" w14:textId="77777777" w:rsidR="0031389A" w:rsidRDefault="0031389A" w:rsidP="007D2B25">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C3F07DE" w14:textId="77777777" w:rsidR="0031389A" w:rsidRPr="00CE12CC" w:rsidRDefault="0031389A" w:rsidP="007D2B25">
            <w:pPr>
              <w:tabs>
                <w:tab w:val="right" w:pos="851"/>
              </w:tabs>
            </w:pPr>
            <w:r w:rsidRPr="00E6166C">
              <w:t>Тема 2. Международные компании и особенности их деятельности.</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A4EA" w14:textId="5B5722E2" w:rsidR="0031389A" w:rsidRPr="008C3AD4" w:rsidRDefault="0031389A" w:rsidP="0031389A">
            <w:pPr>
              <w:jc w:val="center"/>
              <w:rPr>
                <w:color w:val="000000"/>
                <w:sz w:val="22"/>
                <w:szCs w:val="22"/>
              </w:rPr>
            </w:pPr>
            <w:r>
              <w:rPr>
                <w:color w:val="000000"/>
                <w:sz w:val="22"/>
                <w:szCs w:val="22"/>
              </w:rPr>
              <w:t>46</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C99FA" w14:textId="02EFCBE0" w:rsidR="0031389A" w:rsidRPr="008C3AD4" w:rsidRDefault="0031389A" w:rsidP="007D2B25">
            <w:pPr>
              <w:jc w:val="center"/>
              <w:rPr>
                <w:color w:val="000000"/>
                <w:sz w:val="22"/>
                <w:szCs w:val="22"/>
              </w:rPr>
            </w:pPr>
            <w:r w:rsidRPr="008C3AD4">
              <w:rPr>
                <w:color w:val="000000"/>
                <w:sz w:val="22"/>
                <w:szCs w:val="22"/>
              </w:rPr>
              <w:t>12</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BADC3" w14:textId="52E99582" w:rsidR="0031389A" w:rsidRPr="008C3AD4" w:rsidRDefault="0031389A" w:rsidP="007D2B25">
            <w:pPr>
              <w:jc w:val="center"/>
              <w:rPr>
                <w:color w:val="000000"/>
                <w:sz w:val="22"/>
                <w:szCs w:val="22"/>
              </w:rPr>
            </w:pPr>
            <w:r w:rsidRPr="008C3AD4">
              <w:rPr>
                <w:color w:val="000000"/>
                <w:sz w:val="22"/>
                <w:szCs w:val="22"/>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5F68C" w14:textId="15BFB728" w:rsidR="0031389A" w:rsidRPr="008C3AD4" w:rsidRDefault="0031389A" w:rsidP="007D2B25">
            <w:pPr>
              <w:jc w:val="center"/>
              <w:rPr>
                <w:color w:val="000000"/>
                <w:sz w:val="22"/>
                <w:szCs w:val="22"/>
              </w:rPr>
            </w:pPr>
            <w:r>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D01CAB" w14:textId="3A7260D9" w:rsidR="0031389A" w:rsidRPr="008C3AD4" w:rsidRDefault="0031389A" w:rsidP="007D2B25">
            <w:pPr>
              <w:jc w:val="center"/>
              <w:rPr>
                <w:color w:val="000000"/>
                <w:sz w:val="22"/>
                <w:szCs w:val="22"/>
              </w:rPr>
            </w:pPr>
            <w:r>
              <w:rPr>
                <w:color w:val="000000"/>
                <w:sz w:val="22"/>
                <w:szCs w:val="22"/>
              </w:rPr>
              <w:t>34</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AE8B4B8" w14:textId="77777777" w:rsidR="0031389A" w:rsidRDefault="0031389A" w:rsidP="007D2B25">
            <w:pPr>
              <w:spacing w:line="259" w:lineRule="auto"/>
              <w:ind w:left="106"/>
            </w:pPr>
            <w:r>
              <w:t xml:space="preserve">Опрос, тестирование, дискуссия, разбор практических ситуаций </w:t>
            </w:r>
          </w:p>
        </w:tc>
      </w:tr>
      <w:tr w:rsidR="0031389A" w14:paraId="45D492F2"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5BEF590" w14:textId="77777777" w:rsidR="0031389A" w:rsidRDefault="0031389A" w:rsidP="007D2B25">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9DF4138" w14:textId="77777777" w:rsidR="0031389A" w:rsidRPr="00CE12CC" w:rsidRDefault="0031389A" w:rsidP="007D2B25">
            <w:pPr>
              <w:tabs>
                <w:tab w:val="right" w:pos="851"/>
              </w:tabs>
              <w:jc w:val="both"/>
            </w:pPr>
            <w:r w:rsidRPr="00E6166C">
              <w:t>Тема 3. Интернационализация предприятий: мотивы и модели.</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5EC1D" w14:textId="2C937790" w:rsidR="0031389A" w:rsidRPr="008C3AD4" w:rsidRDefault="0031389A" w:rsidP="007D2B25">
            <w:pPr>
              <w:jc w:val="center"/>
              <w:rPr>
                <w:color w:val="000000"/>
                <w:sz w:val="22"/>
                <w:szCs w:val="22"/>
              </w:rPr>
            </w:pPr>
            <w:r>
              <w:rPr>
                <w:color w:val="000000"/>
                <w:sz w:val="22"/>
                <w:szCs w:val="22"/>
              </w:rPr>
              <w:t>48</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00E84" w14:textId="28519CE9" w:rsidR="0031389A" w:rsidRPr="008C3AD4" w:rsidRDefault="0031389A" w:rsidP="007D2B25">
            <w:pPr>
              <w:jc w:val="center"/>
              <w:rPr>
                <w:color w:val="000000"/>
                <w:sz w:val="22"/>
                <w:szCs w:val="22"/>
              </w:rPr>
            </w:pPr>
            <w:r w:rsidRPr="008C3AD4">
              <w:rPr>
                <w:color w:val="000000"/>
                <w:sz w:val="22"/>
                <w:szCs w:val="22"/>
              </w:rPr>
              <w:t>1</w:t>
            </w:r>
            <w:r>
              <w:rPr>
                <w:color w:val="000000"/>
                <w:sz w:val="22"/>
                <w:szCs w:val="22"/>
              </w:rPr>
              <w:t>4</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9D311" w14:textId="683584DA" w:rsidR="0031389A" w:rsidRPr="008C3AD4" w:rsidRDefault="0031389A" w:rsidP="007D2B25">
            <w:pPr>
              <w:jc w:val="center"/>
              <w:rPr>
                <w:color w:val="000000"/>
                <w:sz w:val="22"/>
                <w:szCs w:val="22"/>
              </w:rPr>
            </w:pPr>
            <w:r w:rsidRPr="008C3AD4">
              <w:rPr>
                <w:color w:val="000000"/>
                <w:sz w:val="22"/>
                <w:szCs w:val="22"/>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3096C" w14:textId="7ECAFC1F" w:rsidR="0031389A" w:rsidRPr="008C3AD4" w:rsidRDefault="0031389A" w:rsidP="007D2B25">
            <w:pPr>
              <w:jc w:val="center"/>
              <w:rPr>
                <w:color w:val="000000"/>
                <w:sz w:val="22"/>
                <w:szCs w:val="22"/>
              </w:rPr>
            </w:pPr>
            <w:r>
              <w:rPr>
                <w:color w:val="000000"/>
                <w:sz w:val="22"/>
                <w:szCs w:val="22"/>
              </w:rPr>
              <w:t>10</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2A55" w14:textId="4C843789" w:rsidR="0031389A" w:rsidRPr="008C3AD4" w:rsidRDefault="0031389A" w:rsidP="007D2B25">
            <w:pPr>
              <w:jc w:val="center"/>
              <w:rPr>
                <w:color w:val="000000"/>
                <w:sz w:val="22"/>
                <w:szCs w:val="22"/>
              </w:rPr>
            </w:pPr>
            <w:r>
              <w:rPr>
                <w:color w:val="000000"/>
                <w:sz w:val="22"/>
                <w:szCs w:val="22"/>
              </w:rPr>
              <w:t>34</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05CDDE44" w14:textId="77777777" w:rsidR="0031389A" w:rsidRDefault="0031389A" w:rsidP="007D2B25">
            <w:pPr>
              <w:spacing w:line="259" w:lineRule="auto"/>
              <w:ind w:left="106"/>
            </w:pPr>
            <w:r>
              <w:t xml:space="preserve">Опрос, тестирование, дискуссия, разбор практических ситуаций </w:t>
            </w:r>
          </w:p>
        </w:tc>
      </w:tr>
      <w:tr w:rsidR="0031389A" w14:paraId="7545D3BD"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7162941" w14:textId="77777777" w:rsidR="0031389A" w:rsidRDefault="0031389A" w:rsidP="007D2B25">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78396632" w14:textId="77777777" w:rsidR="0031389A" w:rsidRPr="00CE12CC" w:rsidRDefault="0031389A" w:rsidP="007D2B25">
            <w:pPr>
              <w:tabs>
                <w:tab w:val="right" w:pos="851"/>
              </w:tabs>
              <w:jc w:val="both"/>
            </w:pPr>
            <w:r w:rsidRPr="00E6166C">
              <w:t>Тема 4. Повышение деловой активности предприятия на внешних рынках.</w:t>
            </w:r>
          </w:p>
        </w:tc>
        <w:tc>
          <w:tcPr>
            <w:tcW w:w="12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28639" w14:textId="68275E48" w:rsidR="0031389A" w:rsidRPr="008C3AD4" w:rsidRDefault="0031389A" w:rsidP="007D2B25">
            <w:pPr>
              <w:jc w:val="center"/>
              <w:rPr>
                <w:color w:val="000000"/>
                <w:sz w:val="22"/>
                <w:szCs w:val="22"/>
              </w:rPr>
            </w:pPr>
            <w:r>
              <w:rPr>
                <w:color w:val="000000"/>
                <w:sz w:val="22"/>
                <w:szCs w:val="22"/>
              </w:rPr>
              <w:t>44</w:t>
            </w:r>
          </w:p>
        </w:tc>
        <w:tc>
          <w:tcPr>
            <w:tcW w:w="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40E80" w14:textId="70378417" w:rsidR="0031389A" w:rsidRPr="008C3AD4" w:rsidRDefault="0031389A" w:rsidP="007D2B25">
            <w:pPr>
              <w:jc w:val="center"/>
              <w:rPr>
                <w:color w:val="000000"/>
                <w:sz w:val="22"/>
                <w:szCs w:val="22"/>
              </w:rPr>
            </w:pPr>
            <w:r w:rsidRPr="008C3AD4">
              <w:rPr>
                <w:color w:val="000000"/>
                <w:sz w:val="22"/>
                <w:szCs w:val="22"/>
              </w:rPr>
              <w:t>1</w:t>
            </w:r>
            <w:r>
              <w:rPr>
                <w:color w:val="000000"/>
                <w:sz w:val="22"/>
                <w:szCs w:val="22"/>
              </w:rPr>
              <w:t>2</w:t>
            </w:r>
          </w:p>
        </w:tc>
        <w:tc>
          <w:tcPr>
            <w:tcW w:w="10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D1D84" w14:textId="3C9D52B8" w:rsidR="0031389A" w:rsidRPr="008C3AD4" w:rsidRDefault="0031389A" w:rsidP="007D2B25">
            <w:pPr>
              <w:jc w:val="center"/>
              <w:rPr>
                <w:color w:val="000000"/>
                <w:sz w:val="22"/>
                <w:szCs w:val="22"/>
              </w:rPr>
            </w:pPr>
            <w:r>
              <w:rPr>
                <w:color w:val="000000"/>
                <w:sz w:val="22"/>
                <w:szCs w:val="22"/>
              </w:rPr>
              <w:t>4</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222B3" w14:textId="4ABB6E44" w:rsidR="0031389A" w:rsidRPr="008C3AD4" w:rsidRDefault="0031389A" w:rsidP="007D2B25">
            <w:pPr>
              <w:jc w:val="center"/>
              <w:rPr>
                <w:color w:val="000000"/>
                <w:sz w:val="22"/>
                <w:szCs w:val="22"/>
              </w:rPr>
            </w:pPr>
            <w:r>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A0D62" w14:textId="0D12DCA1" w:rsidR="0031389A" w:rsidRPr="008C3AD4" w:rsidRDefault="0031389A" w:rsidP="007D2B25">
            <w:pPr>
              <w:jc w:val="center"/>
              <w:rPr>
                <w:color w:val="000000"/>
                <w:sz w:val="22"/>
                <w:szCs w:val="22"/>
              </w:rPr>
            </w:pPr>
            <w:r>
              <w:rPr>
                <w:color w:val="000000"/>
                <w:sz w:val="22"/>
                <w:szCs w:val="22"/>
              </w:rPr>
              <w:t>32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72605911" w14:textId="77777777" w:rsidR="0031389A" w:rsidRDefault="0031389A" w:rsidP="007D2B25">
            <w:pPr>
              <w:spacing w:line="259" w:lineRule="auto"/>
              <w:ind w:left="106"/>
            </w:pPr>
            <w:r>
              <w:t xml:space="preserve">Опрос, тестирование, дискуссия, разбор практических ситуаций </w:t>
            </w:r>
          </w:p>
        </w:tc>
      </w:tr>
      <w:tr w:rsidR="0031389A" w14:paraId="25232D3D" w14:textId="77777777" w:rsidTr="00C64FB5">
        <w:trPr>
          <w:trHeight w:val="13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2D8EF87" w14:textId="77777777" w:rsidR="0031389A" w:rsidRDefault="0031389A" w:rsidP="007D2B25">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2769B6E1" w14:textId="77777777" w:rsidR="0031389A" w:rsidRPr="004E526A" w:rsidRDefault="0031389A" w:rsidP="007D2B25">
            <w:pPr>
              <w:tabs>
                <w:tab w:val="right" w:pos="851"/>
              </w:tabs>
              <w:jc w:val="both"/>
            </w:pPr>
            <w:r w:rsidRPr="004E526A">
              <w:t xml:space="preserve">В целом по дисциплине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1D99AF5B" w14:textId="3161857E" w:rsidR="0031389A" w:rsidRPr="004E526A" w:rsidRDefault="0031389A" w:rsidP="007D2B25">
            <w:pPr>
              <w:tabs>
                <w:tab w:val="right" w:pos="851"/>
              </w:tabs>
              <w:jc w:val="center"/>
              <w:rPr>
                <w:b/>
              </w:rPr>
            </w:pPr>
            <w:r w:rsidRPr="004E526A">
              <w:rPr>
                <w:b/>
                <w:bCs/>
              </w:rPr>
              <w:t>180</w:t>
            </w:r>
          </w:p>
        </w:tc>
        <w:tc>
          <w:tcPr>
            <w:tcW w:w="911" w:type="dxa"/>
            <w:tcBorders>
              <w:top w:val="single" w:sz="4" w:space="0" w:color="000000"/>
              <w:left w:val="single" w:sz="4" w:space="0" w:color="000000"/>
              <w:right w:val="single" w:sz="4" w:space="0" w:color="000000"/>
            </w:tcBorders>
            <w:shd w:val="clear" w:color="auto" w:fill="auto"/>
          </w:tcPr>
          <w:p w14:paraId="2BE8F2D4" w14:textId="6B4AE957" w:rsidR="0031389A" w:rsidRPr="004E526A" w:rsidRDefault="0031389A" w:rsidP="007D2B25">
            <w:pPr>
              <w:tabs>
                <w:tab w:val="right" w:pos="851"/>
              </w:tabs>
              <w:jc w:val="center"/>
              <w:rPr>
                <w:b/>
              </w:rPr>
            </w:pPr>
            <w:r w:rsidRPr="004E526A">
              <w:rPr>
                <w:b/>
                <w:bCs/>
              </w:rPr>
              <w:t>50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22B86E68" w14:textId="0AAB9314" w:rsidR="0031389A" w:rsidRPr="004E526A" w:rsidRDefault="0031389A" w:rsidP="007D2B25">
            <w:pPr>
              <w:tabs>
                <w:tab w:val="right" w:pos="851"/>
              </w:tabs>
              <w:jc w:val="center"/>
              <w:rPr>
                <w:b/>
                <w:lang w:val="en-US"/>
              </w:rPr>
            </w:pPr>
            <w:r w:rsidRPr="004E526A">
              <w:rPr>
                <w:b/>
                <w:lang w:val="en-US"/>
              </w:rPr>
              <w:t>16</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187058E3" w14:textId="51EE08C0" w:rsidR="0031389A" w:rsidRPr="004E526A" w:rsidRDefault="0031389A" w:rsidP="007D2B25">
            <w:pPr>
              <w:tabs>
                <w:tab w:val="right" w:pos="851"/>
              </w:tabs>
              <w:jc w:val="center"/>
              <w:rPr>
                <w:b/>
              </w:rPr>
            </w:pPr>
            <w:r w:rsidRPr="004E526A">
              <w:rPr>
                <w:b/>
                <w:bCs/>
              </w:rPr>
              <w:t>34</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290EAC6C" w14:textId="39322564" w:rsidR="0031389A" w:rsidRPr="004E526A" w:rsidRDefault="0031389A" w:rsidP="007D2B25">
            <w:pPr>
              <w:tabs>
                <w:tab w:val="right" w:pos="851"/>
              </w:tabs>
              <w:jc w:val="center"/>
              <w:rPr>
                <w:b/>
              </w:rPr>
            </w:pPr>
            <w:r w:rsidRPr="004E526A">
              <w:rPr>
                <w:b/>
                <w:bCs/>
              </w:rPr>
              <w:t>130</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32F9684D" w14:textId="77777777" w:rsidR="0031389A" w:rsidRPr="004E526A" w:rsidRDefault="0031389A" w:rsidP="007D2B25">
            <w:pPr>
              <w:tabs>
                <w:tab w:val="right" w:pos="851"/>
              </w:tabs>
              <w:jc w:val="both"/>
            </w:pPr>
            <w:r w:rsidRPr="004E526A">
              <w:t xml:space="preserve">Согласно учебному плану: </w:t>
            </w:r>
            <w:r>
              <w:t>эссе</w:t>
            </w:r>
          </w:p>
        </w:tc>
      </w:tr>
      <w:tr w:rsidR="0031389A" w14:paraId="1D9725A3" w14:textId="77777777" w:rsidTr="00C64FB5">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8B39C7" w14:textId="77777777" w:rsidR="0031389A" w:rsidRDefault="0031389A" w:rsidP="007D2B25">
            <w:pPr>
              <w:tabs>
                <w:tab w:val="right" w:pos="851"/>
              </w:tabs>
              <w:ind w:firstLine="709"/>
              <w:jc w:val="both"/>
            </w:pP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65345F1B" w14:textId="77777777" w:rsidR="0031389A" w:rsidRDefault="0031389A" w:rsidP="007D2B25">
            <w:pPr>
              <w:tabs>
                <w:tab w:val="right" w:pos="851"/>
              </w:tabs>
              <w:jc w:val="both"/>
              <w:rPr>
                <w:highlight w:val="yellow"/>
              </w:rPr>
            </w:pPr>
            <w:r>
              <w:t>Итого в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5318A84" w14:textId="012280B4" w:rsidR="0031389A" w:rsidRPr="00FE1A8F" w:rsidRDefault="0031389A" w:rsidP="007D2B25">
            <w:pPr>
              <w:tabs>
                <w:tab w:val="right" w:pos="851"/>
              </w:tabs>
              <w:jc w:val="center"/>
              <w:rPr>
                <w:b/>
                <w:bCs/>
              </w:rPr>
            </w:pPr>
            <w:r w:rsidRPr="00FE1A8F">
              <w:rPr>
                <w:b/>
                <w:bCs/>
              </w:rPr>
              <w:t>100</w:t>
            </w:r>
          </w:p>
          <w:p w14:paraId="789BBF85" w14:textId="77777777" w:rsidR="0031389A" w:rsidRPr="00FE1A8F" w:rsidRDefault="0031389A" w:rsidP="007D2B25">
            <w:pPr>
              <w:tabs>
                <w:tab w:val="right" w:pos="851"/>
              </w:tabs>
              <w:jc w:val="center"/>
              <w:rPr>
                <w:b/>
              </w:rPr>
            </w:pPr>
          </w:p>
        </w:tc>
        <w:tc>
          <w:tcPr>
            <w:tcW w:w="911" w:type="dxa"/>
            <w:tcBorders>
              <w:top w:val="single" w:sz="4" w:space="0" w:color="000000"/>
              <w:left w:val="single" w:sz="4" w:space="0" w:color="000000"/>
              <w:bottom w:val="single" w:sz="4" w:space="0" w:color="000000"/>
              <w:right w:val="single" w:sz="4" w:space="0" w:color="000000"/>
            </w:tcBorders>
            <w:shd w:val="clear" w:color="auto" w:fill="auto"/>
          </w:tcPr>
          <w:p w14:paraId="0A0F3BCB" w14:textId="24EBD18F" w:rsidR="0031389A" w:rsidRPr="00FE1A8F" w:rsidRDefault="0031389A" w:rsidP="007D2B25">
            <w:pPr>
              <w:tabs>
                <w:tab w:val="right" w:pos="851"/>
              </w:tabs>
              <w:jc w:val="center"/>
              <w:rPr>
                <w:b/>
              </w:rPr>
            </w:pPr>
            <w:r w:rsidRPr="00FE1A8F">
              <w:rPr>
                <w:b/>
              </w:rPr>
              <w:t>28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Pr>
          <w:p w14:paraId="05759292" w14:textId="76FEF516" w:rsidR="0031389A" w:rsidRPr="00FE1A8F" w:rsidRDefault="0031389A" w:rsidP="007D2B25">
            <w:pPr>
              <w:tabs>
                <w:tab w:val="right" w:pos="851"/>
              </w:tabs>
              <w:jc w:val="center"/>
              <w:rPr>
                <w:b/>
              </w:rPr>
            </w:pPr>
            <w:r w:rsidRPr="00FE1A8F">
              <w:rPr>
                <w:b/>
              </w:rPr>
              <w:t>32</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0A84AAE2" w14:textId="3AB7F7E6" w:rsidR="0031389A" w:rsidRPr="00FE1A8F" w:rsidRDefault="0031389A" w:rsidP="007D2B25">
            <w:pPr>
              <w:tabs>
                <w:tab w:val="right" w:pos="851"/>
              </w:tabs>
              <w:jc w:val="center"/>
              <w:rPr>
                <w:b/>
              </w:rPr>
            </w:pPr>
            <w:r w:rsidRPr="00FE1A8F">
              <w:rPr>
                <w:b/>
              </w:rPr>
              <w:t>68</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1E9C4A4A" w14:textId="2056B2E3" w:rsidR="0031389A" w:rsidRPr="00FE1A8F" w:rsidRDefault="0031389A" w:rsidP="007D2B25">
            <w:pPr>
              <w:tabs>
                <w:tab w:val="right" w:pos="851"/>
              </w:tabs>
              <w:jc w:val="center"/>
              <w:rPr>
                <w:b/>
              </w:rPr>
            </w:pPr>
            <w:r w:rsidRPr="00FE1A8F">
              <w:rPr>
                <w:b/>
              </w:rPr>
              <w:t>72</w:t>
            </w:r>
          </w:p>
        </w:tc>
        <w:tc>
          <w:tcPr>
            <w:tcW w:w="1869" w:type="dxa"/>
            <w:tcBorders>
              <w:top w:val="single" w:sz="4" w:space="0" w:color="000000"/>
              <w:left w:val="single" w:sz="4" w:space="0" w:color="000000"/>
              <w:bottom w:val="single" w:sz="4" w:space="0" w:color="000000"/>
              <w:right w:val="single" w:sz="4" w:space="0" w:color="000000"/>
            </w:tcBorders>
            <w:shd w:val="clear" w:color="auto" w:fill="auto"/>
          </w:tcPr>
          <w:p w14:paraId="6CDAB679" w14:textId="77777777" w:rsidR="0031389A" w:rsidRPr="00FE1A8F" w:rsidRDefault="0031389A" w:rsidP="007D2B25">
            <w:pPr>
              <w:tabs>
                <w:tab w:val="right" w:pos="851"/>
              </w:tabs>
              <w:ind w:firstLine="709"/>
              <w:jc w:val="center"/>
              <w:rPr>
                <w:b/>
              </w:rPr>
            </w:pPr>
          </w:p>
        </w:tc>
      </w:tr>
    </w:tbl>
    <w:p w14:paraId="5C1A633B" w14:textId="77777777" w:rsidR="00CE12CC" w:rsidRPr="00E90FE5" w:rsidRDefault="00CE12CC" w:rsidP="005C6616">
      <w:pPr>
        <w:rPr>
          <w:sz w:val="28"/>
          <w:szCs w:val="28"/>
        </w:rPr>
      </w:pPr>
    </w:p>
    <w:p w14:paraId="7B5DBF92" w14:textId="77777777" w:rsidR="00F04542" w:rsidRPr="00E90FE5" w:rsidRDefault="002D768A" w:rsidP="00CE73B4">
      <w:pPr>
        <w:pStyle w:val="1"/>
        <w:jc w:val="both"/>
        <w:rPr>
          <w:b w:val="0"/>
          <w:sz w:val="28"/>
          <w:szCs w:val="28"/>
        </w:rPr>
      </w:pPr>
      <w:bookmarkStart w:id="27" w:name="_Toc134990109"/>
      <w:r w:rsidRPr="00E90FE5">
        <w:rPr>
          <w:sz w:val="28"/>
          <w:szCs w:val="28"/>
        </w:rPr>
        <w:t xml:space="preserve">5.3. </w:t>
      </w:r>
      <w:r w:rsidR="00F04542" w:rsidRPr="00E90FE5">
        <w:rPr>
          <w:sz w:val="28"/>
          <w:szCs w:val="28"/>
        </w:rPr>
        <w:t>Содержание практических и семинарских занятий</w:t>
      </w:r>
      <w:bookmarkEnd w:id="25"/>
      <w:bookmarkEnd w:id="26"/>
      <w:bookmarkEnd w:id="27"/>
    </w:p>
    <w:p w14:paraId="568B4EE1" w14:textId="77777777" w:rsidR="008A25C0" w:rsidRPr="00E90FE5" w:rsidRDefault="00E33BC8" w:rsidP="005C6616">
      <w:pPr>
        <w:jc w:val="right"/>
        <w:rPr>
          <w:sz w:val="28"/>
          <w:szCs w:val="28"/>
        </w:rPr>
      </w:pPr>
      <w:r w:rsidRPr="00E90FE5">
        <w:rPr>
          <w:sz w:val="28"/>
          <w:szCs w:val="28"/>
        </w:rPr>
        <w:t>Таблица 3</w:t>
      </w:r>
    </w:p>
    <w:p w14:paraId="395DFDE8" w14:textId="77777777" w:rsidR="008A25C0" w:rsidRPr="00E90FE5" w:rsidRDefault="008A25C0" w:rsidP="005C6616">
      <w:pPr>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4801"/>
        <w:gridCol w:w="1945"/>
      </w:tblGrid>
      <w:tr w:rsidR="00414654" w:rsidRPr="00414654" w14:paraId="30FDEB37" w14:textId="77777777" w:rsidTr="00782EDD">
        <w:tc>
          <w:tcPr>
            <w:tcW w:w="2917" w:type="dxa"/>
            <w:shd w:val="clear" w:color="auto" w:fill="auto"/>
          </w:tcPr>
          <w:p w14:paraId="65E283E5" w14:textId="77777777" w:rsidR="00584A21" w:rsidRPr="00414654" w:rsidRDefault="00584A21" w:rsidP="005C6616">
            <w:pPr>
              <w:rPr>
                <w:sz w:val="28"/>
                <w:szCs w:val="28"/>
              </w:rPr>
            </w:pPr>
            <w:r w:rsidRPr="00414654">
              <w:rPr>
                <w:sz w:val="28"/>
                <w:szCs w:val="28"/>
              </w:rPr>
              <w:t>Наименование тем (разделов) дисциплины</w:t>
            </w:r>
          </w:p>
        </w:tc>
        <w:tc>
          <w:tcPr>
            <w:tcW w:w="4801" w:type="dxa"/>
            <w:shd w:val="clear" w:color="auto" w:fill="auto"/>
          </w:tcPr>
          <w:p w14:paraId="3DEAE77F" w14:textId="77777777" w:rsidR="00584A21" w:rsidRPr="00414654" w:rsidRDefault="00584A21" w:rsidP="005C6616">
            <w:pPr>
              <w:rPr>
                <w:sz w:val="28"/>
                <w:szCs w:val="28"/>
              </w:rPr>
            </w:pPr>
            <w:r w:rsidRPr="00414654">
              <w:rPr>
                <w:sz w:val="28"/>
                <w:szCs w:val="28"/>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14:paraId="77BFBDE9" w14:textId="77777777" w:rsidR="00584A21" w:rsidRPr="00414654" w:rsidRDefault="00584A21" w:rsidP="005C6616">
            <w:pPr>
              <w:rPr>
                <w:sz w:val="28"/>
                <w:szCs w:val="28"/>
              </w:rPr>
            </w:pPr>
          </w:p>
        </w:tc>
        <w:tc>
          <w:tcPr>
            <w:tcW w:w="0" w:type="auto"/>
            <w:shd w:val="clear" w:color="auto" w:fill="auto"/>
          </w:tcPr>
          <w:p w14:paraId="11E59E7D" w14:textId="77777777" w:rsidR="00584A21" w:rsidRPr="00414654" w:rsidRDefault="00584A21" w:rsidP="005C6616">
            <w:pPr>
              <w:rPr>
                <w:sz w:val="28"/>
                <w:szCs w:val="28"/>
              </w:rPr>
            </w:pPr>
            <w:r w:rsidRPr="00414654">
              <w:rPr>
                <w:sz w:val="28"/>
                <w:szCs w:val="28"/>
              </w:rPr>
              <w:t>Формы проведения занятий</w:t>
            </w:r>
          </w:p>
        </w:tc>
      </w:tr>
      <w:tr w:rsidR="00782EDD" w:rsidRPr="00414654" w14:paraId="455BAF17" w14:textId="77777777" w:rsidTr="00782EDD">
        <w:tc>
          <w:tcPr>
            <w:tcW w:w="2917" w:type="dxa"/>
            <w:shd w:val="clear" w:color="auto" w:fill="auto"/>
          </w:tcPr>
          <w:p w14:paraId="1835739A" w14:textId="15D93370" w:rsidR="00782EDD" w:rsidRPr="008C3AD4" w:rsidRDefault="00782EDD" w:rsidP="00782EDD">
            <w:pPr>
              <w:tabs>
                <w:tab w:val="right" w:pos="851"/>
              </w:tabs>
              <w:rPr>
                <w:sz w:val="28"/>
                <w:szCs w:val="28"/>
              </w:rPr>
            </w:pPr>
            <w:r w:rsidRPr="00E6166C">
              <w:t>Тема 1. Сущность и задачи международного менеджмента.</w:t>
            </w:r>
          </w:p>
        </w:tc>
        <w:tc>
          <w:tcPr>
            <w:tcW w:w="4801" w:type="dxa"/>
            <w:shd w:val="clear" w:color="auto" w:fill="auto"/>
          </w:tcPr>
          <w:p w14:paraId="476E9FC6" w14:textId="77777777" w:rsidR="00782EDD" w:rsidRPr="002001AC" w:rsidRDefault="00782EDD" w:rsidP="00782EDD">
            <w:pPr>
              <w:pStyle w:val="afd"/>
              <w:ind w:left="234"/>
              <w:rPr>
                <w:rFonts w:ascii="Times New Roman" w:hAnsi="Times New Roman" w:cs="Times New Roman"/>
                <w:sz w:val="28"/>
                <w:szCs w:val="28"/>
              </w:rPr>
            </w:pPr>
            <w:r w:rsidRPr="002001AC">
              <w:rPr>
                <w:rFonts w:ascii="Times New Roman" w:hAnsi="Times New Roman" w:cs="Times New Roman"/>
                <w:sz w:val="28"/>
                <w:szCs w:val="28"/>
              </w:rPr>
              <w:t>Глобализация и значение глобализации для экономики. Сущность глобализации, интернационализации и интеграции. Понятие и сущность международного бизнеса. Предмет и объект международного менеджмента. Задачи международного менеджмента. Риски, связанные с международной деятельностью и мотивы международного предпринимательства. Требования, предъявляемые к глобальным менеджерам. Основные характеристики внешней среды международного менеджмента.</w:t>
            </w:r>
          </w:p>
          <w:p w14:paraId="75ABF070" w14:textId="4B1E46D8" w:rsidR="002001AC" w:rsidRPr="002001AC" w:rsidRDefault="002001AC" w:rsidP="00782EDD">
            <w:pPr>
              <w:pStyle w:val="afd"/>
              <w:ind w:left="234"/>
              <w:rPr>
                <w:rFonts w:ascii="Times New Roman" w:hAnsi="Times New Roman" w:cs="Times New Roman"/>
                <w:sz w:val="28"/>
                <w:szCs w:val="28"/>
                <w:lang w:val="en-US"/>
              </w:rPr>
            </w:pPr>
            <w:r w:rsidRPr="002001AC">
              <w:rPr>
                <w:rFonts w:ascii="Times New Roman" w:hAnsi="Times New Roman" w:cs="Times New Roman"/>
                <w:b/>
                <w:bCs/>
                <w:sz w:val="28"/>
                <w:szCs w:val="28"/>
              </w:rPr>
              <w:t>Рекомендуемые источники:</w:t>
            </w:r>
            <w:r w:rsidRPr="002001AC">
              <w:rPr>
                <w:rFonts w:ascii="Times New Roman" w:hAnsi="Times New Roman" w:cs="Times New Roman"/>
                <w:sz w:val="28"/>
                <w:szCs w:val="28"/>
              </w:rPr>
              <w:t xml:space="preserve"> 1-</w:t>
            </w:r>
            <w:r>
              <w:rPr>
                <w:rFonts w:ascii="Times New Roman" w:hAnsi="Times New Roman" w:cs="Times New Roman"/>
                <w:sz w:val="28"/>
                <w:szCs w:val="28"/>
                <w:lang w:val="en-US"/>
              </w:rPr>
              <w:t>8</w:t>
            </w:r>
          </w:p>
        </w:tc>
        <w:tc>
          <w:tcPr>
            <w:tcW w:w="0" w:type="auto"/>
            <w:shd w:val="clear" w:color="auto" w:fill="auto"/>
          </w:tcPr>
          <w:p w14:paraId="6AA53B04" w14:textId="77777777" w:rsidR="00782EDD" w:rsidRPr="002001AC" w:rsidRDefault="00782EDD" w:rsidP="00782EDD">
            <w:pPr>
              <w:rPr>
                <w:sz w:val="28"/>
                <w:szCs w:val="28"/>
              </w:rPr>
            </w:pPr>
            <w:r w:rsidRPr="002001AC">
              <w:rPr>
                <w:sz w:val="28"/>
                <w:szCs w:val="28"/>
              </w:rPr>
              <w:t>Решение ситуационных задач, решение практических заданий по теме</w:t>
            </w:r>
          </w:p>
          <w:p w14:paraId="6033FC1C" w14:textId="28D6C4A3" w:rsidR="00782EDD" w:rsidRPr="002001AC" w:rsidRDefault="00782EDD" w:rsidP="00782EDD">
            <w:pPr>
              <w:rPr>
                <w:sz w:val="28"/>
                <w:szCs w:val="28"/>
              </w:rPr>
            </w:pPr>
            <w:r w:rsidRPr="002001AC">
              <w:rPr>
                <w:sz w:val="28"/>
                <w:szCs w:val="28"/>
              </w:rPr>
              <w:t>Тестирование</w:t>
            </w:r>
          </w:p>
        </w:tc>
      </w:tr>
      <w:tr w:rsidR="00782EDD" w:rsidRPr="00414654" w14:paraId="47EC5891" w14:textId="77777777" w:rsidTr="00782EDD">
        <w:tc>
          <w:tcPr>
            <w:tcW w:w="2917" w:type="dxa"/>
            <w:shd w:val="clear" w:color="auto" w:fill="auto"/>
          </w:tcPr>
          <w:p w14:paraId="6958D4ED" w14:textId="635E7F91" w:rsidR="00782EDD" w:rsidRPr="008C3AD4" w:rsidRDefault="00782EDD" w:rsidP="00782EDD">
            <w:pPr>
              <w:tabs>
                <w:tab w:val="right" w:pos="851"/>
              </w:tabs>
              <w:rPr>
                <w:sz w:val="28"/>
                <w:szCs w:val="28"/>
              </w:rPr>
            </w:pPr>
            <w:r w:rsidRPr="00E6166C">
              <w:t>Тема 2. Международные компании и особенности их деятельности.</w:t>
            </w:r>
          </w:p>
        </w:tc>
        <w:tc>
          <w:tcPr>
            <w:tcW w:w="4801" w:type="dxa"/>
            <w:shd w:val="clear" w:color="auto" w:fill="auto"/>
          </w:tcPr>
          <w:p w14:paraId="42CF4D24" w14:textId="77777777" w:rsidR="00782EDD" w:rsidRDefault="00782EDD" w:rsidP="00782EDD">
            <w:pPr>
              <w:rPr>
                <w:rFonts w:eastAsia="Arial Unicode MS"/>
                <w:sz w:val="28"/>
                <w:szCs w:val="28"/>
              </w:rPr>
            </w:pPr>
            <w:bookmarkStart w:id="28" w:name="_Hlk135005910"/>
            <w:r w:rsidRPr="00782EDD">
              <w:rPr>
                <w:rFonts w:eastAsia="Arial Unicode MS"/>
                <w:sz w:val="28"/>
                <w:szCs w:val="28"/>
              </w:rPr>
              <w:t>Статус международной компании и ее ключевые характеристики.  Признаки международных концернов</w:t>
            </w:r>
            <w:bookmarkEnd w:id="28"/>
            <w:r w:rsidRPr="00782EDD">
              <w:rPr>
                <w:rFonts w:eastAsia="Arial Unicode MS"/>
                <w:sz w:val="28"/>
                <w:szCs w:val="28"/>
              </w:rPr>
              <w:t xml:space="preserve">. Холдинги и альянсы, их ключевые характеристики. Особенности МСП при выходе на внешние рынки и их отличия от других форм ведения бизнеса. Количественные и качественные </w:t>
            </w:r>
            <w:r w:rsidRPr="00782EDD">
              <w:rPr>
                <w:rFonts w:eastAsia="Arial Unicode MS"/>
                <w:sz w:val="28"/>
                <w:szCs w:val="28"/>
              </w:rPr>
              <w:lastRenderedPageBreak/>
              <w:t>характеристики международного предприятия. Классификация международных компаний по различным признакам. Создание совместных предприятий</w:t>
            </w:r>
          </w:p>
          <w:p w14:paraId="19B89EF8" w14:textId="3DED2605" w:rsidR="002001AC" w:rsidRPr="002001AC" w:rsidRDefault="002001AC" w:rsidP="00782EDD">
            <w:pPr>
              <w:rPr>
                <w:rFonts w:eastAsia="Arial Unicode MS"/>
                <w:sz w:val="28"/>
                <w:szCs w:val="28"/>
                <w:lang w:val="en-US"/>
              </w:rPr>
            </w:pPr>
            <w:r w:rsidRPr="002001AC">
              <w:rPr>
                <w:b/>
                <w:bCs/>
                <w:sz w:val="28"/>
                <w:szCs w:val="28"/>
              </w:rPr>
              <w:t>Рекомендуемые источники:</w:t>
            </w:r>
            <w:r w:rsidRPr="002001AC">
              <w:rPr>
                <w:sz w:val="28"/>
                <w:szCs w:val="28"/>
              </w:rPr>
              <w:t xml:space="preserve"> 1-</w:t>
            </w:r>
            <w:r>
              <w:rPr>
                <w:sz w:val="28"/>
                <w:szCs w:val="28"/>
                <w:lang w:val="en-US"/>
              </w:rPr>
              <w:t>8</w:t>
            </w:r>
          </w:p>
        </w:tc>
        <w:tc>
          <w:tcPr>
            <w:tcW w:w="0" w:type="auto"/>
            <w:shd w:val="clear" w:color="auto" w:fill="auto"/>
          </w:tcPr>
          <w:p w14:paraId="4AD180FE" w14:textId="77777777" w:rsidR="00782EDD" w:rsidRDefault="00782EDD" w:rsidP="00782EDD">
            <w:pPr>
              <w:rPr>
                <w:sz w:val="28"/>
                <w:szCs w:val="28"/>
              </w:rPr>
            </w:pPr>
            <w:r w:rsidRPr="00031B91">
              <w:rPr>
                <w:sz w:val="28"/>
                <w:szCs w:val="28"/>
              </w:rPr>
              <w:lastRenderedPageBreak/>
              <w:t>Решение ситуационных задач, решение практических заданий по теме</w:t>
            </w:r>
          </w:p>
          <w:p w14:paraId="5AB7600A" w14:textId="624E725A" w:rsidR="00782EDD" w:rsidRPr="00414654" w:rsidRDefault="00782EDD" w:rsidP="00782EDD">
            <w:pPr>
              <w:rPr>
                <w:sz w:val="28"/>
                <w:szCs w:val="28"/>
              </w:rPr>
            </w:pPr>
            <w:r>
              <w:rPr>
                <w:sz w:val="28"/>
                <w:szCs w:val="28"/>
              </w:rPr>
              <w:t>Тестирование</w:t>
            </w:r>
          </w:p>
        </w:tc>
      </w:tr>
      <w:tr w:rsidR="00782EDD" w:rsidRPr="00414654" w14:paraId="71F68E6B" w14:textId="77777777" w:rsidTr="00782EDD">
        <w:trPr>
          <w:trHeight w:val="699"/>
        </w:trPr>
        <w:tc>
          <w:tcPr>
            <w:tcW w:w="2917" w:type="dxa"/>
            <w:shd w:val="clear" w:color="auto" w:fill="auto"/>
          </w:tcPr>
          <w:p w14:paraId="510E92F5" w14:textId="2662E92C" w:rsidR="00782EDD" w:rsidRPr="008C3AD4" w:rsidRDefault="00782EDD" w:rsidP="00782EDD">
            <w:pPr>
              <w:tabs>
                <w:tab w:val="right" w:pos="851"/>
              </w:tabs>
              <w:rPr>
                <w:sz w:val="28"/>
                <w:szCs w:val="28"/>
              </w:rPr>
            </w:pPr>
            <w:r w:rsidRPr="00E6166C">
              <w:t>Тема 3. Интернационализация предприятий: мотивы и модели.</w:t>
            </w:r>
          </w:p>
        </w:tc>
        <w:tc>
          <w:tcPr>
            <w:tcW w:w="4801" w:type="dxa"/>
            <w:shd w:val="clear" w:color="auto" w:fill="auto"/>
          </w:tcPr>
          <w:p w14:paraId="633BE0D0" w14:textId="77777777" w:rsidR="00782EDD" w:rsidRDefault="00782EDD" w:rsidP="00782EDD">
            <w:pPr>
              <w:rPr>
                <w:sz w:val="28"/>
                <w:szCs w:val="28"/>
              </w:rPr>
            </w:pPr>
            <w:r w:rsidRPr="00782EDD">
              <w:rPr>
                <w:sz w:val="28"/>
                <w:szCs w:val="28"/>
              </w:rPr>
              <w:t xml:space="preserve">Причины выхода национальных компаний на внешние рынки. Подготовка предприятий к выходу на внешние рынки. </w:t>
            </w:r>
            <w:bookmarkStart w:id="29" w:name="_Hlk135006256"/>
            <w:r w:rsidRPr="00782EDD">
              <w:rPr>
                <w:sz w:val="28"/>
                <w:szCs w:val="28"/>
              </w:rPr>
              <w:t>Модели интернационализации деятельности предприятия</w:t>
            </w:r>
            <w:bookmarkEnd w:id="29"/>
            <w:r w:rsidRPr="00782EDD">
              <w:rPr>
                <w:sz w:val="28"/>
                <w:szCs w:val="28"/>
              </w:rPr>
              <w:t>. Комбинированная модель. Ступенчатая модель. Сравнение их преимущества и недостатков. Теории и этапы интернационализации компании. Особенности выхода на внешние рынки в условиях цифровой экономики. Факторы, повышающие конкурентоспособность компании на внешнем рынке. Критерии выбора зарубежного партнера при выходе на внешние рынки.</w:t>
            </w:r>
          </w:p>
          <w:p w14:paraId="14467C33" w14:textId="01F94A9D" w:rsidR="002001AC" w:rsidRPr="002001AC" w:rsidRDefault="002001AC" w:rsidP="00782EDD">
            <w:pPr>
              <w:rPr>
                <w:sz w:val="28"/>
                <w:szCs w:val="28"/>
                <w:lang w:val="en-US"/>
              </w:rPr>
            </w:pPr>
            <w:r w:rsidRPr="002001AC">
              <w:rPr>
                <w:b/>
                <w:bCs/>
                <w:sz w:val="28"/>
                <w:szCs w:val="28"/>
              </w:rPr>
              <w:t>Рекомендуемые источники:</w:t>
            </w:r>
            <w:r w:rsidRPr="002001AC">
              <w:rPr>
                <w:sz w:val="28"/>
                <w:szCs w:val="28"/>
              </w:rPr>
              <w:t xml:space="preserve"> 1-</w:t>
            </w:r>
            <w:r>
              <w:rPr>
                <w:sz w:val="28"/>
                <w:szCs w:val="28"/>
                <w:lang w:val="en-US"/>
              </w:rPr>
              <w:t>8</w:t>
            </w:r>
          </w:p>
        </w:tc>
        <w:tc>
          <w:tcPr>
            <w:tcW w:w="0" w:type="auto"/>
            <w:shd w:val="clear" w:color="auto" w:fill="auto"/>
          </w:tcPr>
          <w:p w14:paraId="08A1C69F" w14:textId="77777777" w:rsidR="00782EDD" w:rsidRDefault="00782EDD" w:rsidP="00782EDD">
            <w:pPr>
              <w:rPr>
                <w:sz w:val="28"/>
                <w:szCs w:val="28"/>
              </w:rPr>
            </w:pPr>
            <w:r w:rsidRPr="00031B91">
              <w:rPr>
                <w:sz w:val="28"/>
                <w:szCs w:val="28"/>
              </w:rPr>
              <w:t>Решение ситуационных задач, решение практических заданий по теме</w:t>
            </w:r>
          </w:p>
          <w:p w14:paraId="6F177529" w14:textId="414D6C8C" w:rsidR="00782EDD" w:rsidRPr="00414654" w:rsidRDefault="00782EDD" w:rsidP="00782EDD">
            <w:pPr>
              <w:rPr>
                <w:sz w:val="28"/>
                <w:szCs w:val="28"/>
              </w:rPr>
            </w:pPr>
            <w:r>
              <w:rPr>
                <w:sz w:val="28"/>
                <w:szCs w:val="28"/>
              </w:rPr>
              <w:t>Тестирование</w:t>
            </w:r>
          </w:p>
        </w:tc>
      </w:tr>
      <w:tr w:rsidR="00782EDD" w:rsidRPr="00414654" w14:paraId="6A5EA749" w14:textId="77777777" w:rsidTr="00782EDD">
        <w:tc>
          <w:tcPr>
            <w:tcW w:w="2917" w:type="dxa"/>
            <w:shd w:val="clear" w:color="auto" w:fill="auto"/>
          </w:tcPr>
          <w:p w14:paraId="1AC287B3" w14:textId="5415354F" w:rsidR="00782EDD" w:rsidRPr="008C3AD4" w:rsidRDefault="00782EDD" w:rsidP="00782EDD">
            <w:pPr>
              <w:tabs>
                <w:tab w:val="right" w:pos="851"/>
              </w:tabs>
              <w:rPr>
                <w:sz w:val="28"/>
                <w:szCs w:val="28"/>
              </w:rPr>
            </w:pPr>
            <w:r w:rsidRPr="00E6166C">
              <w:t>Тема 4. Повышение деловой активности предприятия на внешних рынках.</w:t>
            </w:r>
          </w:p>
        </w:tc>
        <w:tc>
          <w:tcPr>
            <w:tcW w:w="4801" w:type="dxa"/>
            <w:shd w:val="clear" w:color="auto" w:fill="auto"/>
          </w:tcPr>
          <w:p w14:paraId="49B213E7" w14:textId="77777777" w:rsidR="00782EDD" w:rsidRDefault="00782EDD" w:rsidP="00782EDD">
            <w:pPr>
              <w:rPr>
                <w:sz w:val="28"/>
                <w:szCs w:val="28"/>
              </w:rPr>
            </w:pPr>
            <w:r w:rsidRPr="00782EDD">
              <w:rPr>
                <w:sz w:val="28"/>
                <w:szCs w:val="28"/>
              </w:rPr>
              <w:t>Необходимость учета национальных особенностей при выходе на внешние рынки. Государственное стимулирование выхода национальных компаний на внешние рынки. Особенности стилей менеджмента в различных странах. Развитие сотрудничества с национальными компаниями на целевых рынках. Показатели оценки развития делового сотрудничества с компаниями на целевых рынках. Оценка эффективности выхода на внешние рынки.</w:t>
            </w:r>
          </w:p>
          <w:p w14:paraId="30734BC7" w14:textId="24C45077" w:rsidR="002001AC" w:rsidRPr="002001AC" w:rsidRDefault="002001AC" w:rsidP="00782EDD">
            <w:pPr>
              <w:rPr>
                <w:sz w:val="28"/>
                <w:szCs w:val="28"/>
                <w:lang w:val="en-US"/>
              </w:rPr>
            </w:pPr>
            <w:r w:rsidRPr="002001AC">
              <w:rPr>
                <w:b/>
                <w:bCs/>
                <w:sz w:val="28"/>
                <w:szCs w:val="28"/>
              </w:rPr>
              <w:t>Рекомендуемые источники:</w:t>
            </w:r>
            <w:r w:rsidRPr="002001AC">
              <w:rPr>
                <w:sz w:val="28"/>
                <w:szCs w:val="28"/>
              </w:rPr>
              <w:t xml:space="preserve"> 1-</w:t>
            </w:r>
            <w:r>
              <w:rPr>
                <w:sz w:val="28"/>
                <w:szCs w:val="28"/>
                <w:lang w:val="en-US"/>
              </w:rPr>
              <w:t>8</w:t>
            </w:r>
          </w:p>
        </w:tc>
        <w:tc>
          <w:tcPr>
            <w:tcW w:w="0" w:type="auto"/>
            <w:shd w:val="clear" w:color="auto" w:fill="auto"/>
          </w:tcPr>
          <w:p w14:paraId="7CCEA773" w14:textId="77777777" w:rsidR="00782EDD" w:rsidRDefault="00782EDD" w:rsidP="00782EDD">
            <w:pPr>
              <w:rPr>
                <w:sz w:val="28"/>
                <w:szCs w:val="28"/>
              </w:rPr>
            </w:pPr>
            <w:r w:rsidRPr="00031B91">
              <w:rPr>
                <w:sz w:val="28"/>
                <w:szCs w:val="28"/>
              </w:rPr>
              <w:t>Решение ситуационных задач, решение практических заданий по теме</w:t>
            </w:r>
          </w:p>
          <w:p w14:paraId="522ED999" w14:textId="1EFAD646" w:rsidR="00782EDD" w:rsidRPr="00414654" w:rsidRDefault="00782EDD" w:rsidP="00782EDD">
            <w:pPr>
              <w:rPr>
                <w:sz w:val="28"/>
                <w:szCs w:val="28"/>
              </w:rPr>
            </w:pPr>
            <w:r>
              <w:rPr>
                <w:sz w:val="28"/>
                <w:szCs w:val="28"/>
              </w:rPr>
              <w:t>Тестирование</w:t>
            </w:r>
          </w:p>
        </w:tc>
      </w:tr>
    </w:tbl>
    <w:p w14:paraId="4C447A27" w14:textId="0FFF1209" w:rsidR="00612B41" w:rsidRDefault="00612B41" w:rsidP="005C6616">
      <w:pPr>
        <w:rPr>
          <w:rFonts w:eastAsia="TimesNewRomanPSMT"/>
          <w:sz w:val="28"/>
          <w:szCs w:val="28"/>
        </w:rPr>
      </w:pPr>
    </w:p>
    <w:p w14:paraId="47638F07" w14:textId="29D956ED" w:rsidR="0031389A" w:rsidRDefault="0031389A" w:rsidP="005C6616">
      <w:pPr>
        <w:rPr>
          <w:rFonts w:eastAsia="TimesNewRomanPSMT"/>
          <w:sz w:val="28"/>
          <w:szCs w:val="28"/>
        </w:rPr>
      </w:pPr>
    </w:p>
    <w:p w14:paraId="11E88144" w14:textId="0E792874" w:rsidR="0031389A" w:rsidRDefault="0031389A" w:rsidP="005C6616">
      <w:pPr>
        <w:rPr>
          <w:rFonts w:eastAsia="TimesNewRomanPSMT"/>
          <w:sz w:val="28"/>
          <w:szCs w:val="28"/>
        </w:rPr>
      </w:pPr>
    </w:p>
    <w:p w14:paraId="5911A183" w14:textId="3134FE1D" w:rsidR="0031389A" w:rsidRDefault="0031389A" w:rsidP="005C6616">
      <w:pPr>
        <w:rPr>
          <w:rFonts w:eastAsia="TimesNewRomanPSMT"/>
          <w:sz w:val="28"/>
          <w:szCs w:val="28"/>
        </w:rPr>
      </w:pPr>
    </w:p>
    <w:p w14:paraId="6849FA04" w14:textId="04F156F7" w:rsidR="0031389A" w:rsidRDefault="0031389A" w:rsidP="005C6616">
      <w:pPr>
        <w:rPr>
          <w:rFonts w:eastAsia="TimesNewRomanPSMT"/>
          <w:sz w:val="28"/>
          <w:szCs w:val="28"/>
        </w:rPr>
      </w:pPr>
    </w:p>
    <w:p w14:paraId="2A74BEF5" w14:textId="77777777" w:rsidR="0031389A" w:rsidRPr="00E90FE5" w:rsidRDefault="0031389A" w:rsidP="005C6616">
      <w:pPr>
        <w:rPr>
          <w:rFonts w:eastAsia="TimesNewRomanPSMT"/>
          <w:sz w:val="28"/>
          <w:szCs w:val="28"/>
        </w:rPr>
      </w:pPr>
    </w:p>
    <w:p w14:paraId="7A0F13D0" w14:textId="77777777" w:rsidR="0031121A" w:rsidRPr="00CE73B4" w:rsidRDefault="0031121A" w:rsidP="00CE73B4">
      <w:pPr>
        <w:pStyle w:val="1"/>
        <w:jc w:val="both"/>
        <w:rPr>
          <w:sz w:val="28"/>
          <w:szCs w:val="28"/>
        </w:rPr>
      </w:pPr>
      <w:bookmarkStart w:id="30" w:name="_Toc134990110"/>
      <w:bookmarkStart w:id="31" w:name="_Toc419454636"/>
      <w:bookmarkStart w:id="32" w:name="_Toc419543230"/>
      <w:r w:rsidRPr="00E90FE5">
        <w:rPr>
          <w:sz w:val="28"/>
          <w:szCs w:val="28"/>
        </w:rPr>
        <w:t>6. Перечень учебно-методического обеспечения для самостоятельной работы обучающихся по дисциплине</w:t>
      </w:r>
      <w:bookmarkEnd w:id="30"/>
    </w:p>
    <w:p w14:paraId="2D1B7373" w14:textId="77777777" w:rsidR="0031121A" w:rsidRPr="00CE73B4" w:rsidRDefault="0031121A" w:rsidP="00CE73B4">
      <w:pPr>
        <w:pStyle w:val="1"/>
        <w:jc w:val="both"/>
        <w:rPr>
          <w:sz w:val="28"/>
          <w:szCs w:val="28"/>
        </w:rPr>
      </w:pPr>
      <w:bookmarkStart w:id="33" w:name="_Toc134990111"/>
      <w:r w:rsidRPr="00E90FE5">
        <w:rPr>
          <w:sz w:val="28"/>
          <w:szCs w:val="28"/>
        </w:rPr>
        <w:t>6.1. Перечень вопросов, отводимых на самостоятельное освоение дисциплины, формы внеаудиторной самостоятельной работы</w:t>
      </w:r>
      <w:bookmarkEnd w:id="33"/>
    </w:p>
    <w:p w14:paraId="1128DA4C" w14:textId="77777777" w:rsidR="0031121A" w:rsidRPr="00E90FE5" w:rsidRDefault="0031121A" w:rsidP="005C6616">
      <w:pPr>
        <w:rPr>
          <w:b/>
          <w:sz w:val="28"/>
          <w:szCs w:val="28"/>
        </w:rPr>
      </w:pPr>
    </w:p>
    <w:p w14:paraId="674B4F14" w14:textId="77777777" w:rsidR="0031121A" w:rsidRPr="00E90FE5" w:rsidRDefault="0031121A" w:rsidP="00AF3C20">
      <w:pPr>
        <w:jc w:val="right"/>
        <w:rPr>
          <w:sz w:val="28"/>
          <w:szCs w:val="28"/>
        </w:rPr>
      </w:pPr>
      <w:r w:rsidRPr="00E90FE5">
        <w:rPr>
          <w:sz w:val="28"/>
          <w:szCs w:val="28"/>
        </w:rPr>
        <w:t>Таблица 4</w:t>
      </w:r>
    </w:p>
    <w:p w14:paraId="4F259851" w14:textId="77777777" w:rsidR="008A25C0" w:rsidRPr="00E90FE5" w:rsidRDefault="008A25C0" w:rsidP="00AF3C20">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3848"/>
        <w:gridCol w:w="2864"/>
      </w:tblGrid>
      <w:tr w:rsidR="0031121A" w:rsidRPr="00C64FB5" w14:paraId="2AA3AEF7" w14:textId="77777777" w:rsidTr="001B3536">
        <w:tc>
          <w:tcPr>
            <w:tcW w:w="1515" w:type="pct"/>
            <w:shd w:val="clear" w:color="auto" w:fill="auto"/>
          </w:tcPr>
          <w:p w14:paraId="70514466" w14:textId="77777777" w:rsidR="0031121A" w:rsidRPr="00C64FB5" w:rsidRDefault="0031121A" w:rsidP="005C6616">
            <w:pPr>
              <w:rPr>
                <w:b/>
                <w:sz w:val="28"/>
                <w:szCs w:val="28"/>
              </w:rPr>
            </w:pPr>
            <w:r w:rsidRPr="00C64FB5">
              <w:rPr>
                <w:b/>
                <w:sz w:val="28"/>
                <w:szCs w:val="28"/>
              </w:rPr>
              <w:t>Наименование тем (разделов) дисциплины</w:t>
            </w:r>
          </w:p>
        </w:tc>
        <w:tc>
          <w:tcPr>
            <w:tcW w:w="1998" w:type="pct"/>
            <w:shd w:val="clear" w:color="auto" w:fill="auto"/>
          </w:tcPr>
          <w:p w14:paraId="78B9E93F" w14:textId="77777777" w:rsidR="0031121A" w:rsidRPr="00C64FB5" w:rsidRDefault="0031121A" w:rsidP="005C6616">
            <w:pPr>
              <w:rPr>
                <w:b/>
                <w:sz w:val="28"/>
                <w:szCs w:val="28"/>
              </w:rPr>
            </w:pPr>
            <w:r w:rsidRPr="00C64FB5">
              <w:rPr>
                <w:b/>
                <w:sz w:val="28"/>
                <w:szCs w:val="28"/>
              </w:rPr>
              <w:t xml:space="preserve">Перечень вопросов, отводимых на самостоятельное освоение </w:t>
            </w:r>
          </w:p>
        </w:tc>
        <w:tc>
          <w:tcPr>
            <w:tcW w:w="1487" w:type="pct"/>
          </w:tcPr>
          <w:p w14:paraId="0F36212F" w14:textId="77777777" w:rsidR="0031121A" w:rsidRPr="00C64FB5" w:rsidRDefault="0031121A" w:rsidP="005C6616">
            <w:pPr>
              <w:rPr>
                <w:b/>
                <w:sz w:val="28"/>
                <w:szCs w:val="28"/>
              </w:rPr>
            </w:pPr>
            <w:r w:rsidRPr="00C64FB5">
              <w:rPr>
                <w:b/>
                <w:sz w:val="28"/>
                <w:szCs w:val="28"/>
              </w:rPr>
              <w:t>Формы внеаудиторной самостоятельной работы</w:t>
            </w:r>
          </w:p>
        </w:tc>
      </w:tr>
      <w:tr w:rsidR="00782EDD" w:rsidRPr="00C64FB5" w14:paraId="44E68B41" w14:textId="77777777" w:rsidTr="001B3536">
        <w:tc>
          <w:tcPr>
            <w:tcW w:w="1515" w:type="pct"/>
            <w:shd w:val="clear" w:color="auto" w:fill="auto"/>
          </w:tcPr>
          <w:p w14:paraId="647BF79F" w14:textId="0B7EBC82" w:rsidR="00782EDD" w:rsidRPr="00C64FB5" w:rsidRDefault="00782EDD" w:rsidP="00782EDD">
            <w:pPr>
              <w:tabs>
                <w:tab w:val="right" w:pos="851"/>
              </w:tabs>
              <w:rPr>
                <w:sz w:val="28"/>
                <w:szCs w:val="28"/>
              </w:rPr>
            </w:pPr>
            <w:r w:rsidRPr="00C64FB5">
              <w:rPr>
                <w:sz w:val="28"/>
                <w:szCs w:val="28"/>
              </w:rPr>
              <w:t>Тема 1. Сущность и задачи международного менеджмента.</w:t>
            </w:r>
          </w:p>
        </w:tc>
        <w:tc>
          <w:tcPr>
            <w:tcW w:w="1998" w:type="pct"/>
            <w:shd w:val="clear" w:color="auto" w:fill="auto"/>
          </w:tcPr>
          <w:p w14:paraId="380B3FD3" w14:textId="77777777" w:rsidR="00782EDD" w:rsidRPr="00C64FB5" w:rsidRDefault="00782EDD" w:rsidP="00782EDD">
            <w:pPr>
              <w:rPr>
                <w:sz w:val="28"/>
                <w:szCs w:val="28"/>
              </w:rPr>
            </w:pPr>
            <w:r w:rsidRPr="00C64FB5">
              <w:rPr>
                <w:sz w:val="28"/>
                <w:szCs w:val="28"/>
              </w:rPr>
              <w:t>Особенности и современные тенденции международного менеджмента</w:t>
            </w:r>
          </w:p>
          <w:p w14:paraId="5AC35A1B" w14:textId="77777777" w:rsidR="00782EDD" w:rsidRPr="00C64FB5" w:rsidRDefault="00782EDD" w:rsidP="00782EDD">
            <w:pPr>
              <w:rPr>
                <w:sz w:val="28"/>
                <w:szCs w:val="28"/>
              </w:rPr>
            </w:pPr>
            <w:r w:rsidRPr="00C64FB5">
              <w:rPr>
                <w:sz w:val="28"/>
                <w:szCs w:val="28"/>
              </w:rPr>
              <w:t>Методы анализа внешней среды функционирования международных предприятий</w:t>
            </w:r>
          </w:p>
          <w:p w14:paraId="584869CE" w14:textId="20ADDD16" w:rsidR="00782EDD" w:rsidRPr="00C64FB5" w:rsidRDefault="00782EDD" w:rsidP="00782EDD">
            <w:pPr>
              <w:rPr>
                <w:sz w:val="28"/>
                <w:szCs w:val="28"/>
              </w:rPr>
            </w:pPr>
            <w:r w:rsidRPr="00C64FB5">
              <w:rPr>
                <w:sz w:val="28"/>
                <w:szCs w:val="28"/>
              </w:rPr>
              <w:t xml:space="preserve">Методы снижения рисков, связанных с международной деятельностью </w:t>
            </w:r>
          </w:p>
          <w:p w14:paraId="376E3586" w14:textId="77777777" w:rsidR="00782EDD" w:rsidRPr="00C64FB5" w:rsidRDefault="00782EDD" w:rsidP="00782EDD">
            <w:pPr>
              <w:rPr>
                <w:sz w:val="28"/>
                <w:szCs w:val="28"/>
              </w:rPr>
            </w:pPr>
          </w:p>
          <w:p w14:paraId="3FDFB6F0" w14:textId="5D33B38A" w:rsidR="00782EDD" w:rsidRPr="00C64FB5" w:rsidRDefault="00782EDD" w:rsidP="00782EDD">
            <w:pPr>
              <w:rPr>
                <w:sz w:val="28"/>
                <w:szCs w:val="28"/>
              </w:rPr>
            </w:pPr>
          </w:p>
        </w:tc>
        <w:tc>
          <w:tcPr>
            <w:tcW w:w="1487" w:type="pct"/>
          </w:tcPr>
          <w:p w14:paraId="0479E1EB" w14:textId="77777777" w:rsidR="00782EDD" w:rsidRPr="00C64FB5" w:rsidRDefault="00782EDD" w:rsidP="00782EDD">
            <w:pPr>
              <w:rPr>
                <w:sz w:val="28"/>
                <w:szCs w:val="28"/>
              </w:rPr>
            </w:pPr>
            <w:r w:rsidRPr="00C64FB5">
              <w:rPr>
                <w:sz w:val="28"/>
                <w:szCs w:val="28"/>
              </w:rPr>
              <w:t xml:space="preserve">- работа с конспектом лекции;  </w:t>
            </w:r>
          </w:p>
          <w:p w14:paraId="52DCA7D9" w14:textId="07B3A56F" w:rsidR="00782EDD" w:rsidRPr="00C64FB5" w:rsidRDefault="00782EDD" w:rsidP="00782EDD">
            <w:pPr>
              <w:rPr>
                <w:sz w:val="28"/>
                <w:szCs w:val="28"/>
              </w:rPr>
            </w:pPr>
            <w:r w:rsidRPr="00C64FB5">
              <w:rPr>
                <w:sz w:val="28"/>
                <w:szCs w:val="28"/>
              </w:rPr>
              <w:t>- работа с электронной библиотечной системой;</w:t>
            </w:r>
          </w:p>
          <w:p w14:paraId="76200180" w14:textId="77777777" w:rsidR="00782EDD" w:rsidRPr="00C64FB5" w:rsidRDefault="00782EDD" w:rsidP="00782EDD">
            <w:pPr>
              <w:rPr>
                <w:sz w:val="28"/>
                <w:szCs w:val="28"/>
              </w:rPr>
            </w:pPr>
            <w:r w:rsidRPr="00C64FB5">
              <w:rPr>
                <w:sz w:val="28"/>
                <w:szCs w:val="28"/>
              </w:rPr>
              <w:t xml:space="preserve">- работа с информационно-образовательным порталом (ИОП) </w:t>
            </w:r>
            <w:proofErr w:type="spellStart"/>
            <w:r w:rsidRPr="00C64FB5">
              <w:rPr>
                <w:sz w:val="28"/>
                <w:szCs w:val="28"/>
              </w:rPr>
              <w:t>Финуниверситета</w:t>
            </w:r>
            <w:proofErr w:type="spellEnd"/>
            <w:r w:rsidRPr="00C64FB5">
              <w:rPr>
                <w:sz w:val="28"/>
                <w:szCs w:val="28"/>
              </w:rPr>
              <w:t>;</w:t>
            </w:r>
          </w:p>
        </w:tc>
      </w:tr>
      <w:tr w:rsidR="00782EDD" w:rsidRPr="00C64FB5" w14:paraId="5F5ECAC3" w14:textId="77777777" w:rsidTr="001B3536">
        <w:tc>
          <w:tcPr>
            <w:tcW w:w="1515" w:type="pct"/>
            <w:shd w:val="clear" w:color="auto" w:fill="auto"/>
          </w:tcPr>
          <w:p w14:paraId="5B790AE9" w14:textId="16E3499C" w:rsidR="00782EDD" w:rsidRPr="00C64FB5" w:rsidRDefault="00782EDD" w:rsidP="00782EDD">
            <w:pPr>
              <w:tabs>
                <w:tab w:val="right" w:pos="851"/>
              </w:tabs>
              <w:rPr>
                <w:sz w:val="28"/>
                <w:szCs w:val="28"/>
              </w:rPr>
            </w:pPr>
            <w:r w:rsidRPr="00C64FB5">
              <w:rPr>
                <w:sz w:val="28"/>
                <w:szCs w:val="28"/>
              </w:rPr>
              <w:t>Тема 2. Международные компании и особенности их деятельности.</w:t>
            </w:r>
          </w:p>
        </w:tc>
        <w:tc>
          <w:tcPr>
            <w:tcW w:w="1998" w:type="pct"/>
            <w:shd w:val="clear" w:color="auto" w:fill="auto"/>
          </w:tcPr>
          <w:p w14:paraId="1E03782E" w14:textId="022514EC" w:rsidR="00782EDD" w:rsidRPr="00C64FB5" w:rsidRDefault="00782EDD" w:rsidP="00782EDD">
            <w:pPr>
              <w:rPr>
                <w:rFonts w:eastAsia="Arial Unicode MS"/>
                <w:sz w:val="28"/>
                <w:szCs w:val="28"/>
              </w:rPr>
            </w:pPr>
            <w:r w:rsidRPr="00C64FB5">
              <w:rPr>
                <w:rFonts w:eastAsia="Arial Unicode MS"/>
                <w:sz w:val="28"/>
                <w:szCs w:val="28"/>
              </w:rPr>
              <w:t>Транснациональные компании (ТНК). Особенности, роль в мировой экономике. Особенности управления транснациональными компаниями.</w:t>
            </w:r>
          </w:p>
          <w:p w14:paraId="6BBCD0EB" w14:textId="77777777" w:rsidR="00782EDD" w:rsidRPr="00C64FB5" w:rsidRDefault="00782EDD" w:rsidP="00782EDD">
            <w:pPr>
              <w:rPr>
                <w:rFonts w:eastAsia="Arial Unicode MS"/>
                <w:sz w:val="28"/>
                <w:szCs w:val="28"/>
              </w:rPr>
            </w:pPr>
            <w:r w:rsidRPr="00C64FB5">
              <w:rPr>
                <w:rFonts w:eastAsia="Arial Unicode MS"/>
                <w:sz w:val="28"/>
                <w:szCs w:val="28"/>
              </w:rPr>
              <w:t>Организационная структура ТНК. Классификация ТНК.</w:t>
            </w:r>
          </w:p>
          <w:p w14:paraId="3BAB1ECA" w14:textId="6CE0647C" w:rsidR="00782EDD" w:rsidRPr="00C64FB5" w:rsidRDefault="00782EDD" w:rsidP="00782EDD">
            <w:pPr>
              <w:rPr>
                <w:rFonts w:eastAsia="Arial Unicode MS"/>
                <w:sz w:val="28"/>
                <w:szCs w:val="28"/>
              </w:rPr>
            </w:pPr>
            <w:r w:rsidRPr="00C64FB5">
              <w:rPr>
                <w:rFonts w:eastAsia="Arial Unicode MS"/>
                <w:sz w:val="28"/>
                <w:szCs w:val="28"/>
              </w:rPr>
              <w:t xml:space="preserve">Учет специфики национальных рынок для </w:t>
            </w:r>
            <w:r w:rsidR="00EB56F5" w:rsidRPr="00C64FB5">
              <w:rPr>
                <w:rFonts w:eastAsia="Arial Unicode MS"/>
                <w:sz w:val="28"/>
                <w:szCs w:val="28"/>
              </w:rPr>
              <w:t>развития</w:t>
            </w:r>
            <w:r w:rsidRPr="00C64FB5">
              <w:rPr>
                <w:rFonts w:eastAsia="Arial Unicode MS"/>
                <w:sz w:val="28"/>
                <w:szCs w:val="28"/>
              </w:rPr>
              <w:t xml:space="preserve"> деятельности ТНК</w:t>
            </w:r>
            <w:r w:rsidR="00EB56F5" w:rsidRPr="00C64FB5">
              <w:rPr>
                <w:rFonts w:eastAsia="Arial Unicode MS"/>
                <w:sz w:val="28"/>
                <w:szCs w:val="28"/>
              </w:rPr>
              <w:t>. Формирования конкурентных преимуществ ТНК</w:t>
            </w:r>
          </w:p>
        </w:tc>
        <w:tc>
          <w:tcPr>
            <w:tcW w:w="1487" w:type="pct"/>
          </w:tcPr>
          <w:p w14:paraId="2EC90CA4" w14:textId="77777777" w:rsidR="00782EDD" w:rsidRPr="00C64FB5" w:rsidRDefault="00782EDD" w:rsidP="00782EDD">
            <w:pPr>
              <w:rPr>
                <w:sz w:val="28"/>
                <w:szCs w:val="28"/>
              </w:rPr>
            </w:pPr>
            <w:r w:rsidRPr="00C64FB5">
              <w:rPr>
                <w:sz w:val="28"/>
                <w:szCs w:val="28"/>
              </w:rPr>
              <w:t xml:space="preserve">- работа с конспектом лекции;  </w:t>
            </w:r>
          </w:p>
          <w:p w14:paraId="71F6C093" w14:textId="77777777" w:rsidR="00782EDD" w:rsidRPr="00C64FB5" w:rsidRDefault="00782EDD" w:rsidP="00782EDD">
            <w:pPr>
              <w:rPr>
                <w:sz w:val="28"/>
                <w:szCs w:val="28"/>
              </w:rPr>
            </w:pPr>
            <w:r w:rsidRPr="00C64FB5">
              <w:rPr>
                <w:sz w:val="28"/>
                <w:szCs w:val="28"/>
              </w:rPr>
              <w:t xml:space="preserve">- </w:t>
            </w:r>
            <w:proofErr w:type="gramStart"/>
            <w:r w:rsidRPr="00C64FB5">
              <w:rPr>
                <w:sz w:val="28"/>
                <w:szCs w:val="28"/>
              </w:rPr>
              <w:t>работа  с</w:t>
            </w:r>
            <w:proofErr w:type="gramEnd"/>
            <w:r w:rsidRPr="00C64FB5">
              <w:rPr>
                <w:sz w:val="28"/>
                <w:szCs w:val="28"/>
              </w:rPr>
              <w:t xml:space="preserve"> электронной библиотечной системой;</w:t>
            </w:r>
          </w:p>
          <w:p w14:paraId="2246AECE" w14:textId="77777777" w:rsidR="00782EDD" w:rsidRPr="00C64FB5" w:rsidRDefault="00782EDD" w:rsidP="00782EDD">
            <w:pPr>
              <w:rPr>
                <w:sz w:val="28"/>
                <w:szCs w:val="28"/>
              </w:rPr>
            </w:pPr>
            <w:r w:rsidRPr="00C64FB5">
              <w:rPr>
                <w:sz w:val="28"/>
                <w:szCs w:val="28"/>
              </w:rPr>
              <w:t xml:space="preserve">- работа с информационно-образовательным порталом (ИОП) </w:t>
            </w:r>
            <w:proofErr w:type="spellStart"/>
            <w:r w:rsidRPr="00C64FB5">
              <w:rPr>
                <w:sz w:val="28"/>
                <w:szCs w:val="28"/>
              </w:rPr>
              <w:t>Финуниверситета</w:t>
            </w:r>
            <w:proofErr w:type="spellEnd"/>
            <w:r w:rsidRPr="00C64FB5">
              <w:rPr>
                <w:sz w:val="28"/>
                <w:szCs w:val="28"/>
              </w:rPr>
              <w:t>;</w:t>
            </w:r>
          </w:p>
          <w:p w14:paraId="0CACE1CA" w14:textId="77777777" w:rsidR="00782EDD" w:rsidRPr="00C64FB5" w:rsidRDefault="00782EDD" w:rsidP="00782EDD">
            <w:pPr>
              <w:rPr>
                <w:sz w:val="28"/>
                <w:szCs w:val="28"/>
              </w:rPr>
            </w:pPr>
            <w:r w:rsidRPr="00C64FB5">
              <w:rPr>
                <w:sz w:val="28"/>
                <w:szCs w:val="28"/>
              </w:rPr>
              <w:t>- подготовка к решению ситуационных задач;</w:t>
            </w:r>
          </w:p>
        </w:tc>
      </w:tr>
      <w:tr w:rsidR="00782EDD" w:rsidRPr="00C64FB5" w14:paraId="3B7645C8" w14:textId="77777777" w:rsidTr="001B3536">
        <w:trPr>
          <w:trHeight w:val="699"/>
        </w:trPr>
        <w:tc>
          <w:tcPr>
            <w:tcW w:w="1515" w:type="pct"/>
            <w:shd w:val="clear" w:color="auto" w:fill="auto"/>
          </w:tcPr>
          <w:p w14:paraId="52958683" w14:textId="10D7DD73" w:rsidR="00782EDD" w:rsidRPr="00C64FB5" w:rsidRDefault="00782EDD" w:rsidP="00782EDD">
            <w:pPr>
              <w:tabs>
                <w:tab w:val="right" w:pos="851"/>
              </w:tabs>
              <w:rPr>
                <w:sz w:val="28"/>
                <w:szCs w:val="28"/>
              </w:rPr>
            </w:pPr>
            <w:r w:rsidRPr="00C64FB5">
              <w:rPr>
                <w:sz w:val="28"/>
                <w:szCs w:val="28"/>
              </w:rPr>
              <w:t>Тема 3. Интернационализация предприятий: мотивы и модели.</w:t>
            </w:r>
          </w:p>
        </w:tc>
        <w:tc>
          <w:tcPr>
            <w:tcW w:w="1998" w:type="pct"/>
            <w:shd w:val="clear" w:color="auto" w:fill="auto"/>
          </w:tcPr>
          <w:p w14:paraId="4DC03CA3" w14:textId="77777777" w:rsidR="00782EDD" w:rsidRPr="00C64FB5" w:rsidRDefault="00EB56F5" w:rsidP="00782EDD">
            <w:pPr>
              <w:rPr>
                <w:sz w:val="28"/>
                <w:szCs w:val="28"/>
              </w:rPr>
            </w:pPr>
            <w:r w:rsidRPr="00C64FB5">
              <w:rPr>
                <w:sz w:val="28"/>
                <w:szCs w:val="28"/>
              </w:rPr>
              <w:t xml:space="preserve">Особенности выхода на внешние рынки российских компаний. Разница выхода на внешние рынки для промышленных компаний и </w:t>
            </w:r>
            <w:r w:rsidRPr="00C64FB5">
              <w:rPr>
                <w:sz w:val="28"/>
                <w:szCs w:val="28"/>
              </w:rPr>
              <w:lastRenderedPageBreak/>
              <w:t xml:space="preserve">компаний, представляющих сферу услуг. </w:t>
            </w:r>
          </w:p>
          <w:p w14:paraId="46C6FC1F" w14:textId="77777777" w:rsidR="00EB56F5" w:rsidRPr="00C64FB5" w:rsidRDefault="00650A9E" w:rsidP="00782EDD">
            <w:pPr>
              <w:rPr>
                <w:sz w:val="28"/>
                <w:szCs w:val="28"/>
              </w:rPr>
            </w:pPr>
            <w:r w:rsidRPr="00C64FB5">
              <w:rPr>
                <w:sz w:val="28"/>
                <w:szCs w:val="28"/>
              </w:rPr>
              <w:t>Бизнес-модель компаний, функционирующих на международных рынках.</w:t>
            </w:r>
          </w:p>
          <w:p w14:paraId="04CD75CE" w14:textId="22560E7C" w:rsidR="00650A9E" w:rsidRPr="00C64FB5" w:rsidRDefault="00650A9E" w:rsidP="00782EDD">
            <w:pPr>
              <w:rPr>
                <w:sz w:val="28"/>
                <w:szCs w:val="28"/>
              </w:rPr>
            </w:pPr>
            <w:r w:rsidRPr="00C64FB5">
              <w:rPr>
                <w:sz w:val="28"/>
                <w:szCs w:val="28"/>
              </w:rPr>
              <w:t>Преимущества, получаемые предприятиями при выходе на внешние рынки.</w:t>
            </w:r>
          </w:p>
          <w:p w14:paraId="4D562A1A" w14:textId="7060FC46" w:rsidR="00650A9E" w:rsidRPr="00C64FB5" w:rsidRDefault="00650A9E" w:rsidP="00782EDD">
            <w:pPr>
              <w:rPr>
                <w:sz w:val="28"/>
                <w:szCs w:val="28"/>
              </w:rPr>
            </w:pPr>
          </w:p>
        </w:tc>
        <w:tc>
          <w:tcPr>
            <w:tcW w:w="1487" w:type="pct"/>
          </w:tcPr>
          <w:p w14:paraId="7D9A1177" w14:textId="77777777" w:rsidR="00782EDD" w:rsidRPr="00C64FB5" w:rsidRDefault="00782EDD" w:rsidP="00782EDD">
            <w:pPr>
              <w:rPr>
                <w:sz w:val="28"/>
                <w:szCs w:val="28"/>
              </w:rPr>
            </w:pPr>
            <w:r w:rsidRPr="00C64FB5">
              <w:rPr>
                <w:sz w:val="28"/>
                <w:szCs w:val="28"/>
              </w:rPr>
              <w:lastRenderedPageBreak/>
              <w:t xml:space="preserve">работа с конспектом лекции;  </w:t>
            </w:r>
          </w:p>
          <w:p w14:paraId="1A9D0342" w14:textId="77777777" w:rsidR="00782EDD" w:rsidRPr="00C64FB5" w:rsidRDefault="00782EDD" w:rsidP="00782EDD">
            <w:pPr>
              <w:rPr>
                <w:sz w:val="28"/>
                <w:szCs w:val="28"/>
              </w:rPr>
            </w:pPr>
            <w:r w:rsidRPr="00C64FB5">
              <w:rPr>
                <w:sz w:val="28"/>
                <w:szCs w:val="28"/>
              </w:rPr>
              <w:t xml:space="preserve">- </w:t>
            </w:r>
            <w:proofErr w:type="gramStart"/>
            <w:r w:rsidRPr="00C64FB5">
              <w:rPr>
                <w:sz w:val="28"/>
                <w:szCs w:val="28"/>
              </w:rPr>
              <w:t>работа  с</w:t>
            </w:r>
            <w:proofErr w:type="gramEnd"/>
            <w:r w:rsidRPr="00C64FB5">
              <w:rPr>
                <w:sz w:val="28"/>
                <w:szCs w:val="28"/>
              </w:rPr>
              <w:t xml:space="preserve"> электронной </w:t>
            </w:r>
            <w:r w:rsidRPr="00C64FB5">
              <w:rPr>
                <w:sz w:val="28"/>
                <w:szCs w:val="28"/>
              </w:rPr>
              <w:lastRenderedPageBreak/>
              <w:t>библиотечной системой;</w:t>
            </w:r>
          </w:p>
          <w:p w14:paraId="1492CCBA" w14:textId="77777777" w:rsidR="00782EDD" w:rsidRPr="00C64FB5" w:rsidRDefault="00782EDD" w:rsidP="00782EDD">
            <w:pPr>
              <w:rPr>
                <w:sz w:val="28"/>
                <w:szCs w:val="28"/>
              </w:rPr>
            </w:pPr>
            <w:r w:rsidRPr="00C64FB5">
              <w:rPr>
                <w:sz w:val="28"/>
                <w:szCs w:val="28"/>
              </w:rPr>
              <w:t xml:space="preserve">- работа с информационно-образовательным порталом (ИОП) </w:t>
            </w:r>
            <w:proofErr w:type="spellStart"/>
            <w:r w:rsidRPr="00C64FB5">
              <w:rPr>
                <w:sz w:val="28"/>
                <w:szCs w:val="28"/>
              </w:rPr>
              <w:t>Финуниверситета</w:t>
            </w:r>
            <w:proofErr w:type="spellEnd"/>
            <w:r w:rsidRPr="00C64FB5">
              <w:rPr>
                <w:sz w:val="28"/>
                <w:szCs w:val="28"/>
              </w:rPr>
              <w:t>;</w:t>
            </w:r>
          </w:p>
          <w:p w14:paraId="5EC4B590" w14:textId="77777777" w:rsidR="00782EDD" w:rsidRPr="00C64FB5" w:rsidRDefault="00782EDD" w:rsidP="00782EDD">
            <w:pPr>
              <w:rPr>
                <w:sz w:val="28"/>
                <w:szCs w:val="28"/>
              </w:rPr>
            </w:pPr>
            <w:r w:rsidRPr="00C64FB5">
              <w:rPr>
                <w:sz w:val="28"/>
                <w:szCs w:val="28"/>
              </w:rPr>
              <w:t>- подготовка к решению кейса.</w:t>
            </w:r>
          </w:p>
        </w:tc>
      </w:tr>
      <w:tr w:rsidR="00782EDD" w:rsidRPr="00C64FB5" w14:paraId="466B01B3" w14:textId="77777777" w:rsidTr="001B3536">
        <w:tc>
          <w:tcPr>
            <w:tcW w:w="1515" w:type="pct"/>
            <w:shd w:val="clear" w:color="auto" w:fill="auto"/>
          </w:tcPr>
          <w:p w14:paraId="435FD5C9" w14:textId="642C63B8" w:rsidR="00782EDD" w:rsidRPr="00C64FB5" w:rsidRDefault="00782EDD" w:rsidP="00782EDD">
            <w:pPr>
              <w:tabs>
                <w:tab w:val="right" w:pos="851"/>
              </w:tabs>
              <w:rPr>
                <w:sz w:val="28"/>
                <w:szCs w:val="28"/>
              </w:rPr>
            </w:pPr>
            <w:r w:rsidRPr="00C64FB5">
              <w:rPr>
                <w:sz w:val="28"/>
                <w:szCs w:val="28"/>
              </w:rPr>
              <w:lastRenderedPageBreak/>
              <w:t>Тема 4. Повышение деловой активности предприятия на внешних рынках.</w:t>
            </w:r>
          </w:p>
        </w:tc>
        <w:tc>
          <w:tcPr>
            <w:tcW w:w="1998" w:type="pct"/>
            <w:shd w:val="clear" w:color="auto" w:fill="auto"/>
          </w:tcPr>
          <w:p w14:paraId="6D99B512" w14:textId="54DE6E66" w:rsidR="00782EDD" w:rsidRPr="00C64FB5" w:rsidRDefault="00782EDD" w:rsidP="00782EDD">
            <w:pPr>
              <w:rPr>
                <w:sz w:val="28"/>
                <w:szCs w:val="28"/>
              </w:rPr>
            </w:pPr>
            <w:r w:rsidRPr="00C64FB5">
              <w:rPr>
                <w:sz w:val="28"/>
                <w:szCs w:val="28"/>
              </w:rPr>
              <w:t>Правовая среда функционирования международного бизнес</w:t>
            </w:r>
            <w:r w:rsidR="005A4BF8" w:rsidRPr="00C64FB5">
              <w:rPr>
                <w:sz w:val="28"/>
                <w:szCs w:val="28"/>
              </w:rPr>
              <w:t xml:space="preserve">а. </w:t>
            </w:r>
            <w:r w:rsidR="00BC21E4" w:rsidRPr="00C64FB5">
              <w:rPr>
                <w:sz w:val="28"/>
                <w:szCs w:val="28"/>
              </w:rPr>
              <w:t>Особенности национальных моделей менеджмента в различных странах.</w:t>
            </w:r>
          </w:p>
          <w:p w14:paraId="0D425B62" w14:textId="5CFD38C1" w:rsidR="00BC21E4" w:rsidRPr="00C64FB5" w:rsidRDefault="00BC21E4" w:rsidP="00782EDD">
            <w:pPr>
              <w:rPr>
                <w:sz w:val="28"/>
                <w:szCs w:val="28"/>
              </w:rPr>
            </w:pPr>
            <w:r w:rsidRPr="00C64FB5">
              <w:rPr>
                <w:sz w:val="28"/>
                <w:szCs w:val="28"/>
              </w:rPr>
              <w:t xml:space="preserve">Сравнение национальных моделей менеджмента. </w:t>
            </w:r>
          </w:p>
          <w:p w14:paraId="605705D4" w14:textId="77777777" w:rsidR="00782EDD" w:rsidRPr="00C64FB5" w:rsidRDefault="00BC21E4" w:rsidP="00782EDD">
            <w:pPr>
              <w:rPr>
                <w:sz w:val="28"/>
                <w:szCs w:val="28"/>
              </w:rPr>
            </w:pPr>
            <w:r w:rsidRPr="00C64FB5">
              <w:rPr>
                <w:sz w:val="28"/>
                <w:szCs w:val="28"/>
              </w:rPr>
              <w:t>Учет различных культур как фактор успеха предприятия на внешнем рынке.</w:t>
            </w:r>
          </w:p>
          <w:p w14:paraId="697E3C98" w14:textId="2301359B" w:rsidR="00370829" w:rsidRPr="00C64FB5" w:rsidRDefault="00370829" w:rsidP="00782EDD">
            <w:pPr>
              <w:rPr>
                <w:sz w:val="28"/>
                <w:szCs w:val="28"/>
              </w:rPr>
            </w:pPr>
            <w:r w:rsidRPr="00C64FB5">
              <w:rPr>
                <w:sz w:val="28"/>
                <w:szCs w:val="28"/>
              </w:rPr>
              <w:t>Социальная ответственность как фактор успеха предприятия на внешнем рынке.</w:t>
            </w:r>
          </w:p>
        </w:tc>
        <w:tc>
          <w:tcPr>
            <w:tcW w:w="1487" w:type="pct"/>
          </w:tcPr>
          <w:p w14:paraId="2AE78FFA" w14:textId="77777777" w:rsidR="00782EDD" w:rsidRPr="00C64FB5" w:rsidRDefault="00782EDD" w:rsidP="00782EDD">
            <w:pPr>
              <w:rPr>
                <w:sz w:val="28"/>
                <w:szCs w:val="28"/>
              </w:rPr>
            </w:pPr>
            <w:r w:rsidRPr="00C64FB5">
              <w:rPr>
                <w:sz w:val="28"/>
                <w:szCs w:val="28"/>
              </w:rPr>
              <w:t xml:space="preserve">- </w:t>
            </w:r>
            <w:proofErr w:type="gramStart"/>
            <w:r w:rsidRPr="00C64FB5">
              <w:rPr>
                <w:sz w:val="28"/>
                <w:szCs w:val="28"/>
              </w:rPr>
              <w:t>работа  с</w:t>
            </w:r>
            <w:proofErr w:type="gramEnd"/>
            <w:r w:rsidRPr="00C64FB5">
              <w:rPr>
                <w:sz w:val="28"/>
                <w:szCs w:val="28"/>
              </w:rPr>
              <w:t xml:space="preserve"> электронной библиотечной системой;</w:t>
            </w:r>
          </w:p>
          <w:p w14:paraId="108B2DDC" w14:textId="77777777" w:rsidR="00782EDD" w:rsidRPr="00C64FB5" w:rsidRDefault="00782EDD" w:rsidP="00782EDD">
            <w:pPr>
              <w:rPr>
                <w:sz w:val="28"/>
                <w:szCs w:val="28"/>
              </w:rPr>
            </w:pPr>
            <w:r w:rsidRPr="00C64FB5">
              <w:rPr>
                <w:sz w:val="28"/>
                <w:szCs w:val="28"/>
              </w:rPr>
              <w:t xml:space="preserve">- работа с информационно-образовательным порталом (ИОП) </w:t>
            </w:r>
            <w:proofErr w:type="spellStart"/>
            <w:r w:rsidRPr="00C64FB5">
              <w:rPr>
                <w:sz w:val="28"/>
                <w:szCs w:val="28"/>
              </w:rPr>
              <w:t>Финуниверситета</w:t>
            </w:r>
            <w:proofErr w:type="spellEnd"/>
            <w:r w:rsidRPr="00C64FB5">
              <w:rPr>
                <w:sz w:val="28"/>
                <w:szCs w:val="28"/>
              </w:rPr>
              <w:t>;</w:t>
            </w:r>
          </w:p>
        </w:tc>
      </w:tr>
    </w:tbl>
    <w:p w14:paraId="122D1363" w14:textId="77777777" w:rsidR="0031121A" w:rsidRPr="00E90FE5" w:rsidRDefault="0031121A" w:rsidP="005C6616">
      <w:pPr>
        <w:rPr>
          <w:sz w:val="28"/>
          <w:szCs w:val="28"/>
        </w:rPr>
      </w:pPr>
    </w:p>
    <w:p w14:paraId="664D6AE5" w14:textId="77777777" w:rsidR="0031121A" w:rsidRPr="00E90FE5" w:rsidRDefault="0031121A" w:rsidP="00CE73B4">
      <w:pPr>
        <w:pStyle w:val="1"/>
        <w:jc w:val="both"/>
        <w:rPr>
          <w:b w:val="0"/>
          <w:sz w:val="28"/>
          <w:szCs w:val="28"/>
        </w:rPr>
      </w:pPr>
      <w:bookmarkStart w:id="34" w:name="_Toc134990112"/>
      <w:r w:rsidRPr="00E90FE5">
        <w:rPr>
          <w:sz w:val="28"/>
          <w:szCs w:val="28"/>
        </w:rPr>
        <w:t>6.2. Перечень вопросов, заданий, тем для подготовки к текущему контролю</w:t>
      </w:r>
      <w:bookmarkEnd w:id="34"/>
      <w:r w:rsidRPr="00E90FE5">
        <w:rPr>
          <w:sz w:val="28"/>
          <w:szCs w:val="28"/>
        </w:rPr>
        <w:t xml:space="preserve"> </w:t>
      </w:r>
    </w:p>
    <w:p w14:paraId="430ABA4B" w14:textId="77777777" w:rsidR="0031121A" w:rsidRPr="00E90FE5" w:rsidRDefault="0031121A" w:rsidP="005C6616">
      <w:pPr>
        <w:rPr>
          <w:sz w:val="28"/>
          <w:szCs w:val="28"/>
        </w:rPr>
      </w:pPr>
    </w:p>
    <w:p w14:paraId="7467A178" w14:textId="41339F6B" w:rsidR="00370829" w:rsidRPr="0031389A" w:rsidRDefault="00370829" w:rsidP="00C64FB5">
      <w:pPr>
        <w:spacing w:after="14" w:line="360" w:lineRule="auto"/>
        <w:ind w:firstLine="709"/>
        <w:rPr>
          <w:b/>
          <w:sz w:val="28"/>
          <w:szCs w:val="28"/>
        </w:rPr>
      </w:pPr>
      <w:r w:rsidRPr="0031389A">
        <w:rPr>
          <w:b/>
          <w:sz w:val="28"/>
          <w:szCs w:val="28"/>
        </w:rPr>
        <w:t xml:space="preserve">Примерные темы </w:t>
      </w:r>
      <w:r w:rsidR="00FE1A8F" w:rsidRPr="0031389A">
        <w:rPr>
          <w:b/>
          <w:sz w:val="28"/>
          <w:szCs w:val="28"/>
        </w:rPr>
        <w:t xml:space="preserve">устного </w:t>
      </w:r>
      <w:r w:rsidR="00E372C6" w:rsidRPr="0031389A">
        <w:rPr>
          <w:b/>
          <w:sz w:val="28"/>
          <w:szCs w:val="28"/>
        </w:rPr>
        <w:t>обсуждения:</w:t>
      </w:r>
    </w:p>
    <w:p w14:paraId="434D81C7" w14:textId="03FFE214" w:rsidR="00370829" w:rsidRPr="0031389A" w:rsidRDefault="0031389A" w:rsidP="00C64FB5">
      <w:pPr>
        <w:spacing w:after="14" w:line="360" w:lineRule="auto"/>
        <w:rPr>
          <w:sz w:val="28"/>
          <w:szCs w:val="28"/>
        </w:rPr>
      </w:pPr>
      <w:r>
        <w:rPr>
          <w:sz w:val="28"/>
          <w:szCs w:val="28"/>
        </w:rPr>
        <w:t xml:space="preserve">1. </w:t>
      </w:r>
      <w:r w:rsidR="004C1C7E" w:rsidRPr="0031389A">
        <w:rPr>
          <w:sz w:val="28"/>
          <w:szCs w:val="28"/>
        </w:rPr>
        <w:t>Особенности стратегии выхода на внешние рынки компании…</w:t>
      </w:r>
    </w:p>
    <w:p w14:paraId="5FF95820" w14:textId="3A9A33EB" w:rsidR="004C1C7E" w:rsidRPr="0031389A" w:rsidRDefault="0031389A" w:rsidP="00C64FB5">
      <w:pPr>
        <w:spacing w:after="14" w:line="360" w:lineRule="auto"/>
        <w:rPr>
          <w:sz w:val="28"/>
          <w:szCs w:val="28"/>
        </w:rPr>
      </w:pPr>
      <w:r>
        <w:rPr>
          <w:sz w:val="28"/>
          <w:szCs w:val="28"/>
        </w:rPr>
        <w:t xml:space="preserve">2. </w:t>
      </w:r>
      <w:r w:rsidR="004C1C7E" w:rsidRPr="0031389A">
        <w:rPr>
          <w:sz w:val="28"/>
          <w:szCs w:val="28"/>
        </w:rPr>
        <w:t>Анализ международного бизнес-окружения и построение стратегии выхода на внешние рынки</w:t>
      </w:r>
    </w:p>
    <w:p w14:paraId="44E119AC" w14:textId="003ACB24" w:rsidR="004C1C7E" w:rsidRPr="0031389A" w:rsidRDefault="0031389A" w:rsidP="00C64FB5">
      <w:pPr>
        <w:spacing w:after="14" w:line="360" w:lineRule="auto"/>
        <w:rPr>
          <w:sz w:val="28"/>
          <w:szCs w:val="28"/>
        </w:rPr>
      </w:pPr>
      <w:r>
        <w:rPr>
          <w:sz w:val="28"/>
          <w:szCs w:val="28"/>
        </w:rPr>
        <w:t xml:space="preserve">3. </w:t>
      </w:r>
      <w:r w:rsidR="004C1C7E" w:rsidRPr="0031389A">
        <w:rPr>
          <w:sz w:val="28"/>
          <w:szCs w:val="28"/>
        </w:rPr>
        <w:t>Характеристика и особенности политики по поддержке выхода национальных компаний на внешние рынки</w:t>
      </w:r>
    </w:p>
    <w:p w14:paraId="1440C4DA" w14:textId="1DAB4236" w:rsidR="004C1C7E" w:rsidRPr="0031389A" w:rsidRDefault="0031389A" w:rsidP="00C64FB5">
      <w:pPr>
        <w:spacing w:after="14" w:line="360" w:lineRule="auto"/>
        <w:rPr>
          <w:sz w:val="28"/>
          <w:szCs w:val="28"/>
        </w:rPr>
      </w:pPr>
      <w:r>
        <w:rPr>
          <w:sz w:val="28"/>
          <w:szCs w:val="28"/>
        </w:rPr>
        <w:t xml:space="preserve">4. </w:t>
      </w:r>
      <w:r w:rsidR="004C1C7E" w:rsidRPr="0031389A">
        <w:rPr>
          <w:sz w:val="28"/>
          <w:szCs w:val="28"/>
        </w:rPr>
        <w:t>Отличительные черты и характеристика европейских ТНК</w:t>
      </w:r>
    </w:p>
    <w:p w14:paraId="5BFEDE65" w14:textId="6F0568B8" w:rsidR="004C1C7E" w:rsidRPr="0031389A" w:rsidRDefault="0031389A" w:rsidP="00C64FB5">
      <w:pPr>
        <w:spacing w:after="14" w:line="360" w:lineRule="auto"/>
        <w:rPr>
          <w:sz w:val="28"/>
          <w:szCs w:val="28"/>
        </w:rPr>
      </w:pPr>
      <w:r>
        <w:rPr>
          <w:sz w:val="28"/>
          <w:szCs w:val="28"/>
        </w:rPr>
        <w:t xml:space="preserve">5. </w:t>
      </w:r>
      <w:r w:rsidR="004C1C7E" w:rsidRPr="0031389A">
        <w:rPr>
          <w:sz w:val="28"/>
          <w:szCs w:val="28"/>
        </w:rPr>
        <w:t>Отличительные черты и характеристика азиатских ТНК</w:t>
      </w:r>
    </w:p>
    <w:p w14:paraId="49B1019C" w14:textId="3CAAE0C7" w:rsidR="004C1C7E" w:rsidRPr="0031389A" w:rsidRDefault="0031389A" w:rsidP="00C64FB5">
      <w:pPr>
        <w:spacing w:after="14" w:line="360" w:lineRule="auto"/>
        <w:rPr>
          <w:sz w:val="28"/>
          <w:szCs w:val="28"/>
        </w:rPr>
      </w:pPr>
      <w:r>
        <w:rPr>
          <w:sz w:val="28"/>
          <w:szCs w:val="28"/>
        </w:rPr>
        <w:t xml:space="preserve">6. </w:t>
      </w:r>
      <w:r w:rsidR="004C1C7E" w:rsidRPr="0031389A">
        <w:rPr>
          <w:sz w:val="28"/>
          <w:szCs w:val="28"/>
        </w:rPr>
        <w:t>Эволюция транснациональных компаний</w:t>
      </w:r>
    </w:p>
    <w:p w14:paraId="3F99B637" w14:textId="3D9B90E2" w:rsidR="004C1C7E" w:rsidRPr="0031389A" w:rsidRDefault="0031389A" w:rsidP="00C64FB5">
      <w:pPr>
        <w:spacing w:after="14" w:line="360" w:lineRule="auto"/>
        <w:rPr>
          <w:sz w:val="28"/>
          <w:szCs w:val="28"/>
        </w:rPr>
      </w:pPr>
      <w:r>
        <w:rPr>
          <w:sz w:val="28"/>
          <w:szCs w:val="28"/>
        </w:rPr>
        <w:t xml:space="preserve">7. </w:t>
      </w:r>
      <w:r w:rsidR="004C1C7E" w:rsidRPr="0031389A">
        <w:rPr>
          <w:sz w:val="28"/>
          <w:szCs w:val="28"/>
        </w:rPr>
        <w:t>Особенности стилей менеджмента в различных странах</w:t>
      </w:r>
    </w:p>
    <w:p w14:paraId="1501CB67" w14:textId="76440B5A" w:rsidR="004C1C7E" w:rsidRPr="0031389A" w:rsidRDefault="0031389A" w:rsidP="00C64FB5">
      <w:pPr>
        <w:spacing w:after="14" w:line="360" w:lineRule="auto"/>
        <w:rPr>
          <w:sz w:val="28"/>
          <w:szCs w:val="28"/>
        </w:rPr>
      </w:pPr>
      <w:r>
        <w:rPr>
          <w:sz w:val="28"/>
          <w:szCs w:val="28"/>
        </w:rPr>
        <w:lastRenderedPageBreak/>
        <w:t xml:space="preserve">8. </w:t>
      </w:r>
      <w:r w:rsidR="004C1C7E" w:rsidRPr="0031389A">
        <w:rPr>
          <w:sz w:val="28"/>
          <w:szCs w:val="28"/>
        </w:rPr>
        <w:t>Влияние цифровых технологий на выход компаний на внешние рынки</w:t>
      </w:r>
    </w:p>
    <w:p w14:paraId="1A41BB71" w14:textId="22943576" w:rsidR="004C1C7E" w:rsidRPr="0031389A" w:rsidRDefault="0031389A" w:rsidP="00C64FB5">
      <w:pPr>
        <w:spacing w:after="14" w:line="360" w:lineRule="auto"/>
        <w:rPr>
          <w:sz w:val="28"/>
          <w:szCs w:val="28"/>
        </w:rPr>
      </w:pPr>
      <w:r>
        <w:rPr>
          <w:sz w:val="28"/>
          <w:szCs w:val="28"/>
        </w:rPr>
        <w:t xml:space="preserve">9. </w:t>
      </w:r>
      <w:r w:rsidR="004C1C7E" w:rsidRPr="0031389A">
        <w:rPr>
          <w:sz w:val="28"/>
          <w:szCs w:val="28"/>
        </w:rPr>
        <w:t>Преимущества, получаемые компаниями при выходе на внешние рынки</w:t>
      </w:r>
    </w:p>
    <w:p w14:paraId="55A35C97" w14:textId="6E10DB3F" w:rsidR="004C1C7E" w:rsidRPr="0031389A" w:rsidRDefault="0031389A" w:rsidP="00C64FB5">
      <w:pPr>
        <w:spacing w:after="14" w:line="360" w:lineRule="auto"/>
        <w:rPr>
          <w:sz w:val="28"/>
          <w:szCs w:val="28"/>
        </w:rPr>
      </w:pPr>
      <w:r>
        <w:rPr>
          <w:sz w:val="28"/>
          <w:szCs w:val="28"/>
        </w:rPr>
        <w:t xml:space="preserve">10. </w:t>
      </w:r>
      <w:r w:rsidR="004C1C7E" w:rsidRPr="0031389A">
        <w:rPr>
          <w:sz w:val="28"/>
          <w:szCs w:val="28"/>
        </w:rPr>
        <w:t>Особенности управления международным предприятием.</w:t>
      </w:r>
    </w:p>
    <w:p w14:paraId="4F199783" w14:textId="77777777" w:rsidR="00370829" w:rsidRDefault="00370829" w:rsidP="00414654">
      <w:pPr>
        <w:tabs>
          <w:tab w:val="center" w:pos="2751"/>
        </w:tabs>
        <w:spacing w:after="174" w:line="271" w:lineRule="auto"/>
        <w:jc w:val="both"/>
        <w:rPr>
          <w:b/>
          <w:sz w:val="28"/>
          <w:szCs w:val="28"/>
        </w:rPr>
      </w:pPr>
    </w:p>
    <w:p w14:paraId="04081200" w14:textId="75DBD844" w:rsidR="00AB4C4E" w:rsidRDefault="003A5E0A" w:rsidP="002504B5">
      <w:pPr>
        <w:jc w:val="center"/>
        <w:rPr>
          <w:b/>
          <w:bCs/>
          <w:sz w:val="28"/>
          <w:szCs w:val="28"/>
        </w:rPr>
      </w:pPr>
      <w:r w:rsidRPr="003A5E0A">
        <w:rPr>
          <w:b/>
          <w:bCs/>
          <w:sz w:val="28"/>
          <w:szCs w:val="28"/>
        </w:rPr>
        <w:t xml:space="preserve">Примерные темы </w:t>
      </w:r>
      <w:r w:rsidR="00BD31DD">
        <w:rPr>
          <w:b/>
          <w:bCs/>
          <w:sz w:val="28"/>
          <w:szCs w:val="28"/>
        </w:rPr>
        <w:t>эссе</w:t>
      </w:r>
    </w:p>
    <w:p w14:paraId="44A7498A" w14:textId="77777777" w:rsidR="002504B5" w:rsidRPr="003A5E0A" w:rsidRDefault="002504B5" w:rsidP="002504B5">
      <w:pPr>
        <w:jc w:val="center"/>
        <w:rPr>
          <w:b/>
          <w:bCs/>
          <w:sz w:val="28"/>
          <w:szCs w:val="28"/>
        </w:rPr>
      </w:pPr>
    </w:p>
    <w:p w14:paraId="60BD0E2B" w14:textId="755DE954" w:rsidR="003A5E0A" w:rsidRPr="002504B5" w:rsidRDefault="002504B5" w:rsidP="00C64FB5">
      <w:pPr>
        <w:pStyle w:val="afd"/>
        <w:numPr>
          <w:ilvl w:val="0"/>
          <w:numId w:val="9"/>
        </w:numPr>
        <w:rPr>
          <w:rFonts w:ascii="Times New Roman" w:hAnsi="Times New Roman" w:cs="Times New Roman"/>
          <w:sz w:val="28"/>
          <w:szCs w:val="28"/>
        </w:rPr>
      </w:pPr>
      <w:r w:rsidRPr="002504B5">
        <w:rPr>
          <w:rFonts w:ascii="Times New Roman" w:hAnsi="Times New Roman" w:cs="Times New Roman"/>
          <w:sz w:val="28"/>
          <w:szCs w:val="28"/>
        </w:rPr>
        <w:t xml:space="preserve">Анализ факторов успешности </w:t>
      </w:r>
      <w:r w:rsidR="004C1C7E">
        <w:rPr>
          <w:rFonts w:ascii="Times New Roman" w:hAnsi="Times New Roman" w:cs="Times New Roman"/>
          <w:sz w:val="28"/>
          <w:szCs w:val="28"/>
        </w:rPr>
        <w:t>ТНК: сравнительный анализ различных компаний</w:t>
      </w:r>
      <w:r w:rsidRPr="002504B5">
        <w:rPr>
          <w:rFonts w:ascii="Times New Roman" w:hAnsi="Times New Roman" w:cs="Times New Roman"/>
          <w:sz w:val="28"/>
          <w:szCs w:val="28"/>
        </w:rPr>
        <w:t>.</w:t>
      </w:r>
    </w:p>
    <w:p w14:paraId="1D344D7F" w14:textId="581C4338" w:rsidR="001323CF" w:rsidRPr="001323CF" w:rsidRDefault="001323CF" w:rsidP="00C64FB5">
      <w:pPr>
        <w:pStyle w:val="afd"/>
        <w:numPr>
          <w:ilvl w:val="0"/>
          <w:numId w:val="9"/>
        </w:numPr>
        <w:rPr>
          <w:rFonts w:ascii="Times New Roman" w:hAnsi="Times New Roman" w:cs="Times New Roman"/>
          <w:sz w:val="28"/>
          <w:szCs w:val="28"/>
        </w:rPr>
      </w:pPr>
      <w:r w:rsidRPr="001323CF">
        <w:rPr>
          <w:rFonts w:ascii="Times New Roman" w:hAnsi="Times New Roman" w:cs="Times New Roman"/>
          <w:sz w:val="28"/>
          <w:szCs w:val="28"/>
        </w:rPr>
        <w:t xml:space="preserve">Подходы к построению </w:t>
      </w:r>
      <w:r w:rsidR="004C1C7E">
        <w:rPr>
          <w:rFonts w:ascii="Times New Roman" w:hAnsi="Times New Roman" w:cs="Times New Roman"/>
          <w:sz w:val="28"/>
          <w:szCs w:val="28"/>
        </w:rPr>
        <w:t>стратегии выхода предприятия на внешние рынки</w:t>
      </w:r>
      <w:r w:rsidRPr="001323CF">
        <w:rPr>
          <w:rFonts w:ascii="Times New Roman" w:hAnsi="Times New Roman" w:cs="Times New Roman"/>
          <w:sz w:val="28"/>
          <w:szCs w:val="28"/>
        </w:rPr>
        <w:t xml:space="preserve"> </w:t>
      </w:r>
    </w:p>
    <w:p w14:paraId="28F2213C" w14:textId="1F459B1A" w:rsidR="001323CF" w:rsidRDefault="001323CF" w:rsidP="00C64FB5">
      <w:pPr>
        <w:pStyle w:val="afd"/>
        <w:numPr>
          <w:ilvl w:val="0"/>
          <w:numId w:val="9"/>
        </w:numPr>
        <w:rPr>
          <w:rFonts w:ascii="Times New Roman" w:hAnsi="Times New Roman" w:cs="Times New Roman"/>
          <w:sz w:val="28"/>
          <w:szCs w:val="28"/>
        </w:rPr>
      </w:pPr>
      <w:r w:rsidRPr="001323CF">
        <w:rPr>
          <w:rFonts w:ascii="Times New Roman" w:hAnsi="Times New Roman" w:cs="Times New Roman"/>
          <w:sz w:val="28"/>
          <w:szCs w:val="28"/>
        </w:rPr>
        <w:t xml:space="preserve">Государственная поддержка </w:t>
      </w:r>
      <w:r w:rsidR="004C1C7E">
        <w:rPr>
          <w:rFonts w:ascii="Times New Roman" w:hAnsi="Times New Roman" w:cs="Times New Roman"/>
          <w:sz w:val="28"/>
          <w:szCs w:val="28"/>
        </w:rPr>
        <w:t>выхода российских предприятий на внешние рынки</w:t>
      </w:r>
      <w:r>
        <w:rPr>
          <w:rFonts w:ascii="Times New Roman" w:hAnsi="Times New Roman" w:cs="Times New Roman"/>
          <w:sz w:val="28"/>
          <w:szCs w:val="28"/>
        </w:rPr>
        <w:t>: текущее состояние и направления развития</w:t>
      </w:r>
    </w:p>
    <w:p w14:paraId="37EB5FA6" w14:textId="32D52C15" w:rsidR="004C1C7E"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Разработка стратегии выхода на внешние рынки промышленных компаний</w:t>
      </w:r>
    </w:p>
    <w:p w14:paraId="6A6B2CE4" w14:textId="486B0814" w:rsidR="007F05F5"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Исследование внешнеторговой деятельности компаний из развитых стран</w:t>
      </w:r>
    </w:p>
    <w:p w14:paraId="207057B6" w14:textId="5641DC32" w:rsidR="007F05F5"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Анализ факторов, негативно влияющих на достижение целей выхода на внешние рынки</w:t>
      </w:r>
    </w:p>
    <w:p w14:paraId="77124FEC" w14:textId="30B20546" w:rsidR="007F05F5"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Анализ факторов, способствующих выходу на внешние рынки российских предприятий</w:t>
      </w:r>
    </w:p>
    <w:p w14:paraId="50CF83A0" w14:textId="4F749A0B" w:rsidR="007F05F5"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Анализ особенностей кросс-культурных коммуникаций для выхода на внешний рынок</w:t>
      </w:r>
    </w:p>
    <w:p w14:paraId="77E569BE" w14:textId="2B502943" w:rsidR="007F05F5"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Построение деловых связей в принимающей стране</w:t>
      </w:r>
    </w:p>
    <w:p w14:paraId="1A69F553" w14:textId="17FD7B8D" w:rsidR="007F05F5" w:rsidRPr="001323CF" w:rsidRDefault="007F05F5" w:rsidP="00C64FB5">
      <w:pPr>
        <w:pStyle w:val="afd"/>
        <w:numPr>
          <w:ilvl w:val="0"/>
          <w:numId w:val="9"/>
        </w:numPr>
        <w:rPr>
          <w:rFonts w:ascii="Times New Roman" w:hAnsi="Times New Roman" w:cs="Times New Roman"/>
          <w:sz w:val="28"/>
          <w:szCs w:val="28"/>
        </w:rPr>
      </w:pPr>
      <w:r>
        <w:rPr>
          <w:rFonts w:ascii="Times New Roman" w:hAnsi="Times New Roman" w:cs="Times New Roman"/>
          <w:sz w:val="28"/>
          <w:szCs w:val="28"/>
        </w:rPr>
        <w:t xml:space="preserve"> Сравнительный анализ моделей интернационализации</w:t>
      </w:r>
      <w:r w:rsidR="006D7744">
        <w:rPr>
          <w:rFonts w:ascii="Times New Roman" w:hAnsi="Times New Roman" w:cs="Times New Roman"/>
          <w:sz w:val="28"/>
          <w:szCs w:val="28"/>
        </w:rPr>
        <w:t xml:space="preserve"> компаний.</w:t>
      </w:r>
    </w:p>
    <w:p w14:paraId="6BF1CB0B" w14:textId="77777777" w:rsidR="001323CF" w:rsidRDefault="001323CF" w:rsidP="00C64FB5">
      <w:pPr>
        <w:pStyle w:val="afd"/>
        <w:ind w:left="142"/>
        <w:jc w:val="both"/>
        <w:rPr>
          <w:rFonts w:ascii="Times New Roman" w:hAnsi="Times New Roman" w:cs="Times New Roman"/>
          <w:sz w:val="28"/>
          <w:szCs w:val="28"/>
        </w:rPr>
      </w:pPr>
    </w:p>
    <w:p w14:paraId="36075371" w14:textId="54292F09" w:rsidR="001323CF" w:rsidRDefault="001323CF" w:rsidP="00C64FB5">
      <w:pPr>
        <w:pStyle w:val="afd"/>
        <w:ind w:left="142"/>
        <w:jc w:val="both"/>
        <w:rPr>
          <w:rFonts w:ascii="Times New Roman" w:hAnsi="Times New Roman" w:cs="Times New Roman"/>
          <w:sz w:val="28"/>
          <w:szCs w:val="28"/>
        </w:rPr>
      </w:pPr>
      <w:r w:rsidRPr="001323CF">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218E600" w14:textId="77777777" w:rsidR="001B58F2" w:rsidRDefault="001B58F2" w:rsidP="001323CF">
      <w:pPr>
        <w:pStyle w:val="afd"/>
        <w:ind w:left="142"/>
        <w:jc w:val="both"/>
        <w:rPr>
          <w:rFonts w:ascii="Times New Roman" w:hAnsi="Times New Roman" w:cs="Times New Roman"/>
          <w:sz w:val="28"/>
          <w:szCs w:val="28"/>
        </w:rPr>
      </w:pPr>
    </w:p>
    <w:p w14:paraId="06ABFA08" w14:textId="77777777" w:rsidR="001323CF" w:rsidRPr="00CE73B4" w:rsidRDefault="001323CF" w:rsidP="00CE73B4">
      <w:pPr>
        <w:pStyle w:val="1"/>
        <w:jc w:val="both"/>
        <w:rPr>
          <w:sz w:val="28"/>
          <w:szCs w:val="28"/>
        </w:rPr>
      </w:pPr>
      <w:bookmarkStart w:id="35" w:name="_Toc134990113"/>
      <w:r>
        <w:rPr>
          <w:sz w:val="28"/>
          <w:szCs w:val="28"/>
        </w:rPr>
        <w:t>7. Фонд оценочных средств для проведения промежуточной аттестации обучающихся по дисциплине</w:t>
      </w:r>
      <w:bookmarkEnd w:id="35"/>
    </w:p>
    <w:p w14:paraId="0EA3BA1C" w14:textId="77777777" w:rsidR="00AB4C4E" w:rsidRPr="00E90FE5" w:rsidRDefault="00AB4C4E" w:rsidP="005C6616">
      <w:pPr>
        <w:rPr>
          <w:sz w:val="28"/>
          <w:szCs w:val="28"/>
        </w:rPr>
      </w:pPr>
    </w:p>
    <w:p w14:paraId="3A27764D" w14:textId="77777777" w:rsidR="00C32CC5" w:rsidRPr="00E90FE5" w:rsidRDefault="00AB4C4E" w:rsidP="00CF44A4">
      <w:pPr>
        <w:spacing w:line="360" w:lineRule="auto"/>
        <w:jc w:val="both"/>
        <w:rPr>
          <w:sz w:val="28"/>
          <w:szCs w:val="28"/>
        </w:rPr>
      </w:pPr>
      <w:r w:rsidRPr="00E90FE5">
        <w:rPr>
          <w:sz w:val="28"/>
          <w:szCs w:val="28"/>
        </w:rPr>
        <w:tab/>
      </w:r>
      <w:r w:rsidR="001323CF" w:rsidRPr="001323C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F22F4F" w14:textId="77777777" w:rsidR="00C32CC5" w:rsidRDefault="00C32CC5" w:rsidP="005C6616">
      <w:pPr>
        <w:rPr>
          <w:sz w:val="28"/>
          <w:szCs w:val="28"/>
        </w:rPr>
      </w:pPr>
    </w:p>
    <w:p w14:paraId="640D9A2D" w14:textId="77777777" w:rsidR="00817619" w:rsidRDefault="00817619" w:rsidP="005C6616">
      <w:pPr>
        <w:rPr>
          <w:sz w:val="28"/>
          <w:szCs w:val="28"/>
        </w:rPr>
      </w:pPr>
    </w:p>
    <w:tbl>
      <w:tblPr>
        <w:tblStyle w:val="afe"/>
        <w:tblW w:w="5224" w:type="pct"/>
        <w:tblInd w:w="-431" w:type="dxa"/>
        <w:tblLook w:val="04A0" w:firstRow="1" w:lastRow="0" w:firstColumn="1" w:lastColumn="0" w:noHBand="0" w:noVBand="1"/>
      </w:tblPr>
      <w:tblGrid>
        <w:gridCol w:w="2553"/>
        <w:gridCol w:w="2551"/>
        <w:gridCol w:w="2807"/>
        <w:gridCol w:w="2149"/>
      </w:tblGrid>
      <w:tr w:rsidR="00A6112C" w:rsidRPr="00DC6585" w14:paraId="68BFF0B7" w14:textId="77777777" w:rsidTr="00CF44A4">
        <w:tc>
          <w:tcPr>
            <w:tcW w:w="1269" w:type="pct"/>
          </w:tcPr>
          <w:p w14:paraId="1166ED72" w14:textId="77777777" w:rsidR="00A6112C" w:rsidRPr="00DC6585" w:rsidRDefault="00A6112C" w:rsidP="00FE79C2">
            <w:pPr>
              <w:jc w:val="both"/>
            </w:pPr>
            <w:r w:rsidRPr="00DC6585">
              <w:t xml:space="preserve">Наименование компетенции </w:t>
            </w:r>
          </w:p>
        </w:tc>
        <w:tc>
          <w:tcPr>
            <w:tcW w:w="1268" w:type="pct"/>
          </w:tcPr>
          <w:p w14:paraId="34AFF48C" w14:textId="77777777" w:rsidR="00A6112C" w:rsidRPr="00DC6585" w:rsidRDefault="00A6112C" w:rsidP="00FE79C2">
            <w:pPr>
              <w:jc w:val="both"/>
            </w:pPr>
            <w:r w:rsidRPr="00DC6585">
              <w:t xml:space="preserve">Наименование  индикаторов достижения компетенции </w:t>
            </w:r>
          </w:p>
        </w:tc>
        <w:tc>
          <w:tcPr>
            <w:tcW w:w="1395" w:type="pct"/>
          </w:tcPr>
          <w:p w14:paraId="5D45794C" w14:textId="77777777" w:rsidR="00FF177C" w:rsidRPr="00DC6585" w:rsidRDefault="00A6112C" w:rsidP="00FE79C2">
            <w:pPr>
              <w:jc w:val="both"/>
            </w:pPr>
            <w:r w:rsidRPr="00DC6585">
              <w:t xml:space="preserve">Результаты обучения </w:t>
            </w:r>
          </w:p>
          <w:p w14:paraId="4D4B3BAA" w14:textId="77777777" w:rsidR="00A6112C" w:rsidRPr="00DC6585" w:rsidRDefault="00A6112C" w:rsidP="00FE79C2">
            <w:pPr>
              <w:jc w:val="both"/>
            </w:pPr>
            <w:r w:rsidRPr="00DC6585">
              <w:t>(умения и знания), соотнесенные с индикаторами достижения компетенции</w:t>
            </w:r>
          </w:p>
        </w:tc>
        <w:tc>
          <w:tcPr>
            <w:tcW w:w="1068" w:type="pct"/>
          </w:tcPr>
          <w:p w14:paraId="5A3CC78A" w14:textId="77777777" w:rsidR="00A6112C" w:rsidRPr="00DC6585" w:rsidRDefault="00A6112C" w:rsidP="00FE79C2">
            <w:pPr>
              <w:jc w:val="both"/>
            </w:pPr>
            <w:r w:rsidRPr="00DC6585">
              <w:t>Типовые контрольные задания</w:t>
            </w:r>
          </w:p>
        </w:tc>
      </w:tr>
      <w:tr w:rsidR="00DC6585" w:rsidRPr="00DC6585" w14:paraId="3C2AD9A4" w14:textId="77777777" w:rsidTr="00CF44A4">
        <w:tc>
          <w:tcPr>
            <w:tcW w:w="1269" w:type="pct"/>
          </w:tcPr>
          <w:p w14:paraId="5F503DC8" w14:textId="77777777" w:rsidR="00DC6585" w:rsidRPr="00DC6585" w:rsidRDefault="00DC6585" w:rsidP="00DC6585">
            <w:bookmarkStart w:id="36" w:name="_Hlk134988665"/>
            <w:r w:rsidRPr="00DC6585">
              <w:t>ПКП-1</w:t>
            </w:r>
          </w:p>
          <w:p w14:paraId="7B2C3DF8" w14:textId="569CFAD9" w:rsidR="00DC6585" w:rsidRPr="00DC6585" w:rsidRDefault="00DC6585" w:rsidP="00DC6585">
            <w:r w:rsidRPr="00DC6585">
              <w:t>Способность планировать, организовывать и контролировать командную работу, вести деловые переговоры и реагировать на изменения</w:t>
            </w:r>
          </w:p>
        </w:tc>
        <w:tc>
          <w:tcPr>
            <w:tcW w:w="1268" w:type="pct"/>
          </w:tcPr>
          <w:p w14:paraId="27DFCCDA" w14:textId="513AD07F" w:rsidR="00DC6585" w:rsidRDefault="00CF44A4" w:rsidP="00CF44A4">
            <w:pPr>
              <w:jc w:val="both"/>
              <w:rPr>
                <w:rFonts w:eastAsia="Calibri"/>
              </w:rPr>
            </w:pPr>
            <w:r>
              <w:rPr>
                <w:rFonts w:eastAsia="Calibri"/>
              </w:rPr>
              <w:t>1. </w:t>
            </w:r>
            <w:r w:rsidR="00DC6585" w:rsidRPr="00CF44A4">
              <w:rPr>
                <w:rFonts w:eastAsia="Calibri"/>
              </w:rPr>
              <w:t>Демонстрирует владение методами планирования, организации и контроля командной работы.</w:t>
            </w:r>
          </w:p>
          <w:p w14:paraId="585D7EB6" w14:textId="0FE22A86" w:rsidR="00CF44A4" w:rsidRDefault="00CF44A4" w:rsidP="00CF44A4">
            <w:pPr>
              <w:jc w:val="both"/>
              <w:rPr>
                <w:rFonts w:eastAsia="Calibri"/>
              </w:rPr>
            </w:pPr>
          </w:p>
          <w:p w14:paraId="728622E1" w14:textId="220AEBC0" w:rsidR="00CF44A4" w:rsidRDefault="00CF44A4" w:rsidP="00CF44A4">
            <w:pPr>
              <w:jc w:val="both"/>
              <w:rPr>
                <w:rFonts w:eastAsia="Calibri"/>
              </w:rPr>
            </w:pPr>
          </w:p>
          <w:p w14:paraId="1802E484" w14:textId="57BC6E9F" w:rsidR="00CF44A4" w:rsidRDefault="00CF44A4" w:rsidP="00CF44A4">
            <w:pPr>
              <w:jc w:val="both"/>
              <w:rPr>
                <w:rFonts w:eastAsia="Calibri"/>
              </w:rPr>
            </w:pPr>
          </w:p>
          <w:p w14:paraId="72ECA22D" w14:textId="77108DCC" w:rsidR="00CF44A4" w:rsidRDefault="00CF44A4" w:rsidP="00CF44A4">
            <w:pPr>
              <w:jc w:val="both"/>
              <w:rPr>
                <w:rFonts w:eastAsia="Calibri"/>
              </w:rPr>
            </w:pPr>
          </w:p>
          <w:p w14:paraId="511CCADD" w14:textId="06F7E4B5" w:rsidR="00CF44A4" w:rsidRDefault="00CF44A4" w:rsidP="00CF44A4">
            <w:pPr>
              <w:jc w:val="both"/>
              <w:rPr>
                <w:rFonts w:eastAsia="Calibri"/>
              </w:rPr>
            </w:pPr>
          </w:p>
          <w:p w14:paraId="6F0D9AF0" w14:textId="77777777" w:rsidR="00CF44A4" w:rsidRPr="00CF44A4" w:rsidRDefault="00CF44A4" w:rsidP="00CF44A4">
            <w:pPr>
              <w:jc w:val="both"/>
              <w:rPr>
                <w:rFonts w:eastAsia="Calibri"/>
              </w:rPr>
            </w:pPr>
          </w:p>
          <w:p w14:paraId="1AB7C354" w14:textId="790D242B" w:rsidR="00DC6585" w:rsidRPr="00CF44A4" w:rsidRDefault="00CF44A4" w:rsidP="00CF44A4">
            <w:pPr>
              <w:jc w:val="both"/>
              <w:rPr>
                <w:rFonts w:eastAsia="Calibri"/>
              </w:rPr>
            </w:pPr>
            <w:r>
              <w:rPr>
                <w:rFonts w:eastAsia="Calibri"/>
              </w:rPr>
              <w:t>2. </w:t>
            </w:r>
            <w:r w:rsidR="00DC6585" w:rsidRPr="00CF44A4">
              <w:rPr>
                <w:rFonts w:eastAsia="Calibri"/>
              </w:rPr>
              <w:t>Применяет современные отечественные и зарубежные переговорные технологии в ходе деловых коммуникаций</w:t>
            </w:r>
          </w:p>
        </w:tc>
        <w:tc>
          <w:tcPr>
            <w:tcW w:w="1395" w:type="pct"/>
          </w:tcPr>
          <w:p w14:paraId="4ECC7700" w14:textId="77777777" w:rsidR="00DC6585" w:rsidRPr="00DC6585" w:rsidRDefault="00DC6585" w:rsidP="00DC6585">
            <w:pPr>
              <w:rPr>
                <w:rFonts w:eastAsia="TimesNewRomanPSMT"/>
                <w:b/>
                <w:bCs/>
              </w:rPr>
            </w:pPr>
            <w:r w:rsidRPr="00DC6585">
              <w:rPr>
                <w:rFonts w:eastAsia="TimesNewRomanPSMT"/>
                <w:b/>
                <w:bCs/>
              </w:rPr>
              <w:t>Знать:</w:t>
            </w:r>
          </w:p>
          <w:p w14:paraId="14FE1A3D" w14:textId="77777777" w:rsidR="00DC6585" w:rsidRPr="00DC6585" w:rsidRDefault="00DC6585" w:rsidP="00DC6585">
            <w:pPr>
              <w:rPr>
                <w:rFonts w:eastAsia="TimesNewRomanPSMT"/>
              </w:rPr>
            </w:pPr>
            <w:r w:rsidRPr="00DC6585">
              <w:rPr>
                <w:rFonts w:eastAsia="TimesNewRomanPSMT"/>
              </w:rPr>
              <w:t>- Теоретические основы планирования;</w:t>
            </w:r>
          </w:p>
          <w:p w14:paraId="73414477" w14:textId="77777777" w:rsidR="00DC6585" w:rsidRPr="00DC6585" w:rsidRDefault="00DC6585" w:rsidP="00DC6585">
            <w:pPr>
              <w:rPr>
                <w:rFonts w:eastAsia="TimesNewRomanPSMT"/>
              </w:rPr>
            </w:pPr>
            <w:r w:rsidRPr="00DC6585">
              <w:rPr>
                <w:rFonts w:eastAsia="TimesNewRomanPSMT"/>
              </w:rPr>
              <w:t xml:space="preserve">- Методы организации и контроля командной работы </w:t>
            </w:r>
          </w:p>
          <w:p w14:paraId="29EC6CD0" w14:textId="77777777" w:rsidR="00DC6585" w:rsidRPr="00DC6585" w:rsidRDefault="00DC6585" w:rsidP="00DC6585">
            <w:pPr>
              <w:rPr>
                <w:rFonts w:eastAsia="TimesNewRomanPSMT"/>
                <w:b/>
                <w:bCs/>
              </w:rPr>
            </w:pPr>
            <w:r w:rsidRPr="00DC6585">
              <w:rPr>
                <w:rFonts w:eastAsia="TimesNewRomanPSMT"/>
                <w:b/>
                <w:bCs/>
              </w:rPr>
              <w:t>Уметь:</w:t>
            </w:r>
          </w:p>
          <w:p w14:paraId="6E172A79" w14:textId="77777777" w:rsidR="00DC6585" w:rsidRPr="00DC6585" w:rsidRDefault="00DC6585" w:rsidP="00DC6585">
            <w:pPr>
              <w:rPr>
                <w:rFonts w:eastAsia="TimesNewRomanPSMT"/>
              </w:rPr>
            </w:pPr>
            <w:r w:rsidRPr="00DC6585">
              <w:rPr>
                <w:rFonts w:eastAsia="TimesNewRomanPSMT"/>
                <w:b/>
                <w:bCs/>
              </w:rPr>
              <w:t xml:space="preserve"> - </w:t>
            </w:r>
            <w:r w:rsidRPr="00DC6585">
              <w:rPr>
                <w:rFonts w:eastAsia="TimesNewRomanPSMT"/>
              </w:rPr>
              <w:t>применять методы планирования, организации и контроля командной работы</w:t>
            </w:r>
          </w:p>
          <w:p w14:paraId="09C545AB" w14:textId="77777777" w:rsidR="00DC6585" w:rsidRPr="00DC6585" w:rsidRDefault="00DC6585" w:rsidP="00DC6585">
            <w:pPr>
              <w:rPr>
                <w:rFonts w:eastAsia="TimesNewRomanPSMT"/>
              </w:rPr>
            </w:pPr>
          </w:p>
          <w:p w14:paraId="700E5F33" w14:textId="77777777" w:rsidR="00DC6585" w:rsidRPr="00DC6585" w:rsidRDefault="00DC6585" w:rsidP="00DC6585">
            <w:pPr>
              <w:rPr>
                <w:rFonts w:eastAsia="TimesNewRomanPSMT"/>
                <w:b/>
                <w:bCs/>
              </w:rPr>
            </w:pPr>
            <w:r w:rsidRPr="00DC6585">
              <w:rPr>
                <w:rFonts w:eastAsia="TimesNewRomanPSMT"/>
                <w:b/>
                <w:bCs/>
              </w:rPr>
              <w:t>Знать:</w:t>
            </w:r>
          </w:p>
          <w:p w14:paraId="72671C90" w14:textId="77777777" w:rsidR="00DC6585" w:rsidRPr="00DC6585" w:rsidRDefault="00DC6585" w:rsidP="00DC6585">
            <w:pPr>
              <w:rPr>
                <w:rFonts w:eastAsia="TimesNewRomanPSMT"/>
              </w:rPr>
            </w:pPr>
            <w:r w:rsidRPr="00DC6585">
              <w:rPr>
                <w:rFonts w:eastAsia="TimesNewRomanPSMT"/>
              </w:rPr>
              <w:t>- Современные отечественные и зарубежные переговорные технологии в ходе деловых коммуникаций</w:t>
            </w:r>
          </w:p>
          <w:p w14:paraId="78BFB606" w14:textId="77777777" w:rsidR="00DC6585" w:rsidRPr="00DC6585" w:rsidRDefault="00DC6585" w:rsidP="00DC6585">
            <w:pPr>
              <w:rPr>
                <w:rFonts w:eastAsia="TimesNewRomanPSMT"/>
                <w:b/>
                <w:bCs/>
              </w:rPr>
            </w:pPr>
            <w:r w:rsidRPr="00DC6585">
              <w:rPr>
                <w:rFonts w:eastAsia="TimesNewRomanPSMT"/>
                <w:b/>
                <w:bCs/>
              </w:rPr>
              <w:t>Уметь:</w:t>
            </w:r>
          </w:p>
          <w:p w14:paraId="09923363" w14:textId="6DB6EBCE" w:rsidR="00DC6585" w:rsidRPr="00DC6585" w:rsidRDefault="00DC6585" w:rsidP="00DC6585">
            <w:pPr>
              <w:rPr>
                <w:rFonts w:eastAsia="TimesNewRomanPSMT"/>
              </w:rPr>
            </w:pPr>
            <w:r w:rsidRPr="00DC6585">
              <w:rPr>
                <w:rFonts w:eastAsia="TimesNewRomanPSMT"/>
                <w:b/>
                <w:bCs/>
              </w:rPr>
              <w:t>-</w:t>
            </w:r>
            <w:r w:rsidRPr="00DC6585">
              <w:rPr>
                <w:rFonts w:eastAsia="TimesNewRomanPSMT"/>
              </w:rPr>
              <w:t xml:space="preserve"> Применять современные отечественные и зарубежные переговорные технологии в ходе деловых коммуникаций</w:t>
            </w:r>
          </w:p>
        </w:tc>
        <w:tc>
          <w:tcPr>
            <w:tcW w:w="1068" w:type="pct"/>
          </w:tcPr>
          <w:p w14:paraId="2AB28DEA" w14:textId="20538995" w:rsidR="00DC6585" w:rsidRPr="00DC6585" w:rsidRDefault="00DC6585" w:rsidP="00DC6585">
            <w:r w:rsidRPr="00DC6585">
              <w:t xml:space="preserve">Задание 1. Подготовить информацию к дискуссии на тему теоретических концепций </w:t>
            </w:r>
            <w:r>
              <w:t xml:space="preserve">международного </w:t>
            </w:r>
            <w:r w:rsidRPr="00DC6585">
              <w:t xml:space="preserve">менеджмента в условиях динамично развивающейся рыночной среды </w:t>
            </w:r>
          </w:p>
          <w:p w14:paraId="1EFB262C" w14:textId="77777777" w:rsidR="00DC6585" w:rsidRPr="00DC6585" w:rsidRDefault="00DC6585" w:rsidP="00DC6585">
            <w:r w:rsidRPr="00DC6585">
              <w:t>Разработать бизнес-планы для компаний в различных рыночных условиях и определить задачи для команды проекта.</w:t>
            </w:r>
          </w:p>
          <w:p w14:paraId="328FF5F8" w14:textId="77777777" w:rsidR="00DC6585" w:rsidRPr="00DC6585" w:rsidRDefault="00DC6585" w:rsidP="00DC6585"/>
          <w:p w14:paraId="0FFEC727" w14:textId="084094FA" w:rsidR="00DC6585" w:rsidRPr="00DC6585" w:rsidRDefault="00DC6585" w:rsidP="00DC6585">
            <w:r w:rsidRPr="00DC6585">
              <w:t>Задание 2. Разработать стратегию по выводу продукта компании на внешний рынок</w:t>
            </w:r>
          </w:p>
        </w:tc>
      </w:tr>
      <w:tr w:rsidR="00DC6585" w:rsidRPr="00DC6585" w14:paraId="15342D55" w14:textId="77777777" w:rsidTr="00CF44A4">
        <w:tc>
          <w:tcPr>
            <w:tcW w:w="1269" w:type="pct"/>
          </w:tcPr>
          <w:p w14:paraId="1F8CC543" w14:textId="77777777" w:rsidR="00DC6585" w:rsidRPr="00DC6585" w:rsidRDefault="00DC6585" w:rsidP="00DC6585">
            <w:r w:rsidRPr="00DC6585">
              <w:t>ПКП-3</w:t>
            </w:r>
          </w:p>
          <w:p w14:paraId="4D0A710D" w14:textId="0D054DF7" w:rsidR="00DC6585" w:rsidRPr="00DC6585" w:rsidRDefault="00DC6585" w:rsidP="00DC6585">
            <w:r w:rsidRPr="00DC6585">
              <w:t>Способен определять тенденции в развитии современной мировой и отечественной экономики, искать и находить возможности для создания бизнеса</w:t>
            </w:r>
          </w:p>
        </w:tc>
        <w:tc>
          <w:tcPr>
            <w:tcW w:w="1268" w:type="pct"/>
          </w:tcPr>
          <w:p w14:paraId="46ACED5E" w14:textId="506759AF" w:rsidR="00DC6585" w:rsidRDefault="00CF44A4" w:rsidP="00CF44A4">
            <w:pPr>
              <w:rPr>
                <w:rFonts w:eastAsia="Calibri"/>
              </w:rPr>
            </w:pPr>
            <w:r>
              <w:rPr>
                <w:rFonts w:eastAsia="Calibri"/>
              </w:rPr>
              <w:t xml:space="preserve">1. </w:t>
            </w:r>
            <w:r w:rsidR="00DC6585" w:rsidRPr="00CF44A4">
              <w:rPr>
                <w:rFonts w:eastAsia="Calibri"/>
              </w:rPr>
              <w:t>Применяет теоретические знания и экономические законы для определения основных тенденций в развитии современной мировой экономики</w:t>
            </w:r>
          </w:p>
          <w:p w14:paraId="27E86CD6" w14:textId="1ED9C188" w:rsidR="00CF44A4" w:rsidRDefault="00CF44A4" w:rsidP="00CF44A4">
            <w:pPr>
              <w:rPr>
                <w:rFonts w:eastAsia="Calibri"/>
              </w:rPr>
            </w:pPr>
          </w:p>
          <w:p w14:paraId="22E23C27" w14:textId="060D3E23" w:rsidR="00CF44A4" w:rsidRDefault="00CF44A4" w:rsidP="00CF44A4">
            <w:pPr>
              <w:rPr>
                <w:rFonts w:eastAsia="Calibri"/>
              </w:rPr>
            </w:pPr>
          </w:p>
          <w:p w14:paraId="45157D5C" w14:textId="1CC49A75" w:rsidR="00CF44A4" w:rsidRDefault="00CF44A4" w:rsidP="00CF44A4">
            <w:pPr>
              <w:rPr>
                <w:rFonts w:eastAsia="Calibri"/>
              </w:rPr>
            </w:pPr>
          </w:p>
          <w:p w14:paraId="3D6649B4" w14:textId="77777777" w:rsidR="00CF44A4" w:rsidRPr="00CF44A4" w:rsidRDefault="00CF44A4" w:rsidP="00CF44A4">
            <w:pPr>
              <w:rPr>
                <w:rFonts w:eastAsia="Calibri"/>
              </w:rPr>
            </w:pPr>
          </w:p>
          <w:p w14:paraId="23EB952B" w14:textId="0A5DB473" w:rsidR="00DC6585" w:rsidRPr="00CF44A4" w:rsidRDefault="00CF44A4" w:rsidP="00CF44A4">
            <w:pPr>
              <w:rPr>
                <w:rFonts w:eastAsia="Calibri"/>
              </w:rPr>
            </w:pPr>
            <w:r>
              <w:rPr>
                <w:rFonts w:eastAsia="Calibri"/>
              </w:rPr>
              <w:t xml:space="preserve">2. </w:t>
            </w:r>
            <w:r w:rsidR="00DC6585" w:rsidRPr="00CF44A4">
              <w:rPr>
                <w:rFonts w:eastAsia="Calibri"/>
              </w:rPr>
              <w:t xml:space="preserve">Использует методики анализа последствий </w:t>
            </w:r>
            <w:r w:rsidR="00DC6585" w:rsidRPr="00CF44A4">
              <w:rPr>
                <w:rFonts w:eastAsia="Calibri"/>
              </w:rPr>
              <w:lastRenderedPageBreak/>
              <w:t>принимаемых управленческих решений в сфере международного бизнеса</w:t>
            </w:r>
          </w:p>
        </w:tc>
        <w:tc>
          <w:tcPr>
            <w:tcW w:w="1395" w:type="pct"/>
          </w:tcPr>
          <w:p w14:paraId="554BDC35" w14:textId="77777777" w:rsidR="00DC6585" w:rsidRPr="00DC6585" w:rsidRDefault="00DC6585" w:rsidP="00DC6585">
            <w:pPr>
              <w:rPr>
                <w:rFonts w:eastAsia="TimesNewRomanPSMT"/>
                <w:b/>
                <w:bCs/>
              </w:rPr>
            </w:pPr>
            <w:r w:rsidRPr="00DC6585">
              <w:rPr>
                <w:rFonts w:eastAsia="TimesNewRomanPSMT"/>
                <w:b/>
                <w:bCs/>
              </w:rPr>
              <w:lastRenderedPageBreak/>
              <w:t>Знать:</w:t>
            </w:r>
          </w:p>
          <w:p w14:paraId="5A4BC421" w14:textId="77777777" w:rsidR="00DC6585" w:rsidRPr="00DC6585" w:rsidRDefault="00DC6585" w:rsidP="00DC6585">
            <w:pPr>
              <w:rPr>
                <w:rFonts w:eastAsia="TimesNewRomanPSMT"/>
              </w:rPr>
            </w:pPr>
            <w:r w:rsidRPr="00DC6585">
              <w:rPr>
                <w:rFonts w:eastAsia="TimesNewRomanPSMT"/>
              </w:rPr>
              <w:t xml:space="preserve"> - Основы макро- и микроэкономики;</w:t>
            </w:r>
          </w:p>
          <w:p w14:paraId="27B00EE4" w14:textId="77777777" w:rsidR="00DC6585" w:rsidRPr="00DC6585" w:rsidRDefault="00DC6585" w:rsidP="00DC6585">
            <w:pPr>
              <w:rPr>
                <w:rFonts w:eastAsia="TimesNewRomanPSMT"/>
                <w:b/>
                <w:bCs/>
              </w:rPr>
            </w:pPr>
            <w:r w:rsidRPr="00DC6585">
              <w:rPr>
                <w:rFonts w:eastAsia="TimesNewRomanPSMT"/>
                <w:b/>
                <w:bCs/>
              </w:rPr>
              <w:t>Уметь:</w:t>
            </w:r>
          </w:p>
          <w:p w14:paraId="2837FFB2" w14:textId="77777777" w:rsidR="00DC6585" w:rsidRPr="00DC6585" w:rsidRDefault="00DC6585" w:rsidP="00DC6585">
            <w:pPr>
              <w:rPr>
                <w:rFonts w:eastAsia="TimesNewRomanPSMT"/>
              </w:rPr>
            </w:pPr>
            <w:r w:rsidRPr="00DC6585">
              <w:rPr>
                <w:rFonts w:eastAsia="TimesNewRomanPSMT"/>
              </w:rPr>
              <w:t>- Применять теоретические знания и экономические законы для определения основных тенденций в развитии современной мировой экономики</w:t>
            </w:r>
          </w:p>
          <w:p w14:paraId="0759125B" w14:textId="77777777" w:rsidR="00DC6585" w:rsidRPr="00DC6585" w:rsidRDefault="00DC6585" w:rsidP="00DC6585">
            <w:pPr>
              <w:rPr>
                <w:rFonts w:eastAsia="TimesNewRomanPSMT"/>
                <w:b/>
                <w:bCs/>
              </w:rPr>
            </w:pPr>
          </w:p>
          <w:p w14:paraId="7F21D37E" w14:textId="77777777" w:rsidR="00DC6585" w:rsidRPr="00DC6585" w:rsidRDefault="00DC6585" w:rsidP="00DC6585">
            <w:pPr>
              <w:rPr>
                <w:rFonts w:eastAsia="TimesNewRomanPSMT"/>
                <w:b/>
                <w:bCs/>
              </w:rPr>
            </w:pPr>
            <w:r w:rsidRPr="00DC6585">
              <w:rPr>
                <w:rFonts w:eastAsia="TimesNewRomanPSMT"/>
                <w:b/>
                <w:bCs/>
              </w:rPr>
              <w:t>Знать:</w:t>
            </w:r>
          </w:p>
          <w:p w14:paraId="4FBB8FF2" w14:textId="77777777" w:rsidR="00DC6585" w:rsidRPr="00DC6585" w:rsidRDefault="00DC6585" w:rsidP="00DC6585">
            <w:pPr>
              <w:rPr>
                <w:rFonts w:eastAsia="TimesNewRomanPSMT"/>
              </w:rPr>
            </w:pPr>
            <w:r w:rsidRPr="00DC6585">
              <w:rPr>
                <w:rFonts w:eastAsia="TimesNewRomanPSMT"/>
                <w:b/>
                <w:bCs/>
              </w:rPr>
              <w:lastRenderedPageBreak/>
              <w:t>-</w:t>
            </w:r>
            <w:r w:rsidRPr="00DC6585">
              <w:rPr>
                <w:rFonts w:eastAsia="TimesNewRomanPSMT"/>
              </w:rPr>
              <w:t>Методики анализа управленческих решений;</w:t>
            </w:r>
          </w:p>
          <w:p w14:paraId="698E0476" w14:textId="77777777" w:rsidR="00DC6585" w:rsidRPr="00DC6585" w:rsidRDefault="00DC6585" w:rsidP="00DC6585">
            <w:pPr>
              <w:rPr>
                <w:rFonts w:eastAsia="TimesNewRomanPSMT"/>
              </w:rPr>
            </w:pPr>
            <w:r w:rsidRPr="00DC6585">
              <w:rPr>
                <w:rFonts w:eastAsia="TimesNewRomanPSMT"/>
              </w:rPr>
              <w:t>- Основные тенденции развития международного бизнеса.</w:t>
            </w:r>
          </w:p>
          <w:p w14:paraId="084E2300" w14:textId="77777777" w:rsidR="00DC6585" w:rsidRPr="00DC6585" w:rsidRDefault="00DC6585" w:rsidP="00DC6585">
            <w:pPr>
              <w:rPr>
                <w:rFonts w:eastAsia="TimesNewRomanPSMT"/>
                <w:b/>
                <w:bCs/>
              </w:rPr>
            </w:pPr>
            <w:r w:rsidRPr="00DC6585">
              <w:rPr>
                <w:rFonts w:eastAsia="TimesNewRomanPSMT"/>
                <w:b/>
                <w:bCs/>
              </w:rPr>
              <w:t>Уметь:</w:t>
            </w:r>
          </w:p>
          <w:p w14:paraId="2B44FDBB" w14:textId="38A15B57" w:rsidR="00DC6585" w:rsidRPr="00DC6585" w:rsidRDefault="00DC6585" w:rsidP="00DC6585">
            <w:pPr>
              <w:rPr>
                <w:rFonts w:eastAsia="TimesNewRomanPSMT"/>
              </w:rPr>
            </w:pPr>
            <w:r w:rsidRPr="00DC6585">
              <w:rPr>
                <w:rFonts w:eastAsia="TimesNewRomanPSMT"/>
                <w:b/>
                <w:bCs/>
              </w:rPr>
              <w:t>-</w:t>
            </w:r>
            <w:r w:rsidRPr="00DC6585">
              <w:rPr>
                <w:rFonts w:eastAsia="TimesNewRomanPSMT"/>
              </w:rPr>
              <w:t xml:space="preserve"> </w:t>
            </w:r>
            <w:r w:rsidRPr="00DC6585">
              <w:rPr>
                <w:rFonts w:eastAsia="Calibri"/>
              </w:rPr>
              <w:t>Использовать методики анализа последствий принимаемых управленческих решений в сфере международного бизнеса</w:t>
            </w:r>
          </w:p>
        </w:tc>
        <w:tc>
          <w:tcPr>
            <w:tcW w:w="1068" w:type="pct"/>
          </w:tcPr>
          <w:p w14:paraId="2AC523E4" w14:textId="77777777" w:rsidR="00DC6585" w:rsidRPr="00DC6585" w:rsidRDefault="00DC6585" w:rsidP="00DC6585">
            <w:r w:rsidRPr="00DC6585">
              <w:lastRenderedPageBreak/>
              <w:t xml:space="preserve">Здание 1. </w:t>
            </w:r>
          </w:p>
          <w:p w14:paraId="211F4F27" w14:textId="4F00E5DA" w:rsidR="00DC6585" w:rsidRPr="00DC6585" w:rsidRDefault="00DC6585" w:rsidP="00DC6585">
            <w:r>
              <w:t>Провести анализ особенностей целевого внешнего рынка для разработки стратегии по выходу национальной компании на данный рынок</w:t>
            </w:r>
          </w:p>
          <w:p w14:paraId="492C5DE3" w14:textId="77777777" w:rsidR="00DC6585" w:rsidRPr="00DC6585" w:rsidRDefault="00DC6585" w:rsidP="00DC6585"/>
          <w:p w14:paraId="30AF1519" w14:textId="77777777" w:rsidR="00DC6585" w:rsidRPr="00DC6585" w:rsidRDefault="00DC6585" w:rsidP="00DC6585">
            <w:r w:rsidRPr="00DC6585">
              <w:t>Задание 2.</w:t>
            </w:r>
          </w:p>
          <w:p w14:paraId="461ABBAF" w14:textId="6DABE871" w:rsidR="00DC6585" w:rsidRPr="00DC6585" w:rsidRDefault="00DC6585" w:rsidP="00DC6585">
            <w:r w:rsidRPr="00DC6585">
              <w:t xml:space="preserve"> </w:t>
            </w:r>
            <w:r>
              <w:t xml:space="preserve">Провести анализ рисков, связанных </w:t>
            </w:r>
            <w:r>
              <w:lastRenderedPageBreak/>
              <w:t>с выходом компании на внешний рынок и разработать мероприятия по их снижению.</w:t>
            </w:r>
          </w:p>
          <w:p w14:paraId="641BAFCD" w14:textId="54E9623C" w:rsidR="00DC6585" w:rsidRPr="00DC6585" w:rsidRDefault="00DC6585" w:rsidP="00DC6585">
            <w:pPr>
              <w:jc w:val="both"/>
              <w:rPr>
                <w:b/>
                <w:bCs/>
              </w:rPr>
            </w:pPr>
          </w:p>
        </w:tc>
      </w:tr>
      <w:tr w:rsidR="00DC6585" w:rsidRPr="00DC6585" w14:paraId="1C7E7231" w14:textId="77777777" w:rsidTr="00CF44A4">
        <w:tc>
          <w:tcPr>
            <w:tcW w:w="1269" w:type="pct"/>
          </w:tcPr>
          <w:p w14:paraId="77A3D93A" w14:textId="77777777" w:rsidR="00DC6585" w:rsidRPr="00DC6585" w:rsidRDefault="00DC6585" w:rsidP="00DC6585">
            <w:r w:rsidRPr="00DC6585">
              <w:lastRenderedPageBreak/>
              <w:t>УК-5</w:t>
            </w:r>
          </w:p>
          <w:p w14:paraId="1187BB27" w14:textId="71D4468F" w:rsidR="00DC6585" w:rsidRPr="00DC6585" w:rsidRDefault="00DC6585" w:rsidP="00DC6585">
            <w:pPr>
              <w:rPr>
                <w:rFonts w:eastAsia="Calibri"/>
              </w:rPr>
            </w:pPr>
            <w:r w:rsidRPr="00DC6585">
              <w:t>Способность использовать основы правовых знаний в различных сферах деятельности</w:t>
            </w:r>
          </w:p>
        </w:tc>
        <w:tc>
          <w:tcPr>
            <w:tcW w:w="1268" w:type="pct"/>
          </w:tcPr>
          <w:p w14:paraId="6E52B310" w14:textId="20E3CDC2" w:rsidR="00DC6585" w:rsidRDefault="00CF44A4" w:rsidP="00CF44A4">
            <w:pPr>
              <w:rPr>
                <w:rFonts w:eastAsia="Calibri"/>
              </w:rPr>
            </w:pPr>
            <w:r>
              <w:rPr>
                <w:rFonts w:eastAsia="Calibri"/>
              </w:rPr>
              <w:t xml:space="preserve">1. </w:t>
            </w:r>
            <w:r w:rsidR="00DC6585" w:rsidRPr="00CF44A4">
              <w:rPr>
                <w:rFonts w:eastAsia="Calibri"/>
              </w:rPr>
              <w:t>Использует знания о правовых нормах действующего законодательства, регулирующих отношения в различных сферах жизнедеятельности</w:t>
            </w:r>
          </w:p>
          <w:p w14:paraId="5E594385" w14:textId="18DF8725" w:rsidR="00CF44A4" w:rsidRDefault="00CF44A4" w:rsidP="00CF44A4">
            <w:pPr>
              <w:rPr>
                <w:rFonts w:eastAsia="Calibri"/>
              </w:rPr>
            </w:pPr>
          </w:p>
          <w:p w14:paraId="52504712" w14:textId="76650FE2" w:rsidR="00CF44A4" w:rsidRDefault="00CF44A4" w:rsidP="00CF44A4">
            <w:pPr>
              <w:rPr>
                <w:rFonts w:eastAsia="Calibri"/>
              </w:rPr>
            </w:pPr>
          </w:p>
          <w:p w14:paraId="1E1F3D4D" w14:textId="28D5D74A" w:rsidR="00CF44A4" w:rsidRDefault="00CF44A4" w:rsidP="00CF44A4">
            <w:pPr>
              <w:rPr>
                <w:rFonts w:eastAsia="Calibri"/>
              </w:rPr>
            </w:pPr>
          </w:p>
          <w:p w14:paraId="2EB101E8" w14:textId="5844F4D1" w:rsidR="00CF44A4" w:rsidRDefault="00CF44A4" w:rsidP="00CF44A4">
            <w:pPr>
              <w:rPr>
                <w:rFonts w:eastAsia="Calibri"/>
              </w:rPr>
            </w:pPr>
          </w:p>
          <w:p w14:paraId="6870CA85" w14:textId="26613ED4" w:rsidR="00CF44A4" w:rsidRDefault="00CF44A4" w:rsidP="00CF44A4">
            <w:pPr>
              <w:rPr>
                <w:rFonts w:eastAsia="Calibri"/>
              </w:rPr>
            </w:pPr>
          </w:p>
          <w:p w14:paraId="7BB40934" w14:textId="7B4EDC84" w:rsidR="00CF44A4" w:rsidRDefault="00CF44A4" w:rsidP="00CF44A4">
            <w:pPr>
              <w:rPr>
                <w:rFonts w:eastAsia="Calibri"/>
              </w:rPr>
            </w:pPr>
          </w:p>
          <w:p w14:paraId="1B6E9CC8" w14:textId="65C95984" w:rsidR="00CF44A4" w:rsidRDefault="00CF44A4" w:rsidP="00CF44A4">
            <w:pPr>
              <w:rPr>
                <w:rFonts w:eastAsia="Calibri"/>
              </w:rPr>
            </w:pPr>
          </w:p>
          <w:p w14:paraId="787C143D" w14:textId="6FF0F908" w:rsidR="00CF44A4" w:rsidRDefault="00CF44A4" w:rsidP="00CF44A4">
            <w:pPr>
              <w:rPr>
                <w:rFonts w:eastAsia="Calibri"/>
              </w:rPr>
            </w:pPr>
          </w:p>
          <w:p w14:paraId="0A8E8F29" w14:textId="4816CEC0" w:rsidR="00CF44A4" w:rsidRDefault="00CF44A4" w:rsidP="00CF44A4">
            <w:pPr>
              <w:rPr>
                <w:rFonts w:eastAsia="Calibri"/>
              </w:rPr>
            </w:pPr>
          </w:p>
          <w:p w14:paraId="2E06760A" w14:textId="77777777" w:rsidR="00CF44A4" w:rsidRPr="00CF44A4" w:rsidRDefault="00CF44A4" w:rsidP="00CF44A4">
            <w:pPr>
              <w:rPr>
                <w:rFonts w:eastAsia="Calibri"/>
              </w:rPr>
            </w:pPr>
          </w:p>
          <w:p w14:paraId="1F2389EE" w14:textId="544CC5FC" w:rsidR="00DC6585" w:rsidRPr="00CF44A4" w:rsidRDefault="00CF44A4" w:rsidP="00CF44A4">
            <w:pPr>
              <w:rPr>
                <w:rFonts w:eastAsia="Calibri"/>
              </w:rPr>
            </w:pPr>
            <w:r>
              <w:rPr>
                <w:rFonts w:eastAsia="Calibri"/>
              </w:rPr>
              <w:t xml:space="preserve">2. </w:t>
            </w:r>
            <w:r w:rsidR="00DC6585" w:rsidRPr="00CF44A4">
              <w:rPr>
                <w:rFonts w:eastAsia="Calibri"/>
              </w:rPr>
              <w:t>Вырабатывает пути решения конкретной задания, выбирая оптимальный способ ее реализации, исходя из действующих правовых норм и имеющихся ресурсов и ограничений.</w:t>
            </w:r>
          </w:p>
        </w:tc>
        <w:tc>
          <w:tcPr>
            <w:tcW w:w="1395" w:type="pct"/>
          </w:tcPr>
          <w:p w14:paraId="0F4961C4" w14:textId="77777777" w:rsidR="00DC6585" w:rsidRPr="00DC6585" w:rsidRDefault="00DC6585" w:rsidP="00DC6585">
            <w:pPr>
              <w:rPr>
                <w:rFonts w:eastAsia="TimesNewRomanPSMT"/>
                <w:b/>
                <w:bCs/>
              </w:rPr>
            </w:pPr>
            <w:r w:rsidRPr="00DC6585">
              <w:rPr>
                <w:rFonts w:eastAsia="TimesNewRomanPSMT"/>
                <w:b/>
                <w:bCs/>
              </w:rPr>
              <w:t>Знать:</w:t>
            </w:r>
          </w:p>
          <w:p w14:paraId="0D3854ED" w14:textId="77777777" w:rsidR="00DC6585" w:rsidRPr="00DC6585" w:rsidRDefault="00DC6585" w:rsidP="00DC6585">
            <w:pPr>
              <w:rPr>
                <w:rFonts w:eastAsia="TimesNewRomanPSMT"/>
              </w:rPr>
            </w:pPr>
            <w:r w:rsidRPr="00DC6585">
              <w:rPr>
                <w:rFonts w:eastAsia="TimesNewRomanPSMT"/>
                <w:b/>
                <w:bCs/>
              </w:rPr>
              <w:t>-</w:t>
            </w:r>
            <w:r w:rsidRPr="00DC6585">
              <w:rPr>
                <w:rFonts w:eastAsia="Calibri"/>
              </w:rPr>
              <w:t xml:space="preserve"> Правовых нормах действующего законодательства, регулирующих отношения в различных сферах жизнедеятельности</w:t>
            </w:r>
            <w:r w:rsidRPr="00DC6585">
              <w:rPr>
                <w:rFonts w:eastAsia="TimesNewRomanPSMT"/>
              </w:rPr>
              <w:t>;</w:t>
            </w:r>
          </w:p>
          <w:p w14:paraId="451ECED4" w14:textId="77777777" w:rsidR="00DC6585" w:rsidRPr="00DC6585" w:rsidRDefault="00DC6585" w:rsidP="00DC6585">
            <w:pPr>
              <w:rPr>
                <w:rFonts w:eastAsia="TimesNewRomanPSMT"/>
                <w:b/>
                <w:bCs/>
              </w:rPr>
            </w:pPr>
            <w:r w:rsidRPr="00DC6585">
              <w:rPr>
                <w:rFonts w:eastAsia="TimesNewRomanPSMT"/>
                <w:b/>
                <w:bCs/>
              </w:rPr>
              <w:t>Уметь:</w:t>
            </w:r>
          </w:p>
          <w:p w14:paraId="49F186D6" w14:textId="77777777" w:rsidR="00DC6585" w:rsidRPr="00DC6585" w:rsidRDefault="00DC6585" w:rsidP="00DC6585">
            <w:pPr>
              <w:rPr>
                <w:rFonts w:eastAsia="Calibri"/>
              </w:rPr>
            </w:pPr>
            <w:r w:rsidRPr="00DC6585">
              <w:rPr>
                <w:rFonts w:eastAsia="TimesNewRomanPSMT"/>
                <w:b/>
                <w:bCs/>
              </w:rPr>
              <w:t>-</w:t>
            </w:r>
            <w:r w:rsidRPr="00DC6585">
              <w:rPr>
                <w:rFonts w:eastAsia="TimesNewRomanPSMT"/>
              </w:rPr>
              <w:t xml:space="preserve"> Применять </w:t>
            </w:r>
            <w:r w:rsidRPr="00DC6585">
              <w:rPr>
                <w:rFonts w:eastAsia="Calibri"/>
              </w:rPr>
              <w:t>знания о правовых нормах действующего законодательства, регулирующих отношения в различных сферах жизнедеятельности</w:t>
            </w:r>
          </w:p>
          <w:p w14:paraId="51CEA831" w14:textId="77777777" w:rsidR="00DC6585" w:rsidRPr="00DC6585" w:rsidRDefault="00DC6585" w:rsidP="00DC6585">
            <w:pPr>
              <w:rPr>
                <w:rFonts w:eastAsia="Calibri"/>
                <w:b/>
                <w:bCs/>
              </w:rPr>
            </w:pPr>
          </w:p>
          <w:p w14:paraId="00174196" w14:textId="77777777" w:rsidR="00DC6585" w:rsidRPr="00DC6585" w:rsidRDefault="00DC6585" w:rsidP="00DC6585">
            <w:pPr>
              <w:rPr>
                <w:rFonts w:eastAsia="Calibri"/>
                <w:b/>
                <w:bCs/>
              </w:rPr>
            </w:pPr>
            <w:r w:rsidRPr="00DC6585">
              <w:rPr>
                <w:rFonts w:eastAsia="Calibri"/>
                <w:b/>
                <w:bCs/>
              </w:rPr>
              <w:t>Знать:</w:t>
            </w:r>
          </w:p>
          <w:p w14:paraId="173BCC8B" w14:textId="77777777" w:rsidR="00DC6585" w:rsidRPr="00DC6585" w:rsidRDefault="00DC6585" w:rsidP="00DC6585">
            <w:pPr>
              <w:rPr>
                <w:rFonts w:eastAsia="Calibri"/>
              </w:rPr>
            </w:pPr>
            <w:r w:rsidRPr="00DC6585">
              <w:rPr>
                <w:rFonts w:eastAsia="Calibri"/>
              </w:rPr>
              <w:t>- Методы оценки имеющихся ресурсов</w:t>
            </w:r>
          </w:p>
          <w:p w14:paraId="6C22BB0C" w14:textId="77777777" w:rsidR="00DC6585" w:rsidRPr="00DC6585" w:rsidRDefault="00DC6585" w:rsidP="00DC6585">
            <w:pPr>
              <w:rPr>
                <w:rFonts w:eastAsia="TimesNewRomanPSMT"/>
              </w:rPr>
            </w:pPr>
            <w:r w:rsidRPr="00DC6585">
              <w:rPr>
                <w:rFonts w:eastAsia="TimesNewRomanPSMT"/>
              </w:rPr>
              <w:t>- Подходы к оценки внутренней и внешней среды компании</w:t>
            </w:r>
          </w:p>
          <w:p w14:paraId="0B6EBEF5" w14:textId="77777777" w:rsidR="00DC6585" w:rsidRPr="00DC6585" w:rsidRDefault="00DC6585" w:rsidP="00DC6585">
            <w:pPr>
              <w:rPr>
                <w:rFonts w:eastAsia="TimesNewRomanPSMT"/>
                <w:b/>
                <w:bCs/>
              </w:rPr>
            </w:pPr>
            <w:r w:rsidRPr="00DC6585">
              <w:rPr>
                <w:rFonts w:eastAsia="TimesNewRomanPSMT"/>
                <w:b/>
                <w:bCs/>
              </w:rPr>
              <w:t>Уметь:</w:t>
            </w:r>
          </w:p>
          <w:p w14:paraId="316F433B" w14:textId="32A06731" w:rsidR="00DC6585" w:rsidRPr="00DC6585" w:rsidRDefault="00DC6585" w:rsidP="00DC6585">
            <w:pPr>
              <w:rPr>
                <w:rFonts w:eastAsia="TimesNewRomanPSMT"/>
                <w:b/>
                <w:bCs/>
              </w:rPr>
            </w:pPr>
            <w:r w:rsidRPr="00DC6585">
              <w:rPr>
                <w:rFonts w:eastAsia="TimesNewRomanPSMT"/>
              </w:rPr>
              <w:t>- в</w:t>
            </w:r>
            <w:r w:rsidRPr="00DC6585">
              <w:rPr>
                <w:rFonts w:eastAsia="Calibri"/>
              </w:rPr>
              <w:t>ырабатывать пути решения конкретной задания, выбирая оптимальный способ ее реализации, исходя из действующих правовых норм и имеющихся ресурсов и ограничений</w:t>
            </w:r>
          </w:p>
        </w:tc>
        <w:tc>
          <w:tcPr>
            <w:tcW w:w="1068" w:type="pct"/>
          </w:tcPr>
          <w:p w14:paraId="2F261260" w14:textId="77777777" w:rsidR="00DC6585" w:rsidRDefault="00DC6585" w:rsidP="00DC6585">
            <w:r>
              <w:t>Задание 1</w:t>
            </w:r>
          </w:p>
          <w:p w14:paraId="21C7EF76" w14:textId="77777777" w:rsidR="00DC6585" w:rsidRDefault="00DC6585" w:rsidP="00DC6585">
            <w:r>
              <w:t>Провести анализ мероприятий, направленных на повышение международной деловой активности российских предприятий</w:t>
            </w:r>
          </w:p>
          <w:p w14:paraId="6DB51941" w14:textId="77777777" w:rsidR="00DC6585" w:rsidRDefault="00DC6585" w:rsidP="00DC6585"/>
          <w:p w14:paraId="58987F5B" w14:textId="77777777" w:rsidR="00DC6585" w:rsidRDefault="00DC6585" w:rsidP="00DC6585">
            <w:r>
              <w:t>Задание 2</w:t>
            </w:r>
          </w:p>
          <w:p w14:paraId="14730B1F" w14:textId="48BE2F33" w:rsidR="00DC6585" w:rsidRPr="00DC6585" w:rsidRDefault="00DC6585" w:rsidP="00DC6585">
            <w:r>
              <w:t>Разработать дорожную карту по выходу компании на внешний рынок с учетом результатов задания 1.</w:t>
            </w:r>
          </w:p>
        </w:tc>
      </w:tr>
      <w:bookmarkEnd w:id="36"/>
    </w:tbl>
    <w:p w14:paraId="0DBBD1E6" w14:textId="77777777" w:rsidR="004878C5" w:rsidRPr="00E90FE5" w:rsidRDefault="004878C5" w:rsidP="005C6616">
      <w:pPr>
        <w:rPr>
          <w:rFonts w:eastAsia="Calibri"/>
          <w:sz w:val="28"/>
          <w:szCs w:val="28"/>
        </w:rPr>
      </w:pPr>
    </w:p>
    <w:p w14:paraId="79702AFC" w14:textId="5F6117AE" w:rsidR="001B58F2" w:rsidRDefault="001B58F2" w:rsidP="005C6616">
      <w:pPr>
        <w:rPr>
          <w:b/>
          <w:sz w:val="28"/>
          <w:szCs w:val="28"/>
        </w:rPr>
      </w:pPr>
    </w:p>
    <w:p w14:paraId="2AD65B75" w14:textId="6C68BB80" w:rsidR="001011F2" w:rsidRDefault="001011F2" w:rsidP="005C6616">
      <w:pPr>
        <w:rPr>
          <w:b/>
          <w:sz w:val="28"/>
          <w:szCs w:val="28"/>
        </w:rPr>
      </w:pPr>
    </w:p>
    <w:p w14:paraId="08EE19F6" w14:textId="4831A993" w:rsidR="001011F2" w:rsidRDefault="001011F2" w:rsidP="005C6616">
      <w:pPr>
        <w:rPr>
          <w:b/>
          <w:sz w:val="28"/>
          <w:szCs w:val="28"/>
        </w:rPr>
      </w:pPr>
    </w:p>
    <w:p w14:paraId="34434365" w14:textId="77777777" w:rsidR="001011F2" w:rsidRDefault="001011F2" w:rsidP="005C6616">
      <w:pPr>
        <w:rPr>
          <w:b/>
          <w:sz w:val="28"/>
          <w:szCs w:val="28"/>
        </w:rPr>
      </w:pPr>
    </w:p>
    <w:p w14:paraId="392A16ED" w14:textId="55CD1255" w:rsidR="005B655A" w:rsidRPr="00E90FE5" w:rsidRDefault="005B655A" w:rsidP="005C6616">
      <w:pPr>
        <w:rPr>
          <w:b/>
          <w:sz w:val="28"/>
          <w:szCs w:val="28"/>
        </w:rPr>
      </w:pPr>
      <w:r w:rsidRPr="00E90FE5">
        <w:rPr>
          <w:b/>
          <w:sz w:val="28"/>
          <w:szCs w:val="28"/>
        </w:rPr>
        <w:t xml:space="preserve">Примеры </w:t>
      </w:r>
      <w:r w:rsidR="0034243F" w:rsidRPr="00E90FE5">
        <w:rPr>
          <w:b/>
          <w:sz w:val="28"/>
          <w:szCs w:val="28"/>
        </w:rPr>
        <w:t>вопросов</w:t>
      </w:r>
      <w:r w:rsidRPr="00E90FE5">
        <w:rPr>
          <w:b/>
          <w:sz w:val="28"/>
          <w:szCs w:val="28"/>
        </w:rPr>
        <w:t xml:space="preserve"> для</w:t>
      </w:r>
      <w:r w:rsidR="00F7143D" w:rsidRPr="00E90FE5">
        <w:rPr>
          <w:b/>
          <w:sz w:val="28"/>
          <w:szCs w:val="28"/>
        </w:rPr>
        <w:t xml:space="preserve"> </w:t>
      </w:r>
      <w:r w:rsidR="00E83467">
        <w:rPr>
          <w:b/>
          <w:sz w:val="28"/>
          <w:szCs w:val="28"/>
        </w:rPr>
        <w:t>экзамена</w:t>
      </w:r>
      <w:r w:rsidR="00F7143D" w:rsidRPr="00E90FE5">
        <w:rPr>
          <w:b/>
          <w:sz w:val="28"/>
          <w:szCs w:val="28"/>
        </w:rPr>
        <w:t>:</w:t>
      </w:r>
    </w:p>
    <w:p w14:paraId="1EBE677B" w14:textId="77777777" w:rsidR="00AF3C20" w:rsidRPr="00E90FE5" w:rsidRDefault="00AF3C20" w:rsidP="001011F2">
      <w:pPr>
        <w:spacing w:line="360" w:lineRule="auto"/>
        <w:rPr>
          <w:b/>
          <w:sz w:val="28"/>
          <w:szCs w:val="28"/>
        </w:rPr>
      </w:pPr>
    </w:p>
    <w:p w14:paraId="3800AAB6" w14:textId="1E8586C7" w:rsidR="00414654" w:rsidRPr="00414654" w:rsidRDefault="00A43AB2"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Определите роль </w:t>
      </w:r>
      <w:r w:rsidR="00414654" w:rsidRPr="00414654">
        <w:rPr>
          <w:rFonts w:ascii="Times New Roman" w:hAnsi="Times New Roman" w:cs="Times New Roman"/>
          <w:sz w:val="28"/>
          <w:szCs w:val="28"/>
        </w:rPr>
        <w:t>инноваци</w:t>
      </w:r>
      <w:r>
        <w:rPr>
          <w:rFonts w:ascii="Times New Roman" w:hAnsi="Times New Roman" w:cs="Times New Roman"/>
          <w:sz w:val="28"/>
          <w:szCs w:val="28"/>
        </w:rPr>
        <w:t>й для выхода компании на внешний рынок</w:t>
      </w:r>
      <w:r w:rsidR="00414654" w:rsidRPr="00414654">
        <w:rPr>
          <w:rFonts w:ascii="Times New Roman" w:hAnsi="Times New Roman" w:cs="Times New Roman"/>
          <w:sz w:val="28"/>
          <w:szCs w:val="28"/>
        </w:rPr>
        <w:t xml:space="preserve"> </w:t>
      </w:r>
    </w:p>
    <w:p w14:paraId="0CA1D812" w14:textId="67E18DC1" w:rsidR="00414654" w:rsidRPr="004734B5" w:rsidRDefault="00414654" w:rsidP="001011F2">
      <w:pPr>
        <w:pStyle w:val="afd"/>
        <w:numPr>
          <w:ilvl w:val="0"/>
          <w:numId w:val="8"/>
        </w:numPr>
        <w:spacing w:line="360" w:lineRule="auto"/>
        <w:jc w:val="both"/>
        <w:rPr>
          <w:rFonts w:ascii="Times New Roman" w:hAnsi="Times New Roman" w:cs="Times New Roman"/>
          <w:sz w:val="28"/>
          <w:szCs w:val="28"/>
        </w:rPr>
      </w:pPr>
      <w:r w:rsidRPr="004734B5">
        <w:rPr>
          <w:rFonts w:ascii="Times New Roman" w:hAnsi="Times New Roman" w:cs="Times New Roman"/>
          <w:sz w:val="28"/>
          <w:szCs w:val="28"/>
        </w:rPr>
        <w:t xml:space="preserve">Опишите механизм </w:t>
      </w:r>
      <w:r w:rsidR="00DB516D">
        <w:rPr>
          <w:rFonts w:ascii="Times New Roman" w:hAnsi="Times New Roman" w:cs="Times New Roman"/>
          <w:sz w:val="28"/>
          <w:szCs w:val="28"/>
        </w:rPr>
        <w:t>выхода компании на международный рынок</w:t>
      </w:r>
      <w:r w:rsidRPr="004734B5">
        <w:rPr>
          <w:rFonts w:ascii="Times New Roman" w:hAnsi="Times New Roman" w:cs="Times New Roman"/>
          <w:sz w:val="28"/>
          <w:szCs w:val="28"/>
        </w:rPr>
        <w:t>.</w:t>
      </w:r>
      <w:r w:rsidR="004734B5" w:rsidRPr="004734B5">
        <w:rPr>
          <w:rFonts w:ascii="Times New Roman" w:hAnsi="Times New Roman" w:cs="Times New Roman"/>
          <w:sz w:val="28"/>
          <w:szCs w:val="28"/>
        </w:rPr>
        <w:t xml:space="preserve"> </w:t>
      </w:r>
      <w:r w:rsidRPr="004734B5">
        <w:rPr>
          <w:rFonts w:ascii="Times New Roman" w:hAnsi="Times New Roman" w:cs="Times New Roman"/>
          <w:sz w:val="28"/>
          <w:szCs w:val="28"/>
        </w:rPr>
        <w:t xml:space="preserve">Приведите примеры. </w:t>
      </w:r>
    </w:p>
    <w:p w14:paraId="473D3DAB" w14:textId="33EF1744" w:rsidR="00414654" w:rsidRPr="00414654" w:rsidRDefault="004734B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Опишите р</w:t>
      </w:r>
      <w:r w:rsidR="00414654" w:rsidRPr="00414654">
        <w:rPr>
          <w:rFonts w:ascii="Times New Roman" w:hAnsi="Times New Roman" w:cs="Times New Roman"/>
          <w:sz w:val="28"/>
          <w:szCs w:val="28"/>
        </w:rPr>
        <w:t xml:space="preserve">оль личности в </w:t>
      </w:r>
      <w:r w:rsidR="00DB516D">
        <w:rPr>
          <w:rFonts w:ascii="Times New Roman" w:hAnsi="Times New Roman" w:cs="Times New Roman"/>
          <w:sz w:val="28"/>
          <w:szCs w:val="28"/>
        </w:rPr>
        <w:t>управление международной компанией</w:t>
      </w:r>
      <w:r w:rsidR="00414654" w:rsidRPr="00414654">
        <w:rPr>
          <w:rFonts w:ascii="Times New Roman" w:hAnsi="Times New Roman" w:cs="Times New Roman"/>
          <w:sz w:val="28"/>
          <w:szCs w:val="28"/>
        </w:rPr>
        <w:t xml:space="preserve">. </w:t>
      </w:r>
      <w:r>
        <w:rPr>
          <w:rFonts w:ascii="Times New Roman" w:hAnsi="Times New Roman" w:cs="Times New Roman"/>
          <w:sz w:val="28"/>
          <w:szCs w:val="28"/>
        </w:rPr>
        <w:t>Охарактеризуйте основные и</w:t>
      </w:r>
      <w:r w:rsidR="00414654" w:rsidRPr="00414654">
        <w:rPr>
          <w:rFonts w:ascii="Times New Roman" w:hAnsi="Times New Roman" w:cs="Times New Roman"/>
          <w:sz w:val="28"/>
          <w:szCs w:val="28"/>
        </w:rPr>
        <w:t xml:space="preserve">сточники успеха. </w:t>
      </w:r>
    </w:p>
    <w:p w14:paraId="1373B2A0" w14:textId="5C26B29F" w:rsidR="00414654" w:rsidRPr="00414654" w:rsidRDefault="004734B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Опишите </w:t>
      </w:r>
      <w:r w:rsidR="00E83467">
        <w:rPr>
          <w:rFonts w:ascii="Times New Roman" w:hAnsi="Times New Roman" w:cs="Times New Roman"/>
          <w:sz w:val="28"/>
          <w:szCs w:val="28"/>
        </w:rPr>
        <w:t>сущность</w:t>
      </w:r>
      <w:r w:rsidR="00414654" w:rsidRPr="00414654">
        <w:rPr>
          <w:rFonts w:ascii="Times New Roman" w:hAnsi="Times New Roman" w:cs="Times New Roman"/>
          <w:sz w:val="28"/>
          <w:szCs w:val="28"/>
        </w:rPr>
        <w:t xml:space="preserve"> </w:t>
      </w:r>
      <w:r w:rsidR="00DB516D">
        <w:rPr>
          <w:rFonts w:ascii="Times New Roman" w:hAnsi="Times New Roman" w:cs="Times New Roman"/>
          <w:sz w:val="28"/>
          <w:szCs w:val="28"/>
        </w:rPr>
        <w:t>международного менеджмента</w:t>
      </w:r>
      <w:r w:rsidR="00414654" w:rsidRPr="00414654">
        <w:rPr>
          <w:rFonts w:ascii="Times New Roman" w:hAnsi="Times New Roman" w:cs="Times New Roman"/>
          <w:sz w:val="28"/>
          <w:szCs w:val="28"/>
        </w:rPr>
        <w:t xml:space="preserve">. </w:t>
      </w:r>
      <w:r w:rsidR="00DB516D">
        <w:rPr>
          <w:rFonts w:ascii="Times New Roman" w:hAnsi="Times New Roman" w:cs="Times New Roman"/>
          <w:sz w:val="28"/>
          <w:szCs w:val="28"/>
        </w:rPr>
        <w:t>Выделите его ключевые особенности</w:t>
      </w:r>
    </w:p>
    <w:p w14:paraId="58984E02" w14:textId="2F3EFA10" w:rsidR="00414654" w:rsidRPr="00414654" w:rsidRDefault="00A43AB2"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Дайте характеристику международных альянсов и целей их создания. </w:t>
      </w:r>
    </w:p>
    <w:p w14:paraId="65F5912B" w14:textId="08F55F2A" w:rsidR="00414654" w:rsidRPr="00414654" w:rsidRDefault="004734B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Охарактеризуйте этапы </w:t>
      </w:r>
      <w:r w:rsidR="00A43AB2">
        <w:rPr>
          <w:rFonts w:ascii="Times New Roman" w:hAnsi="Times New Roman" w:cs="Times New Roman"/>
          <w:sz w:val="28"/>
          <w:szCs w:val="28"/>
        </w:rPr>
        <w:t xml:space="preserve">выхода компании на международный рынок. </w:t>
      </w:r>
    </w:p>
    <w:p w14:paraId="23BF7054" w14:textId="4CC59F45" w:rsidR="00A43AB2" w:rsidRDefault="004734B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Дайте характеристику о</w:t>
      </w:r>
      <w:r w:rsidR="00414654" w:rsidRPr="00414654">
        <w:rPr>
          <w:rFonts w:ascii="Times New Roman" w:hAnsi="Times New Roman" w:cs="Times New Roman"/>
          <w:sz w:val="28"/>
          <w:szCs w:val="28"/>
        </w:rPr>
        <w:t>собенност</w:t>
      </w:r>
      <w:r>
        <w:rPr>
          <w:rFonts w:ascii="Times New Roman" w:hAnsi="Times New Roman" w:cs="Times New Roman"/>
          <w:sz w:val="28"/>
          <w:szCs w:val="28"/>
        </w:rPr>
        <w:t>ей</w:t>
      </w:r>
      <w:r w:rsidR="00414654" w:rsidRPr="00414654">
        <w:rPr>
          <w:rFonts w:ascii="Times New Roman" w:hAnsi="Times New Roman" w:cs="Times New Roman"/>
          <w:sz w:val="28"/>
          <w:szCs w:val="28"/>
        </w:rPr>
        <w:t xml:space="preserve"> </w:t>
      </w:r>
      <w:r w:rsidR="00A43AB2">
        <w:rPr>
          <w:rFonts w:ascii="Times New Roman" w:hAnsi="Times New Roman" w:cs="Times New Roman"/>
          <w:sz w:val="28"/>
          <w:szCs w:val="28"/>
        </w:rPr>
        <w:t>стилей управления в различных странах.</w:t>
      </w:r>
      <w:r w:rsidR="00414654" w:rsidRPr="00414654">
        <w:rPr>
          <w:rFonts w:ascii="Times New Roman" w:hAnsi="Times New Roman" w:cs="Times New Roman"/>
          <w:sz w:val="28"/>
          <w:szCs w:val="28"/>
        </w:rPr>
        <w:t xml:space="preserve"> </w:t>
      </w:r>
    </w:p>
    <w:p w14:paraId="3539FB12" w14:textId="288EF859" w:rsidR="00A43AB2" w:rsidRDefault="00A43AB2"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Опишите роль учета национальных особенностей принимающей страны для компаний, выходящей на внешний рынок</w:t>
      </w:r>
    </w:p>
    <w:p w14:paraId="44434F54" w14:textId="57B07A83" w:rsidR="00A43AB2" w:rsidRDefault="00B12E40"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Опишите особенности транснациональных компаний.</w:t>
      </w:r>
    </w:p>
    <w:p w14:paraId="50EB33C2" w14:textId="77777777" w:rsidR="00B12E40" w:rsidRDefault="00B12E40" w:rsidP="001011F2">
      <w:pPr>
        <w:pStyle w:val="afd"/>
        <w:numPr>
          <w:ilvl w:val="0"/>
          <w:numId w:val="8"/>
        </w:numPr>
        <w:spacing w:line="360" w:lineRule="auto"/>
        <w:jc w:val="both"/>
        <w:rPr>
          <w:rFonts w:ascii="Times New Roman" w:hAnsi="Times New Roman" w:cs="Times New Roman"/>
          <w:sz w:val="28"/>
          <w:szCs w:val="28"/>
        </w:rPr>
      </w:pPr>
      <w:r w:rsidRPr="00B12E40">
        <w:rPr>
          <w:rFonts w:ascii="Times New Roman" w:hAnsi="Times New Roman" w:cs="Times New Roman"/>
          <w:sz w:val="28"/>
          <w:szCs w:val="28"/>
        </w:rPr>
        <w:t xml:space="preserve">Государственное стимулирование выхода национальных компаний на внешние рынки. </w:t>
      </w:r>
    </w:p>
    <w:p w14:paraId="75B059E2" w14:textId="3F7A4664" w:rsidR="00B12E40" w:rsidRDefault="00B12E40" w:rsidP="001011F2">
      <w:pPr>
        <w:pStyle w:val="afd"/>
        <w:numPr>
          <w:ilvl w:val="0"/>
          <w:numId w:val="8"/>
        </w:numPr>
        <w:spacing w:line="360" w:lineRule="auto"/>
        <w:jc w:val="both"/>
        <w:rPr>
          <w:rFonts w:ascii="Times New Roman" w:hAnsi="Times New Roman" w:cs="Times New Roman"/>
          <w:sz w:val="28"/>
          <w:szCs w:val="28"/>
        </w:rPr>
      </w:pPr>
      <w:r w:rsidRPr="00B12E40">
        <w:rPr>
          <w:rFonts w:ascii="Times New Roman" w:hAnsi="Times New Roman" w:cs="Times New Roman"/>
          <w:sz w:val="28"/>
          <w:szCs w:val="28"/>
        </w:rPr>
        <w:t>Особенности стилей менеджмента в различных странах.</w:t>
      </w:r>
    </w:p>
    <w:p w14:paraId="6CB93B94" w14:textId="31086C82" w:rsidR="00B12E40" w:rsidRDefault="00B12E40" w:rsidP="001011F2">
      <w:pPr>
        <w:pStyle w:val="afd"/>
        <w:numPr>
          <w:ilvl w:val="0"/>
          <w:numId w:val="8"/>
        </w:numPr>
        <w:spacing w:line="360" w:lineRule="auto"/>
        <w:jc w:val="both"/>
        <w:rPr>
          <w:rFonts w:ascii="Times New Roman" w:hAnsi="Times New Roman" w:cs="Times New Roman"/>
          <w:sz w:val="28"/>
          <w:szCs w:val="28"/>
        </w:rPr>
      </w:pPr>
      <w:r w:rsidRPr="00B12E40">
        <w:rPr>
          <w:rFonts w:ascii="Times New Roman" w:hAnsi="Times New Roman" w:cs="Times New Roman"/>
          <w:sz w:val="28"/>
          <w:szCs w:val="28"/>
        </w:rPr>
        <w:t>Охарактеризуйте статус международной компании. Признаки международных концернов</w:t>
      </w:r>
    </w:p>
    <w:p w14:paraId="71C596B6" w14:textId="77777777" w:rsidR="00B12E40" w:rsidRDefault="00B12E40" w:rsidP="001011F2">
      <w:pPr>
        <w:pStyle w:val="afd"/>
        <w:numPr>
          <w:ilvl w:val="0"/>
          <w:numId w:val="8"/>
        </w:numPr>
        <w:spacing w:line="360" w:lineRule="auto"/>
        <w:jc w:val="both"/>
        <w:rPr>
          <w:rFonts w:ascii="Times New Roman" w:hAnsi="Times New Roman" w:cs="Times New Roman"/>
          <w:sz w:val="28"/>
          <w:szCs w:val="28"/>
        </w:rPr>
      </w:pPr>
      <w:r w:rsidRPr="00B12E40">
        <w:rPr>
          <w:rFonts w:ascii="Times New Roman" w:hAnsi="Times New Roman" w:cs="Times New Roman"/>
          <w:sz w:val="28"/>
          <w:szCs w:val="28"/>
        </w:rPr>
        <w:t xml:space="preserve">Предмет и объект международного менеджмента. Задачи международного менеджмента. </w:t>
      </w:r>
    </w:p>
    <w:p w14:paraId="0E8CABBB" w14:textId="792F9E55" w:rsidR="00B12E40" w:rsidRDefault="00B12E40" w:rsidP="001011F2">
      <w:pPr>
        <w:pStyle w:val="afd"/>
        <w:numPr>
          <w:ilvl w:val="0"/>
          <w:numId w:val="8"/>
        </w:numPr>
        <w:spacing w:line="360" w:lineRule="auto"/>
        <w:jc w:val="both"/>
        <w:rPr>
          <w:rFonts w:ascii="Times New Roman" w:hAnsi="Times New Roman" w:cs="Times New Roman"/>
          <w:sz w:val="28"/>
          <w:szCs w:val="28"/>
        </w:rPr>
      </w:pPr>
      <w:r w:rsidRPr="00B12E40">
        <w:rPr>
          <w:rFonts w:ascii="Times New Roman" w:hAnsi="Times New Roman" w:cs="Times New Roman"/>
          <w:sz w:val="28"/>
          <w:szCs w:val="28"/>
        </w:rPr>
        <w:t xml:space="preserve">Риски, связанные с международной деятельностью </w:t>
      </w:r>
      <w:r>
        <w:rPr>
          <w:rFonts w:ascii="Times New Roman" w:hAnsi="Times New Roman" w:cs="Times New Roman"/>
          <w:sz w:val="28"/>
          <w:szCs w:val="28"/>
        </w:rPr>
        <w:t>и оценка среды функционирования компании.</w:t>
      </w:r>
    </w:p>
    <w:p w14:paraId="0D914D2E" w14:textId="2D71719D" w:rsidR="00B12E40" w:rsidRDefault="00355BC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Охарактеризуйте м</w:t>
      </w:r>
      <w:r w:rsidR="00B12E40" w:rsidRPr="00B12E40">
        <w:rPr>
          <w:rFonts w:ascii="Times New Roman" w:hAnsi="Times New Roman" w:cs="Times New Roman"/>
          <w:sz w:val="28"/>
          <w:szCs w:val="28"/>
        </w:rPr>
        <w:t>отивы международного предпринимательства.</w:t>
      </w:r>
    </w:p>
    <w:p w14:paraId="745A806B" w14:textId="2FAC794E" w:rsidR="00355BC5" w:rsidRDefault="00355BC5" w:rsidP="001011F2">
      <w:pPr>
        <w:pStyle w:val="afd"/>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Охарактеризуйте м</w:t>
      </w:r>
      <w:r w:rsidRPr="00355BC5">
        <w:rPr>
          <w:rFonts w:ascii="Times New Roman" w:hAnsi="Times New Roman" w:cs="Times New Roman"/>
          <w:sz w:val="28"/>
          <w:szCs w:val="28"/>
        </w:rPr>
        <w:t>одели интернационализации деятельности предприятия</w:t>
      </w:r>
    </w:p>
    <w:p w14:paraId="06B68519" w14:textId="77777777" w:rsidR="001011F2" w:rsidRDefault="001011F2" w:rsidP="001011F2">
      <w:pPr>
        <w:pStyle w:val="afd"/>
        <w:spacing w:line="360" w:lineRule="auto"/>
        <w:ind w:left="1080"/>
        <w:jc w:val="both"/>
        <w:rPr>
          <w:rFonts w:ascii="Times New Roman" w:hAnsi="Times New Roman" w:cs="Times New Roman"/>
          <w:sz w:val="28"/>
          <w:szCs w:val="28"/>
        </w:rPr>
      </w:pPr>
    </w:p>
    <w:p w14:paraId="3971B1E9" w14:textId="1B76071A" w:rsidR="00E83467" w:rsidRPr="00C64FB5" w:rsidRDefault="00E83467" w:rsidP="00C64FB5">
      <w:r w:rsidRPr="00C64FB5">
        <w:rPr>
          <w:b/>
          <w:color w:val="201F1E"/>
        </w:rPr>
        <w:lastRenderedPageBreak/>
        <w:t>Пример экзаменационного билета</w:t>
      </w:r>
      <w:r w:rsidRPr="00C64FB5">
        <w:rPr>
          <w:rFonts w:eastAsia="Calibri"/>
          <w:color w:val="201F1E"/>
          <w:sz w:val="22"/>
        </w:rPr>
        <w:t xml:space="preserve"> </w:t>
      </w:r>
    </w:p>
    <w:p w14:paraId="59C2FB87" w14:textId="77777777" w:rsidR="00E83467" w:rsidRPr="00C64FB5" w:rsidRDefault="00E83467" w:rsidP="00E83467">
      <w:pPr>
        <w:spacing w:after="29" w:line="259" w:lineRule="auto"/>
        <w:ind w:left="4111" w:right="288" w:hanging="2854"/>
      </w:pPr>
      <w:r w:rsidRPr="00C64FB5">
        <w:rPr>
          <w:b/>
          <w:color w:val="201F1E"/>
        </w:rPr>
        <w:t>Федеральное государственное образовательное бюджетное учреждение</w:t>
      </w:r>
      <w:r w:rsidRPr="00C64FB5">
        <w:rPr>
          <w:rFonts w:eastAsia="Calibri"/>
          <w:color w:val="201F1E"/>
          <w:sz w:val="22"/>
        </w:rPr>
        <w:t xml:space="preserve"> </w:t>
      </w:r>
      <w:r w:rsidRPr="00C64FB5">
        <w:rPr>
          <w:b/>
          <w:color w:val="201F1E"/>
        </w:rPr>
        <w:t>высшего образования</w:t>
      </w:r>
      <w:r w:rsidRPr="00C64FB5">
        <w:rPr>
          <w:rFonts w:eastAsia="Calibri"/>
          <w:color w:val="201F1E"/>
          <w:sz w:val="22"/>
        </w:rPr>
        <w:t xml:space="preserve"> </w:t>
      </w:r>
    </w:p>
    <w:p w14:paraId="2838599D" w14:textId="3D948AE9" w:rsidR="00E83467" w:rsidRPr="00C64FB5" w:rsidRDefault="00E83467" w:rsidP="00E83467">
      <w:pPr>
        <w:spacing w:after="29" w:line="259" w:lineRule="auto"/>
        <w:ind w:right="288"/>
        <w:jc w:val="center"/>
      </w:pPr>
      <w:r w:rsidRPr="00C64FB5">
        <w:rPr>
          <w:b/>
          <w:color w:val="201F1E"/>
        </w:rPr>
        <w:t>«ФИНАНСОВЫЙ УНИВЕРСИТЕТ ПРИ ПРАВИТЕЛЬСТВЕ</w:t>
      </w:r>
    </w:p>
    <w:p w14:paraId="14D2A146" w14:textId="77777777" w:rsidR="00E83467" w:rsidRPr="00C64FB5" w:rsidRDefault="00E83467" w:rsidP="00E83467">
      <w:pPr>
        <w:spacing w:after="33" w:line="259" w:lineRule="auto"/>
        <w:ind w:left="938"/>
        <w:jc w:val="center"/>
      </w:pPr>
      <w:r w:rsidRPr="00C64FB5">
        <w:rPr>
          <w:b/>
          <w:color w:val="201F1E"/>
        </w:rPr>
        <w:t>РОССИЙСКОЙ ФЕДЕРАЦИИ»</w:t>
      </w:r>
      <w:r w:rsidRPr="00C64FB5">
        <w:rPr>
          <w:rFonts w:eastAsia="Calibri"/>
          <w:color w:val="201F1E"/>
          <w:sz w:val="22"/>
        </w:rPr>
        <w:t xml:space="preserve"> </w:t>
      </w:r>
    </w:p>
    <w:p w14:paraId="6F81A79C" w14:textId="77777777" w:rsidR="00E83467" w:rsidRPr="00C64FB5" w:rsidRDefault="00E83467" w:rsidP="00E83467">
      <w:pPr>
        <w:spacing w:after="5" w:line="259" w:lineRule="auto"/>
        <w:ind w:left="938"/>
        <w:jc w:val="center"/>
      </w:pPr>
      <w:r w:rsidRPr="00C64FB5">
        <w:rPr>
          <w:b/>
          <w:color w:val="201F1E"/>
        </w:rPr>
        <w:t>(Финансовый университет)</w:t>
      </w:r>
      <w:r w:rsidRPr="00C64FB5">
        <w:rPr>
          <w:rFonts w:eastAsia="Calibri"/>
          <w:color w:val="201F1E"/>
          <w:sz w:val="22"/>
        </w:rPr>
        <w:t xml:space="preserve"> </w:t>
      </w:r>
    </w:p>
    <w:p w14:paraId="5C07F9D1" w14:textId="77777777" w:rsidR="00E83467" w:rsidRPr="00C64FB5" w:rsidRDefault="00E83467" w:rsidP="00E83467">
      <w:pPr>
        <w:spacing w:after="5" w:line="259" w:lineRule="auto"/>
        <w:ind w:left="938"/>
        <w:jc w:val="center"/>
        <w:rPr>
          <w:b/>
          <w:color w:val="201F1E"/>
        </w:rPr>
      </w:pPr>
      <w:r w:rsidRPr="00C64FB5">
        <w:rPr>
          <w:b/>
          <w:color w:val="201F1E"/>
        </w:rPr>
        <w:t>Департамент менеджмента и инноваций</w:t>
      </w:r>
    </w:p>
    <w:p w14:paraId="3907A15D" w14:textId="77777777" w:rsidR="00E83467" w:rsidRPr="00C64FB5" w:rsidRDefault="00E83467" w:rsidP="00E83467">
      <w:pPr>
        <w:spacing w:after="3"/>
        <w:ind w:firstLine="709"/>
        <w:jc w:val="both"/>
        <w:rPr>
          <w:sz w:val="28"/>
          <w:szCs w:val="28"/>
        </w:rPr>
      </w:pPr>
    </w:p>
    <w:p w14:paraId="74C64FD6" w14:textId="54034C42" w:rsidR="00E83467" w:rsidRPr="001011F2" w:rsidRDefault="00E83467" w:rsidP="00E83467">
      <w:pPr>
        <w:spacing w:after="3"/>
        <w:ind w:firstLine="709"/>
        <w:jc w:val="both"/>
      </w:pPr>
      <w:r w:rsidRPr="001011F2">
        <w:rPr>
          <w:color w:val="201F1E"/>
        </w:rPr>
        <w:t>Дисциплина «</w:t>
      </w:r>
      <w:r w:rsidRPr="001011F2">
        <w:t>Международный менеджмент</w:t>
      </w:r>
      <w:r w:rsidRPr="001011F2">
        <w:rPr>
          <w:color w:val="201F1E"/>
        </w:rPr>
        <w:t xml:space="preserve">» </w:t>
      </w:r>
    </w:p>
    <w:p w14:paraId="76F1C9E3" w14:textId="77777777" w:rsidR="00E83467" w:rsidRPr="001011F2" w:rsidRDefault="00E83467" w:rsidP="00E83467">
      <w:pPr>
        <w:spacing w:after="129"/>
        <w:ind w:firstLine="709"/>
        <w:jc w:val="both"/>
        <w:rPr>
          <w:color w:val="201F1E"/>
        </w:rPr>
      </w:pPr>
      <w:r w:rsidRPr="001011F2">
        <w:rPr>
          <w:rFonts w:eastAsia="Calibri"/>
          <w:color w:val="201F1E"/>
        </w:rPr>
        <w:t xml:space="preserve"> </w:t>
      </w:r>
      <w:r w:rsidRPr="001011F2">
        <w:rPr>
          <w:color w:val="201F1E"/>
        </w:rPr>
        <w:t>Департамент менеджмента и инноваций</w:t>
      </w:r>
    </w:p>
    <w:p w14:paraId="34DB0120" w14:textId="77777777" w:rsidR="00E83467" w:rsidRPr="001011F2" w:rsidRDefault="00E83467" w:rsidP="00E83467">
      <w:pPr>
        <w:spacing w:after="3"/>
        <w:ind w:firstLine="709"/>
        <w:jc w:val="both"/>
      </w:pPr>
      <w:r w:rsidRPr="001011F2">
        <w:rPr>
          <w:color w:val="201F1E"/>
        </w:rPr>
        <w:t xml:space="preserve"> Форма обучения очная</w:t>
      </w:r>
      <w:r w:rsidRPr="001011F2">
        <w:rPr>
          <w:rFonts w:eastAsia="Calibri"/>
          <w:color w:val="201F1E"/>
        </w:rPr>
        <w:t xml:space="preserve"> </w:t>
      </w:r>
    </w:p>
    <w:p w14:paraId="50C7059C" w14:textId="77777777" w:rsidR="00E83467" w:rsidRPr="001011F2" w:rsidRDefault="00E83467" w:rsidP="00E83467">
      <w:pPr>
        <w:spacing w:after="29"/>
        <w:ind w:firstLine="709"/>
        <w:jc w:val="both"/>
        <w:rPr>
          <w:color w:val="201F1E"/>
        </w:rPr>
      </w:pPr>
      <w:r w:rsidRPr="001011F2">
        <w:rPr>
          <w:color w:val="201F1E"/>
        </w:rPr>
        <w:t xml:space="preserve">Семестр 7                                                                                </w:t>
      </w:r>
    </w:p>
    <w:p w14:paraId="7E2F1B78" w14:textId="77777777" w:rsidR="00E83467" w:rsidRPr="001011F2" w:rsidRDefault="00E83467" w:rsidP="00E83467">
      <w:pPr>
        <w:spacing w:after="29"/>
        <w:ind w:firstLine="709"/>
        <w:jc w:val="both"/>
      </w:pPr>
      <w:r w:rsidRPr="001011F2">
        <w:rPr>
          <w:color w:val="201F1E"/>
        </w:rPr>
        <w:t>Направление Менеджмент</w:t>
      </w:r>
      <w:r w:rsidRPr="001011F2">
        <w:rPr>
          <w:rFonts w:eastAsia="Calibri"/>
          <w:color w:val="201F1E"/>
        </w:rPr>
        <w:t xml:space="preserve"> </w:t>
      </w:r>
    </w:p>
    <w:p w14:paraId="703DB6B6" w14:textId="77777777" w:rsidR="00E83467" w:rsidRPr="001011F2" w:rsidRDefault="00E83467" w:rsidP="00E83467">
      <w:pPr>
        <w:spacing w:after="54"/>
        <w:ind w:firstLine="709"/>
        <w:jc w:val="both"/>
      </w:pPr>
      <w:r w:rsidRPr="001011F2">
        <w:rPr>
          <w:color w:val="201F1E"/>
        </w:rPr>
        <w:t>Профиль «Менеджмент и управление бизнесом»</w:t>
      </w:r>
      <w:r w:rsidRPr="001011F2">
        <w:rPr>
          <w:rFonts w:eastAsia="Calibri"/>
          <w:color w:val="201F1E"/>
        </w:rPr>
        <w:t xml:space="preserve"> </w:t>
      </w:r>
    </w:p>
    <w:p w14:paraId="0A976885" w14:textId="77777777" w:rsidR="00E83467" w:rsidRPr="001011F2" w:rsidRDefault="00E83467" w:rsidP="00E83467">
      <w:pPr>
        <w:spacing w:after="27"/>
        <w:ind w:firstLine="709"/>
        <w:jc w:val="both"/>
      </w:pPr>
      <w:r w:rsidRPr="001011F2">
        <w:rPr>
          <w:color w:val="201F1E"/>
        </w:rPr>
        <w:t xml:space="preserve"> </w:t>
      </w:r>
      <w:r w:rsidRPr="001011F2">
        <w:rPr>
          <w:rFonts w:eastAsia="Calibri"/>
          <w:color w:val="201F1E"/>
        </w:rPr>
        <w:t xml:space="preserve"> </w:t>
      </w:r>
    </w:p>
    <w:p w14:paraId="6D91684B" w14:textId="77777777" w:rsidR="00E83467" w:rsidRPr="001011F2" w:rsidRDefault="00E83467" w:rsidP="00E83467">
      <w:pPr>
        <w:ind w:firstLine="709"/>
        <w:jc w:val="both"/>
      </w:pPr>
      <w:r w:rsidRPr="001011F2">
        <w:rPr>
          <w:b/>
          <w:color w:val="201F1E"/>
        </w:rPr>
        <w:t>Экзаменационный билет № ____</w:t>
      </w:r>
      <w:r w:rsidRPr="001011F2">
        <w:rPr>
          <w:rFonts w:eastAsia="Calibri"/>
          <w:color w:val="201F1E"/>
        </w:rPr>
        <w:t xml:space="preserve"> </w:t>
      </w:r>
    </w:p>
    <w:p w14:paraId="7E5AE500" w14:textId="77777777" w:rsidR="00E83467" w:rsidRPr="001011F2" w:rsidRDefault="00E83467" w:rsidP="00E83467">
      <w:pPr>
        <w:spacing w:after="35"/>
        <w:ind w:firstLine="709"/>
        <w:jc w:val="both"/>
      </w:pPr>
      <w:r w:rsidRPr="001011F2">
        <w:rPr>
          <w:rFonts w:eastAsia="Calibri"/>
          <w:color w:val="201F1E"/>
        </w:rPr>
        <w:t xml:space="preserve"> </w:t>
      </w:r>
    </w:p>
    <w:p w14:paraId="0010369A" w14:textId="77777777" w:rsidR="00E83467" w:rsidRPr="001011F2" w:rsidRDefault="00E83467" w:rsidP="00E83467">
      <w:pPr>
        <w:spacing w:after="29"/>
        <w:ind w:firstLine="709"/>
        <w:jc w:val="both"/>
      </w:pPr>
      <w:r w:rsidRPr="001011F2">
        <w:rPr>
          <w:b/>
          <w:color w:val="201F1E"/>
        </w:rPr>
        <w:t>Задание 1. (30 баллов). Теоретический вопрос.</w:t>
      </w:r>
      <w:r w:rsidRPr="001011F2">
        <w:rPr>
          <w:rFonts w:eastAsia="Calibri"/>
          <w:color w:val="201F1E"/>
        </w:rPr>
        <w:t xml:space="preserve"> </w:t>
      </w:r>
    </w:p>
    <w:p w14:paraId="6F0A8125" w14:textId="0ABA0B2E" w:rsidR="00E83467" w:rsidRPr="001011F2" w:rsidRDefault="00E83467" w:rsidP="00E14F5E">
      <w:pPr>
        <w:pStyle w:val="afd"/>
        <w:numPr>
          <w:ilvl w:val="0"/>
          <w:numId w:val="16"/>
        </w:numPr>
        <w:jc w:val="both"/>
        <w:rPr>
          <w:rFonts w:ascii="Times New Roman" w:hAnsi="Times New Roman" w:cs="Times New Roman"/>
          <w:sz w:val="24"/>
          <w:szCs w:val="24"/>
        </w:rPr>
      </w:pPr>
      <w:r w:rsidRPr="001011F2">
        <w:rPr>
          <w:rFonts w:ascii="Times New Roman" w:hAnsi="Times New Roman" w:cs="Times New Roman"/>
          <w:sz w:val="24"/>
          <w:szCs w:val="24"/>
        </w:rPr>
        <w:t xml:space="preserve"> Опишите сущность международного менеджмента. Выделите его ключевые особенности</w:t>
      </w:r>
    </w:p>
    <w:p w14:paraId="5687D7C3" w14:textId="77777777" w:rsidR="00E83467" w:rsidRPr="001011F2" w:rsidRDefault="00E83467" w:rsidP="00E83467">
      <w:pPr>
        <w:spacing w:after="21"/>
        <w:ind w:firstLine="709"/>
        <w:jc w:val="both"/>
      </w:pPr>
      <w:r w:rsidRPr="001011F2">
        <w:rPr>
          <w:color w:val="201F1E"/>
        </w:rPr>
        <w:t xml:space="preserve"> </w:t>
      </w:r>
    </w:p>
    <w:p w14:paraId="346D295A" w14:textId="77777777" w:rsidR="00E83467" w:rsidRPr="001011F2" w:rsidRDefault="00E83467" w:rsidP="00E83467">
      <w:pPr>
        <w:spacing w:after="74"/>
        <w:ind w:firstLine="709"/>
        <w:jc w:val="both"/>
      </w:pPr>
      <w:r w:rsidRPr="001011F2">
        <w:rPr>
          <w:b/>
        </w:rPr>
        <w:t>Задание 2. (10 баллов). Тестовое задание.</w:t>
      </w:r>
      <w:r w:rsidRPr="001011F2">
        <w:rPr>
          <w:rFonts w:eastAsia="Calibri"/>
          <w:color w:val="201F1E"/>
        </w:rPr>
        <w:t xml:space="preserve"> </w:t>
      </w:r>
    </w:p>
    <w:p w14:paraId="070A7CF4" w14:textId="1153001F" w:rsidR="00E83467" w:rsidRPr="001011F2" w:rsidRDefault="00E83467" w:rsidP="00E14F5E">
      <w:pPr>
        <w:pStyle w:val="afd"/>
        <w:numPr>
          <w:ilvl w:val="0"/>
          <w:numId w:val="15"/>
        </w:numPr>
        <w:spacing w:after="74"/>
        <w:jc w:val="both"/>
        <w:rPr>
          <w:rFonts w:ascii="Times New Roman" w:hAnsi="Times New Roman" w:cs="Times New Roman"/>
          <w:sz w:val="24"/>
          <w:szCs w:val="24"/>
        </w:rPr>
      </w:pPr>
      <w:r w:rsidRPr="001011F2">
        <w:rPr>
          <w:rFonts w:ascii="Times New Roman" w:hAnsi="Times New Roman" w:cs="Times New Roman"/>
          <w:sz w:val="24"/>
          <w:szCs w:val="24"/>
        </w:rPr>
        <w:t>Ступенчатая интернационализация – это…</w:t>
      </w:r>
    </w:p>
    <w:p w14:paraId="6710B398" w14:textId="77777777" w:rsidR="00E83467" w:rsidRPr="001011F2" w:rsidRDefault="00E83467" w:rsidP="00E14F5E">
      <w:pPr>
        <w:pStyle w:val="afd"/>
        <w:numPr>
          <w:ilvl w:val="0"/>
          <w:numId w:val="15"/>
        </w:numPr>
        <w:spacing w:after="74"/>
        <w:jc w:val="both"/>
        <w:rPr>
          <w:rFonts w:ascii="Times New Roman" w:hAnsi="Times New Roman" w:cs="Times New Roman"/>
          <w:sz w:val="24"/>
          <w:szCs w:val="24"/>
        </w:rPr>
      </w:pPr>
      <w:r w:rsidRPr="001011F2">
        <w:rPr>
          <w:rFonts w:ascii="Times New Roman" w:hAnsi="Times New Roman" w:cs="Times New Roman"/>
          <w:sz w:val="24"/>
          <w:szCs w:val="24"/>
        </w:rPr>
        <w:t>Функции планирования в системе японского менеджмента свойственно:</w:t>
      </w:r>
    </w:p>
    <w:p w14:paraId="06C6AAC2"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коллективное принятие решений</w:t>
      </w:r>
    </w:p>
    <w:p w14:paraId="0E919478"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широкое использование обществ качества</w:t>
      </w:r>
    </w:p>
    <w:p w14:paraId="01F977B8"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индивидуальное принятие решений</w:t>
      </w:r>
    </w:p>
    <w:p w14:paraId="5A728331"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-быстрое принятие решений</w:t>
      </w:r>
    </w:p>
    <w:p w14:paraId="65801305" w14:textId="761FD53A"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-все перечисленное</w:t>
      </w:r>
      <w:r w:rsidRPr="001011F2">
        <w:rPr>
          <w:rFonts w:ascii="Times New Roman" w:hAnsi="Times New Roman" w:cs="Times New Roman"/>
          <w:sz w:val="24"/>
          <w:szCs w:val="24"/>
        </w:rPr>
        <w:cr/>
      </w:r>
    </w:p>
    <w:p w14:paraId="7A9124B6"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3. Для немецкого опыта менеджмента наиболее характерно:</w:t>
      </w:r>
    </w:p>
    <w:p w14:paraId="2D3A53CD"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жесткий агрессивный стиль</w:t>
      </w:r>
    </w:p>
    <w:p w14:paraId="31ADB8B7"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-использование ресурсного планирования</w:t>
      </w:r>
    </w:p>
    <w:p w14:paraId="709404C4" w14:textId="77777777"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стремление избежать рисков</w:t>
      </w:r>
    </w:p>
    <w:p w14:paraId="53EE1FA4" w14:textId="73DF3EC3"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все приведенное выше</w:t>
      </w:r>
    </w:p>
    <w:p w14:paraId="496D6BD0" w14:textId="0BDB923B"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ничего из перечисленного выше</w:t>
      </w:r>
    </w:p>
    <w:p w14:paraId="7F40D113" w14:textId="3C93E6F5"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4. Стратегический альянс – это</w:t>
      </w:r>
    </w:p>
    <w:p w14:paraId="3A9E9DCE" w14:textId="42597576" w:rsidR="00E83467" w:rsidRPr="001011F2" w:rsidRDefault="00E83467" w:rsidP="00E83467">
      <w:pPr>
        <w:pStyle w:val="afd"/>
        <w:spacing w:after="74"/>
        <w:ind w:left="1069"/>
        <w:jc w:val="both"/>
        <w:rPr>
          <w:rFonts w:ascii="Times New Roman" w:hAnsi="Times New Roman" w:cs="Times New Roman"/>
          <w:sz w:val="24"/>
          <w:szCs w:val="24"/>
        </w:rPr>
      </w:pPr>
      <w:r w:rsidRPr="001011F2">
        <w:rPr>
          <w:rFonts w:ascii="Times New Roman" w:hAnsi="Times New Roman" w:cs="Times New Roman"/>
          <w:sz w:val="24"/>
          <w:szCs w:val="24"/>
        </w:rPr>
        <w:t xml:space="preserve">5. ТНК – это </w:t>
      </w:r>
    </w:p>
    <w:p w14:paraId="15D914EF" w14:textId="77777777" w:rsidR="00E83467" w:rsidRPr="001011F2" w:rsidRDefault="00E83467" w:rsidP="00E83467">
      <w:pPr>
        <w:spacing w:after="74"/>
        <w:ind w:firstLine="709"/>
        <w:jc w:val="both"/>
      </w:pPr>
    </w:p>
    <w:p w14:paraId="1C05D3BB" w14:textId="386856DC" w:rsidR="00E83467" w:rsidRPr="001011F2" w:rsidRDefault="00E83467" w:rsidP="00E83467">
      <w:pPr>
        <w:spacing w:after="74"/>
        <w:ind w:firstLine="709"/>
        <w:jc w:val="both"/>
      </w:pPr>
      <w:r w:rsidRPr="001011F2">
        <w:rPr>
          <w:b/>
        </w:rPr>
        <w:t>Задание 3.  (20 баллов). Практико-ориентированное задание.</w:t>
      </w:r>
      <w:r w:rsidRPr="001011F2">
        <w:rPr>
          <w:rFonts w:eastAsia="Calibri"/>
          <w:color w:val="201F1E"/>
        </w:rPr>
        <w:t xml:space="preserve"> </w:t>
      </w:r>
    </w:p>
    <w:p w14:paraId="32DA172A" w14:textId="2A075D2B" w:rsidR="00E83467" w:rsidRPr="001011F2" w:rsidRDefault="00E83467" w:rsidP="006A1B89">
      <w:pPr>
        <w:spacing w:after="52"/>
        <w:jc w:val="both"/>
      </w:pPr>
      <w:r w:rsidRPr="001011F2">
        <w:t>На основе выбранной компании разработайте дорожную карту по выходу компании на внешний рынок. Разработайте количественные и качественные показатели, характеризующие ре</w:t>
      </w:r>
      <w:r w:rsidR="006A1B89" w:rsidRPr="001011F2">
        <w:t xml:space="preserve">зультативность достижения внешнеэкономических целей. </w:t>
      </w:r>
    </w:p>
    <w:p w14:paraId="1CB72777" w14:textId="77777777" w:rsidR="00E83467" w:rsidRPr="00E83467" w:rsidRDefault="00E83467" w:rsidP="00E83467">
      <w:pPr>
        <w:jc w:val="both"/>
        <w:rPr>
          <w:sz w:val="28"/>
          <w:szCs w:val="28"/>
        </w:rPr>
      </w:pPr>
    </w:p>
    <w:p w14:paraId="27B7F79D" w14:textId="712AD9E8" w:rsidR="009249B9" w:rsidRPr="00E90FE5" w:rsidRDefault="001B58F2" w:rsidP="00CE73B4">
      <w:pPr>
        <w:pStyle w:val="1"/>
        <w:jc w:val="both"/>
        <w:rPr>
          <w:b w:val="0"/>
          <w:sz w:val="28"/>
          <w:szCs w:val="28"/>
        </w:rPr>
      </w:pPr>
      <w:bookmarkStart w:id="37" w:name="_Toc134990114"/>
      <w:bookmarkEnd w:id="31"/>
      <w:bookmarkEnd w:id="32"/>
      <w:r>
        <w:rPr>
          <w:sz w:val="28"/>
          <w:szCs w:val="28"/>
        </w:rPr>
        <w:lastRenderedPageBreak/>
        <w:t xml:space="preserve">8. </w:t>
      </w:r>
      <w:r w:rsidR="009249B9" w:rsidRPr="00E90FE5">
        <w:rPr>
          <w:sz w:val="28"/>
          <w:szCs w:val="28"/>
        </w:rPr>
        <w:t>Перечень основной и дополнительной учебной литературы, необходимой для освоения дисциплины</w:t>
      </w:r>
      <w:bookmarkEnd w:id="37"/>
    </w:p>
    <w:p w14:paraId="57A2F6DC" w14:textId="77777777" w:rsidR="009249B9" w:rsidRPr="00E90FE5" w:rsidRDefault="009249B9" w:rsidP="009249B9">
      <w:pPr>
        <w:rPr>
          <w:rFonts w:eastAsia="TimesNewRomanPSMT"/>
          <w:sz w:val="28"/>
          <w:szCs w:val="28"/>
        </w:rPr>
      </w:pPr>
    </w:p>
    <w:p w14:paraId="4609DB22" w14:textId="77777777" w:rsidR="00C64FB5" w:rsidRPr="00C64FB5" w:rsidRDefault="00C64FB5" w:rsidP="00C64FB5">
      <w:pPr>
        <w:spacing w:line="360" w:lineRule="auto"/>
        <w:jc w:val="both"/>
        <w:rPr>
          <w:rFonts w:eastAsia="TimesNewRomanPSMT"/>
          <w:b/>
          <w:sz w:val="28"/>
          <w:szCs w:val="28"/>
        </w:rPr>
      </w:pPr>
      <w:r w:rsidRPr="00C64FB5">
        <w:rPr>
          <w:rFonts w:eastAsia="TimesNewRomanPSMT"/>
          <w:b/>
          <w:sz w:val="28"/>
          <w:szCs w:val="28"/>
        </w:rPr>
        <w:t>а) основная:</w:t>
      </w:r>
    </w:p>
    <w:p w14:paraId="45B4522B" w14:textId="683C3E0C" w:rsidR="00C64FB5" w:rsidRPr="00C64FB5" w:rsidRDefault="00C64FB5" w:rsidP="00C64FB5">
      <w:pPr>
        <w:spacing w:line="360" w:lineRule="auto"/>
        <w:jc w:val="both"/>
        <w:rPr>
          <w:sz w:val="28"/>
          <w:szCs w:val="28"/>
        </w:rPr>
      </w:pPr>
      <w:r w:rsidRPr="00C64FB5">
        <w:rPr>
          <w:sz w:val="28"/>
          <w:szCs w:val="28"/>
        </w:rPr>
        <w:t xml:space="preserve">1. Менеджмент: учебник для направлений </w:t>
      </w:r>
      <w:proofErr w:type="spellStart"/>
      <w:r w:rsidRPr="00C64FB5">
        <w:rPr>
          <w:sz w:val="28"/>
          <w:szCs w:val="28"/>
        </w:rPr>
        <w:t>бакалавриата</w:t>
      </w:r>
      <w:proofErr w:type="spellEnd"/>
      <w:r w:rsidRPr="00C64FB5">
        <w:rPr>
          <w:sz w:val="28"/>
          <w:szCs w:val="28"/>
        </w:rPr>
        <w:t xml:space="preserve"> "Менеджмент" и "Экономика" / О.В. Астафьева, Л.В. Волков, В.В. </w:t>
      </w:r>
      <w:proofErr w:type="spellStart"/>
      <w:r w:rsidRPr="00C64FB5">
        <w:rPr>
          <w:sz w:val="28"/>
          <w:szCs w:val="28"/>
        </w:rPr>
        <w:t>Жидиков</w:t>
      </w:r>
      <w:proofErr w:type="spellEnd"/>
      <w:r w:rsidRPr="00C64FB5">
        <w:rPr>
          <w:sz w:val="28"/>
          <w:szCs w:val="28"/>
        </w:rPr>
        <w:t xml:space="preserve"> [и др.]; </w:t>
      </w:r>
      <w:proofErr w:type="spellStart"/>
      <w:proofErr w:type="gramStart"/>
      <w:r w:rsidRPr="00C64FB5">
        <w:rPr>
          <w:sz w:val="28"/>
          <w:szCs w:val="28"/>
        </w:rPr>
        <w:t>Финуниверситет</w:t>
      </w:r>
      <w:proofErr w:type="spellEnd"/>
      <w:r w:rsidRPr="00C64FB5">
        <w:rPr>
          <w:sz w:val="28"/>
          <w:szCs w:val="28"/>
        </w:rPr>
        <w:t xml:space="preserve"> ;</w:t>
      </w:r>
      <w:proofErr w:type="gramEnd"/>
      <w:r w:rsidRPr="00C64FB5">
        <w:rPr>
          <w:sz w:val="28"/>
          <w:szCs w:val="28"/>
        </w:rPr>
        <w:t xml:space="preserve"> под ред. А.В. </w:t>
      </w:r>
      <w:proofErr w:type="spellStart"/>
      <w:r w:rsidRPr="00C64FB5">
        <w:rPr>
          <w:sz w:val="28"/>
          <w:szCs w:val="28"/>
        </w:rPr>
        <w:t>Трачука</w:t>
      </w:r>
      <w:proofErr w:type="spellEnd"/>
      <w:r w:rsidRPr="00C64FB5">
        <w:rPr>
          <w:sz w:val="28"/>
          <w:szCs w:val="28"/>
        </w:rPr>
        <w:t xml:space="preserve">, К.В. </w:t>
      </w:r>
      <w:proofErr w:type="spellStart"/>
      <w:r w:rsidRPr="00C64FB5">
        <w:rPr>
          <w:sz w:val="28"/>
          <w:szCs w:val="28"/>
        </w:rPr>
        <w:t>Саяпиной</w:t>
      </w:r>
      <w:proofErr w:type="spellEnd"/>
      <w:r w:rsidRPr="00C64FB5">
        <w:rPr>
          <w:sz w:val="28"/>
          <w:szCs w:val="28"/>
        </w:rPr>
        <w:t xml:space="preserve">. — Москва: </w:t>
      </w:r>
      <w:proofErr w:type="spellStart"/>
      <w:r w:rsidRPr="00C64FB5">
        <w:rPr>
          <w:sz w:val="28"/>
          <w:szCs w:val="28"/>
        </w:rPr>
        <w:t>Кнорус</w:t>
      </w:r>
      <w:proofErr w:type="spellEnd"/>
      <w:r w:rsidRPr="00C64FB5">
        <w:rPr>
          <w:sz w:val="28"/>
          <w:szCs w:val="28"/>
        </w:rPr>
        <w:t>, 2021. — 494 с. - Текст: непосредственный. - (</w:t>
      </w:r>
      <w:proofErr w:type="spellStart"/>
      <w:r w:rsidRPr="00C64FB5">
        <w:rPr>
          <w:sz w:val="28"/>
          <w:szCs w:val="28"/>
        </w:rPr>
        <w:t>Бакалавриат</w:t>
      </w:r>
      <w:proofErr w:type="spellEnd"/>
      <w:r w:rsidRPr="00C64FB5">
        <w:rPr>
          <w:sz w:val="28"/>
          <w:szCs w:val="28"/>
        </w:rPr>
        <w:t xml:space="preserve">). - То же. - 2023. - ЭБС BOOK.ru. - URL: https://book.ru/book/947541 (дата обращения: </w:t>
      </w:r>
      <w:r w:rsidRPr="00C64FB5">
        <w:rPr>
          <w:rFonts w:eastAsia="Arial Unicode MS"/>
          <w:sz w:val="28"/>
          <w:szCs w:val="28"/>
        </w:rPr>
        <w:t>23.05.2023</w:t>
      </w:r>
      <w:r w:rsidRPr="00C64FB5">
        <w:rPr>
          <w:sz w:val="28"/>
          <w:szCs w:val="28"/>
        </w:rPr>
        <w:t xml:space="preserve">). — </w:t>
      </w:r>
      <w:proofErr w:type="gramStart"/>
      <w:r w:rsidRPr="00C64FB5">
        <w:rPr>
          <w:sz w:val="28"/>
          <w:szCs w:val="28"/>
        </w:rPr>
        <w:t>Текст :</w:t>
      </w:r>
      <w:proofErr w:type="gramEnd"/>
      <w:r w:rsidRPr="00C64FB5">
        <w:rPr>
          <w:sz w:val="28"/>
          <w:szCs w:val="28"/>
        </w:rPr>
        <w:t xml:space="preserve"> электронный.</w:t>
      </w:r>
    </w:p>
    <w:p w14:paraId="31C11A2F" w14:textId="77777777" w:rsidR="00C64FB5" w:rsidRPr="00C64FB5" w:rsidRDefault="00C64FB5" w:rsidP="00C64FB5">
      <w:pPr>
        <w:spacing w:line="360" w:lineRule="auto"/>
        <w:jc w:val="both"/>
        <w:rPr>
          <w:sz w:val="28"/>
          <w:szCs w:val="28"/>
        </w:rPr>
      </w:pPr>
      <w:r w:rsidRPr="00C64FB5">
        <w:rPr>
          <w:sz w:val="28"/>
          <w:szCs w:val="28"/>
        </w:rPr>
        <w:t xml:space="preserve">2. Основы бизнеса: учебник для направлений </w:t>
      </w:r>
      <w:proofErr w:type="spellStart"/>
      <w:r w:rsidRPr="00C64FB5">
        <w:rPr>
          <w:sz w:val="28"/>
          <w:szCs w:val="28"/>
        </w:rPr>
        <w:t>бакалавриата</w:t>
      </w:r>
      <w:proofErr w:type="spellEnd"/>
      <w:r w:rsidRPr="00C64FB5">
        <w:rPr>
          <w:sz w:val="28"/>
          <w:szCs w:val="28"/>
        </w:rPr>
        <w:t xml:space="preserve"> "Экономика" и "Менеджмент" / А.В. Трачук, Н.В. Линдер, Е.В. Арсенова [и др.]; </w:t>
      </w:r>
      <w:proofErr w:type="spellStart"/>
      <w:r w:rsidRPr="00C64FB5">
        <w:rPr>
          <w:sz w:val="28"/>
          <w:szCs w:val="28"/>
        </w:rPr>
        <w:t>Финуниверситет</w:t>
      </w:r>
      <w:proofErr w:type="spellEnd"/>
      <w:r w:rsidRPr="00C64FB5">
        <w:rPr>
          <w:sz w:val="28"/>
          <w:szCs w:val="28"/>
        </w:rPr>
        <w:t xml:space="preserve">; под ред. А.В. </w:t>
      </w:r>
      <w:proofErr w:type="spellStart"/>
      <w:r w:rsidRPr="00C64FB5">
        <w:rPr>
          <w:sz w:val="28"/>
          <w:szCs w:val="28"/>
        </w:rPr>
        <w:t>Трачука</w:t>
      </w:r>
      <w:proofErr w:type="spellEnd"/>
      <w:r w:rsidRPr="00C64FB5">
        <w:rPr>
          <w:sz w:val="28"/>
          <w:szCs w:val="28"/>
        </w:rPr>
        <w:t xml:space="preserve">, Н.В. Линдер - Москва: </w:t>
      </w:r>
      <w:proofErr w:type="spellStart"/>
      <w:r w:rsidRPr="00C64FB5">
        <w:rPr>
          <w:sz w:val="28"/>
          <w:szCs w:val="28"/>
        </w:rPr>
        <w:t>Кнорус</w:t>
      </w:r>
      <w:proofErr w:type="spellEnd"/>
      <w:r w:rsidRPr="00C64FB5">
        <w:rPr>
          <w:sz w:val="28"/>
          <w:szCs w:val="28"/>
        </w:rPr>
        <w:t>, 2020. - 346 с. - (</w:t>
      </w:r>
      <w:proofErr w:type="spellStart"/>
      <w:r w:rsidRPr="00C64FB5">
        <w:rPr>
          <w:sz w:val="28"/>
          <w:szCs w:val="28"/>
        </w:rPr>
        <w:t>Бакалавриат</w:t>
      </w:r>
      <w:proofErr w:type="spellEnd"/>
      <w:r w:rsidRPr="00C64FB5">
        <w:rPr>
          <w:sz w:val="28"/>
          <w:szCs w:val="28"/>
        </w:rPr>
        <w:t xml:space="preserve">). - </w:t>
      </w:r>
      <w:proofErr w:type="gramStart"/>
      <w:r w:rsidRPr="00C64FB5">
        <w:rPr>
          <w:sz w:val="28"/>
          <w:szCs w:val="28"/>
        </w:rPr>
        <w:t>Текст :</w:t>
      </w:r>
      <w:proofErr w:type="gramEnd"/>
      <w:r w:rsidRPr="00C64FB5">
        <w:rPr>
          <w:sz w:val="28"/>
          <w:szCs w:val="28"/>
        </w:rPr>
        <w:t xml:space="preserve"> непосредственный. – То же. – 2021. – ЭБС BOOK.ru. - URL: https://book.ru/book/940209 (дата </w:t>
      </w:r>
      <w:proofErr w:type="gramStart"/>
      <w:r w:rsidRPr="00C64FB5">
        <w:rPr>
          <w:sz w:val="28"/>
          <w:szCs w:val="28"/>
        </w:rPr>
        <w:t xml:space="preserve">обращения:  </w:t>
      </w:r>
      <w:r w:rsidRPr="00C64FB5">
        <w:rPr>
          <w:rFonts w:eastAsia="Arial Unicode MS"/>
          <w:sz w:val="28"/>
          <w:szCs w:val="28"/>
        </w:rPr>
        <w:t>23.05.2023</w:t>
      </w:r>
      <w:proofErr w:type="gramEnd"/>
      <w:r w:rsidRPr="00C64FB5">
        <w:rPr>
          <w:sz w:val="28"/>
          <w:szCs w:val="28"/>
        </w:rPr>
        <w:t xml:space="preserve">). – </w:t>
      </w:r>
      <w:proofErr w:type="gramStart"/>
      <w:r w:rsidRPr="00C64FB5">
        <w:rPr>
          <w:sz w:val="28"/>
          <w:szCs w:val="28"/>
        </w:rPr>
        <w:t>Текст :</w:t>
      </w:r>
      <w:proofErr w:type="gramEnd"/>
      <w:r w:rsidRPr="00C64FB5">
        <w:rPr>
          <w:sz w:val="28"/>
          <w:szCs w:val="28"/>
        </w:rPr>
        <w:t xml:space="preserve"> электронный.</w:t>
      </w:r>
    </w:p>
    <w:p w14:paraId="6B170BEE" w14:textId="0FC9C13C" w:rsidR="00C64FB5" w:rsidRPr="00C64FB5" w:rsidRDefault="00C64FB5" w:rsidP="00C64FB5">
      <w:pPr>
        <w:spacing w:line="360" w:lineRule="auto"/>
        <w:jc w:val="both"/>
        <w:rPr>
          <w:sz w:val="28"/>
          <w:szCs w:val="28"/>
        </w:rPr>
      </w:pPr>
    </w:p>
    <w:p w14:paraId="7E727CAD" w14:textId="36C550AD" w:rsidR="00C64FB5" w:rsidRPr="00C64FB5" w:rsidRDefault="00C64FB5" w:rsidP="00C64FB5">
      <w:pPr>
        <w:spacing w:line="360" w:lineRule="auto"/>
        <w:jc w:val="both"/>
        <w:rPr>
          <w:rFonts w:eastAsia="TimesNewRomanPSMT"/>
          <w:b/>
          <w:sz w:val="28"/>
          <w:szCs w:val="28"/>
        </w:rPr>
      </w:pPr>
      <w:r w:rsidRPr="00C64FB5">
        <w:rPr>
          <w:rFonts w:eastAsia="TimesNewRomanPSMT"/>
          <w:b/>
          <w:sz w:val="28"/>
          <w:szCs w:val="28"/>
        </w:rPr>
        <w:t>б) дополнительная:</w:t>
      </w:r>
    </w:p>
    <w:p w14:paraId="10B93A82" w14:textId="743BDB8A" w:rsidR="00C64FB5" w:rsidRPr="00C64FB5" w:rsidRDefault="00C64FB5" w:rsidP="00C64FB5">
      <w:pPr>
        <w:spacing w:line="360" w:lineRule="auto"/>
        <w:jc w:val="both"/>
        <w:rPr>
          <w:rFonts w:eastAsia="Arial Unicode MS"/>
          <w:sz w:val="28"/>
          <w:szCs w:val="28"/>
        </w:rPr>
      </w:pPr>
      <w:r w:rsidRPr="00C64FB5">
        <w:rPr>
          <w:rFonts w:eastAsia="Arial Unicode MS"/>
          <w:sz w:val="28"/>
          <w:szCs w:val="28"/>
        </w:rPr>
        <w:t>3.</w:t>
      </w:r>
      <w:r w:rsidRPr="00C64FB5">
        <w:t xml:space="preserve"> </w:t>
      </w:r>
      <w:r w:rsidRPr="00C64FB5">
        <w:rPr>
          <w:rFonts w:eastAsia="Arial Unicode MS"/>
          <w:sz w:val="28"/>
          <w:szCs w:val="28"/>
        </w:rPr>
        <w:t xml:space="preserve">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w:t>
      </w:r>
      <w:proofErr w:type="spellStart"/>
      <w:r w:rsidRPr="00C64FB5">
        <w:rPr>
          <w:rFonts w:eastAsia="Arial Unicode MS"/>
          <w:sz w:val="28"/>
          <w:szCs w:val="28"/>
        </w:rPr>
        <w:t>Попадюк</w:t>
      </w:r>
      <w:proofErr w:type="spellEnd"/>
      <w:r w:rsidRPr="00C64FB5">
        <w:rPr>
          <w:rFonts w:eastAsia="Arial Unicode MS"/>
          <w:sz w:val="28"/>
          <w:szCs w:val="28"/>
        </w:rPr>
        <w:t xml:space="preserve">, Н.В. Линдер, А.В. Трачук [и др.]; </w:t>
      </w:r>
      <w:proofErr w:type="spellStart"/>
      <w:r w:rsidRPr="00C64FB5">
        <w:rPr>
          <w:rFonts w:eastAsia="Arial Unicode MS"/>
          <w:sz w:val="28"/>
          <w:szCs w:val="28"/>
        </w:rPr>
        <w:t>Финуниверситет</w:t>
      </w:r>
      <w:proofErr w:type="spellEnd"/>
      <w:r w:rsidRPr="00C64FB5">
        <w:rPr>
          <w:rFonts w:eastAsia="Arial Unicode MS"/>
          <w:sz w:val="28"/>
          <w:szCs w:val="28"/>
        </w:rPr>
        <w:t xml:space="preserve">. — Москва: Инфра-М, 2022 — 334 с. — (Высшее образование: </w:t>
      </w:r>
      <w:proofErr w:type="spellStart"/>
      <w:r w:rsidRPr="00C64FB5">
        <w:rPr>
          <w:rFonts w:eastAsia="Arial Unicode MS"/>
          <w:sz w:val="28"/>
          <w:szCs w:val="28"/>
        </w:rPr>
        <w:t>Бакалавриат</w:t>
      </w:r>
      <w:proofErr w:type="spellEnd"/>
      <w:r w:rsidRPr="00C64FB5">
        <w:rPr>
          <w:rFonts w:eastAsia="Arial Unicode MS"/>
          <w:sz w:val="28"/>
          <w:szCs w:val="28"/>
        </w:rPr>
        <w:t xml:space="preserve">). — Текст: непосредственный. - То же. - 2023. - DOI 10.12737/1876532. - ЭБС ZNANIUM.com. - URL: https://znanium.com/catalog/product/1974302 (дата обращения: 23.05.2023). – </w:t>
      </w:r>
      <w:proofErr w:type="gramStart"/>
      <w:r w:rsidRPr="00C64FB5">
        <w:rPr>
          <w:rFonts w:eastAsia="Arial Unicode MS"/>
          <w:sz w:val="28"/>
          <w:szCs w:val="28"/>
        </w:rPr>
        <w:t>Текст :</w:t>
      </w:r>
      <w:proofErr w:type="gramEnd"/>
      <w:r w:rsidRPr="00C64FB5">
        <w:rPr>
          <w:rFonts w:eastAsia="Arial Unicode MS"/>
          <w:sz w:val="28"/>
          <w:szCs w:val="28"/>
        </w:rPr>
        <w:t xml:space="preserve"> электронный.</w:t>
      </w:r>
    </w:p>
    <w:p w14:paraId="6418291F" w14:textId="0A7C30B4" w:rsidR="00C64FB5" w:rsidRPr="00C64FB5" w:rsidRDefault="00C64FB5" w:rsidP="00C64FB5">
      <w:pPr>
        <w:spacing w:line="360" w:lineRule="auto"/>
        <w:jc w:val="both"/>
        <w:rPr>
          <w:rFonts w:eastAsia="Arial Unicode MS"/>
          <w:sz w:val="28"/>
          <w:szCs w:val="28"/>
        </w:rPr>
      </w:pPr>
      <w:r w:rsidRPr="00C64FB5">
        <w:rPr>
          <w:rFonts w:eastAsia="Arial Unicode MS"/>
          <w:sz w:val="28"/>
          <w:szCs w:val="28"/>
        </w:rPr>
        <w:t xml:space="preserve">4. </w:t>
      </w:r>
      <w:proofErr w:type="spellStart"/>
      <w:r w:rsidRPr="00C64FB5">
        <w:rPr>
          <w:rFonts w:eastAsia="Arial Unicode MS"/>
          <w:sz w:val="28"/>
          <w:szCs w:val="28"/>
        </w:rPr>
        <w:t>Луговнина</w:t>
      </w:r>
      <w:proofErr w:type="spellEnd"/>
      <w:r w:rsidRPr="00C64FB5">
        <w:rPr>
          <w:rFonts w:eastAsia="Arial Unicode MS"/>
          <w:sz w:val="28"/>
          <w:szCs w:val="28"/>
        </w:rPr>
        <w:t xml:space="preserve">, С. М. Международный </w:t>
      </w:r>
      <w:proofErr w:type="gramStart"/>
      <w:r w:rsidRPr="00C64FB5">
        <w:rPr>
          <w:rFonts w:eastAsia="Arial Unicode MS"/>
          <w:sz w:val="28"/>
          <w:szCs w:val="28"/>
        </w:rPr>
        <w:t>менеджмент :</w:t>
      </w:r>
      <w:proofErr w:type="gramEnd"/>
      <w:r w:rsidRPr="00C64FB5">
        <w:rPr>
          <w:rFonts w:eastAsia="Arial Unicode MS"/>
          <w:sz w:val="28"/>
          <w:szCs w:val="28"/>
        </w:rPr>
        <w:t xml:space="preserve"> учебное пособие  / С. М. </w:t>
      </w:r>
      <w:proofErr w:type="spellStart"/>
      <w:r w:rsidRPr="00C64FB5">
        <w:rPr>
          <w:rFonts w:eastAsia="Arial Unicode MS"/>
          <w:sz w:val="28"/>
          <w:szCs w:val="28"/>
        </w:rPr>
        <w:t>Луговнина</w:t>
      </w:r>
      <w:proofErr w:type="spellEnd"/>
      <w:r w:rsidRPr="00C64FB5">
        <w:rPr>
          <w:rFonts w:eastAsia="Arial Unicode MS"/>
          <w:sz w:val="28"/>
          <w:szCs w:val="28"/>
        </w:rPr>
        <w:t xml:space="preserve"> ; Поволжский государственный технологический университет. – Йошкар-</w:t>
      </w:r>
      <w:proofErr w:type="gramStart"/>
      <w:r w:rsidRPr="00C64FB5">
        <w:rPr>
          <w:rFonts w:eastAsia="Arial Unicode MS"/>
          <w:sz w:val="28"/>
          <w:szCs w:val="28"/>
        </w:rPr>
        <w:t>Ола :</w:t>
      </w:r>
      <w:proofErr w:type="gramEnd"/>
      <w:r w:rsidRPr="00C64FB5">
        <w:rPr>
          <w:rFonts w:eastAsia="Arial Unicode MS"/>
          <w:sz w:val="28"/>
          <w:szCs w:val="28"/>
        </w:rPr>
        <w:t xml:space="preserve"> Поволжский государственный технологический университет, 2019. – 156 с. - ЭБС Университетская библиотека </w:t>
      </w:r>
      <w:proofErr w:type="spellStart"/>
      <w:r w:rsidRPr="00C64FB5">
        <w:rPr>
          <w:rFonts w:eastAsia="Arial Unicode MS"/>
          <w:sz w:val="28"/>
          <w:szCs w:val="28"/>
        </w:rPr>
        <w:t>online</w:t>
      </w:r>
      <w:proofErr w:type="spellEnd"/>
      <w:r w:rsidRPr="00C64FB5">
        <w:rPr>
          <w:rFonts w:eastAsia="Arial Unicode MS"/>
          <w:sz w:val="28"/>
          <w:szCs w:val="28"/>
        </w:rPr>
        <w:t xml:space="preserve">. – URL: </w:t>
      </w:r>
      <w:r w:rsidRPr="00C64FB5">
        <w:rPr>
          <w:rFonts w:eastAsia="Arial Unicode MS"/>
          <w:sz w:val="28"/>
          <w:szCs w:val="28"/>
        </w:rPr>
        <w:lastRenderedPageBreak/>
        <w:t xml:space="preserve">https://biblioclub.ru/index.php?page=book&amp;id=562249 (дата обращения: 23.05.2023). – </w:t>
      </w:r>
      <w:proofErr w:type="gramStart"/>
      <w:r w:rsidRPr="00C64FB5">
        <w:rPr>
          <w:rFonts w:eastAsia="Arial Unicode MS"/>
          <w:sz w:val="28"/>
          <w:szCs w:val="28"/>
        </w:rPr>
        <w:t>Текст :</w:t>
      </w:r>
      <w:proofErr w:type="gramEnd"/>
      <w:r w:rsidRPr="00C64FB5">
        <w:rPr>
          <w:rFonts w:eastAsia="Arial Unicode MS"/>
          <w:sz w:val="28"/>
          <w:szCs w:val="28"/>
        </w:rPr>
        <w:t xml:space="preserve"> электронный.</w:t>
      </w:r>
    </w:p>
    <w:p w14:paraId="0FADD229" w14:textId="442DFDC0" w:rsidR="00C64FB5" w:rsidRPr="00C64FB5" w:rsidRDefault="00C64FB5" w:rsidP="00C64FB5">
      <w:pPr>
        <w:spacing w:line="360" w:lineRule="auto"/>
        <w:jc w:val="both"/>
        <w:rPr>
          <w:rFonts w:eastAsia="Arial Unicode MS"/>
          <w:sz w:val="28"/>
          <w:szCs w:val="28"/>
        </w:rPr>
      </w:pPr>
      <w:r w:rsidRPr="00C64FB5">
        <w:rPr>
          <w:rFonts w:eastAsia="Arial Unicode MS"/>
          <w:sz w:val="28"/>
          <w:szCs w:val="28"/>
        </w:rPr>
        <w:t xml:space="preserve">5. Современные проблемы менеджмента в международном бизнесе: монография / под ред. проф. В.И. Королева. — Москва: Магистр: Инфра-М, 2014 — 400 с. - Текст: непосредственный. - То же. - 2018. - ЭБС ZNANIUM.com. - URL: https://znanium.com/catalog/product/960054 (дата обращения: 23.05.2023). – </w:t>
      </w:r>
      <w:proofErr w:type="gramStart"/>
      <w:r w:rsidRPr="00C64FB5">
        <w:rPr>
          <w:rFonts w:eastAsia="Arial Unicode MS"/>
          <w:sz w:val="28"/>
          <w:szCs w:val="28"/>
        </w:rPr>
        <w:t>Текст :</w:t>
      </w:r>
      <w:proofErr w:type="gramEnd"/>
      <w:r w:rsidRPr="00C64FB5">
        <w:rPr>
          <w:rFonts w:eastAsia="Arial Unicode MS"/>
          <w:sz w:val="28"/>
          <w:szCs w:val="28"/>
        </w:rPr>
        <w:t xml:space="preserve"> электронный.</w:t>
      </w:r>
    </w:p>
    <w:p w14:paraId="0FFFF73F" w14:textId="4BCDD7F4" w:rsidR="00C64FB5" w:rsidRPr="00C64FB5" w:rsidRDefault="00C64FB5" w:rsidP="00C64FB5">
      <w:pPr>
        <w:spacing w:line="360" w:lineRule="auto"/>
        <w:jc w:val="both"/>
        <w:rPr>
          <w:sz w:val="28"/>
          <w:szCs w:val="28"/>
        </w:rPr>
      </w:pPr>
      <w:r w:rsidRPr="00C64FB5">
        <w:rPr>
          <w:sz w:val="28"/>
          <w:szCs w:val="28"/>
        </w:rPr>
        <w:t>6.</w:t>
      </w:r>
      <w:r w:rsidRPr="00C64FB5">
        <w:t xml:space="preserve"> </w:t>
      </w:r>
      <w:r w:rsidRPr="00C64FB5">
        <w:rPr>
          <w:sz w:val="28"/>
          <w:szCs w:val="28"/>
        </w:rPr>
        <w:t xml:space="preserve">Бланк, С. </w:t>
      </w:r>
      <w:proofErr w:type="spellStart"/>
      <w:r w:rsidRPr="00C64FB5">
        <w:rPr>
          <w:sz w:val="28"/>
          <w:szCs w:val="28"/>
        </w:rPr>
        <w:t>Стартап</w:t>
      </w:r>
      <w:proofErr w:type="spellEnd"/>
      <w:r w:rsidRPr="00C64FB5">
        <w:rPr>
          <w:sz w:val="28"/>
          <w:szCs w:val="28"/>
        </w:rPr>
        <w:t xml:space="preserve">. Настольная книга основателя: пер. с англ. / С. Бланк, Б. </w:t>
      </w:r>
      <w:proofErr w:type="spellStart"/>
      <w:r w:rsidRPr="00C64FB5">
        <w:rPr>
          <w:sz w:val="28"/>
          <w:szCs w:val="28"/>
        </w:rPr>
        <w:t>Дорф</w:t>
      </w:r>
      <w:proofErr w:type="spellEnd"/>
      <w:r w:rsidRPr="00C64FB5">
        <w:rPr>
          <w:sz w:val="28"/>
          <w:szCs w:val="28"/>
        </w:rPr>
        <w:t xml:space="preserve">. - Москва: Альпина </w:t>
      </w:r>
      <w:proofErr w:type="spellStart"/>
      <w:r w:rsidRPr="00C64FB5">
        <w:rPr>
          <w:sz w:val="28"/>
          <w:szCs w:val="28"/>
        </w:rPr>
        <w:t>Паблишер</w:t>
      </w:r>
      <w:proofErr w:type="spellEnd"/>
      <w:r w:rsidRPr="00C64FB5">
        <w:rPr>
          <w:sz w:val="28"/>
          <w:szCs w:val="28"/>
        </w:rPr>
        <w:t xml:space="preserve">, 2015. - 616 с. – </w:t>
      </w:r>
      <w:proofErr w:type="gramStart"/>
      <w:r w:rsidRPr="00C64FB5">
        <w:rPr>
          <w:sz w:val="28"/>
          <w:szCs w:val="28"/>
        </w:rPr>
        <w:t>Текст :</w:t>
      </w:r>
      <w:proofErr w:type="gramEnd"/>
      <w:r w:rsidRPr="00C64FB5">
        <w:rPr>
          <w:sz w:val="28"/>
          <w:szCs w:val="28"/>
        </w:rPr>
        <w:t xml:space="preserve"> непосредственный. — То же. - 2016. - ЭБС ZNANIUM.com. - URL: https://znanium.com/catalog/product/924002 (дата обращения:10.04.2023). – </w:t>
      </w:r>
      <w:proofErr w:type="gramStart"/>
      <w:r w:rsidRPr="00C64FB5">
        <w:rPr>
          <w:sz w:val="28"/>
          <w:szCs w:val="28"/>
        </w:rPr>
        <w:t>Текст :</w:t>
      </w:r>
      <w:proofErr w:type="gramEnd"/>
      <w:r w:rsidRPr="00C64FB5">
        <w:rPr>
          <w:sz w:val="28"/>
          <w:szCs w:val="28"/>
        </w:rPr>
        <w:t xml:space="preserve"> электронный.</w:t>
      </w:r>
    </w:p>
    <w:p w14:paraId="3D96CC98" w14:textId="78494A89" w:rsidR="00C64FB5" w:rsidRPr="00C64FB5" w:rsidRDefault="00C64FB5" w:rsidP="00C64FB5">
      <w:pPr>
        <w:spacing w:line="360" w:lineRule="auto"/>
        <w:jc w:val="both"/>
        <w:rPr>
          <w:sz w:val="28"/>
          <w:szCs w:val="28"/>
        </w:rPr>
      </w:pPr>
      <w:r w:rsidRPr="00C64FB5">
        <w:rPr>
          <w:sz w:val="28"/>
          <w:szCs w:val="28"/>
        </w:rPr>
        <w:t xml:space="preserve">7. Международный бизнес: Учебное пособие для студ., </w:t>
      </w:r>
      <w:proofErr w:type="spellStart"/>
      <w:r w:rsidRPr="00C64FB5">
        <w:rPr>
          <w:sz w:val="28"/>
          <w:szCs w:val="28"/>
        </w:rPr>
        <w:t>обуч</w:t>
      </w:r>
      <w:proofErr w:type="spellEnd"/>
      <w:r w:rsidRPr="00C64FB5">
        <w:rPr>
          <w:sz w:val="28"/>
          <w:szCs w:val="28"/>
        </w:rPr>
        <w:t xml:space="preserve">. по напр. "Экономика" (уровень </w:t>
      </w:r>
      <w:proofErr w:type="spellStart"/>
      <w:r w:rsidRPr="00C64FB5">
        <w:rPr>
          <w:sz w:val="28"/>
          <w:szCs w:val="28"/>
        </w:rPr>
        <w:t>бакалавриата</w:t>
      </w:r>
      <w:proofErr w:type="spellEnd"/>
      <w:r w:rsidRPr="00C64FB5">
        <w:rPr>
          <w:sz w:val="28"/>
          <w:szCs w:val="28"/>
        </w:rPr>
        <w:t xml:space="preserve">) / </w:t>
      </w:r>
      <w:proofErr w:type="spellStart"/>
      <w:proofErr w:type="gramStart"/>
      <w:r w:rsidRPr="00C64FB5">
        <w:rPr>
          <w:sz w:val="28"/>
          <w:szCs w:val="28"/>
        </w:rPr>
        <w:t>Финуниверситет</w:t>
      </w:r>
      <w:proofErr w:type="spellEnd"/>
      <w:r w:rsidRPr="00C64FB5">
        <w:rPr>
          <w:sz w:val="28"/>
          <w:szCs w:val="28"/>
        </w:rPr>
        <w:t xml:space="preserve"> ;</w:t>
      </w:r>
      <w:proofErr w:type="gramEnd"/>
      <w:r w:rsidRPr="00C64FB5">
        <w:rPr>
          <w:sz w:val="28"/>
          <w:szCs w:val="28"/>
        </w:rPr>
        <w:t xml:space="preserve"> </w:t>
      </w:r>
      <w:proofErr w:type="spellStart"/>
      <w:r w:rsidRPr="00C64FB5">
        <w:rPr>
          <w:sz w:val="28"/>
          <w:szCs w:val="28"/>
        </w:rPr>
        <w:t>колл</w:t>
      </w:r>
      <w:proofErr w:type="spellEnd"/>
      <w:r w:rsidRPr="00C64FB5">
        <w:rPr>
          <w:sz w:val="28"/>
          <w:szCs w:val="28"/>
        </w:rPr>
        <w:t xml:space="preserve">. авт. под ред. В.К. Поспелова. - Москва.: Вузовский учебник, 2014, 2016. - 256 с. – </w:t>
      </w:r>
      <w:proofErr w:type="gramStart"/>
      <w:r w:rsidRPr="00C64FB5">
        <w:rPr>
          <w:sz w:val="28"/>
          <w:szCs w:val="28"/>
        </w:rPr>
        <w:t>Текст :</w:t>
      </w:r>
      <w:proofErr w:type="gramEnd"/>
      <w:r w:rsidRPr="00C64FB5">
        <w:rPr>
          <w:sz w:val="28"/>
          <w:szCs w:val="28"/>
        </w:rPr>
        <w:t xml:space="preserve"> непосредственный.                                                                                                   Международный </w:t>
      </w:r>
      <w:proofErr w:type="gramStart"/>
      <w:r w:rsidRPr="00C64FB5">
        <w:rPr>
          <w:sz w:val="28"/>
          <w:szCs w:val="28"/>
        </w:rPr>
        <w:t>бизнес :</w:t>
      </w:r>
      <w:proofErr w:type="gramEnd"/>
      <w:r w:rsidRPr="00C64FB5">
        <w:rPr>
          <w:sz w:val="28"/>
          <w:szCs w:val="28"/>
        </w:rPr>
        <w:t xml:space="preserve"> учебник / В.К. Поспелов, Н.Н. Котляров, Н.В. Лукьянович [и др.] ; под ред. д-ра </w:t>
      </w:r>
      <w:proofErr w:type="spellStart"/>
      <w:r w:rsidRPr="00C64FB5">
        <w:rPr>
          <w:sz w:val="28"/>
          <w:szCs w:val="28"/>
        </w:rPr>
        <w:t>экон</w:t>
      </w:r>
      <w:proofErr w:type="spellEnd"/>
      <w:r w:rsidRPr="00C64FB5">
        <w:rPr>
          <w:sz w:val="28"/>
          <w:szCs w:val="28"/>
        </w:rPr>
        <w:t xml:space="preserve">. наук В.К. Поспелова. — 2-е изд., </w:t>
      </w:r>
      <w:proofErr w:type="spellStart"/>
      <w:r w:rsidRPr="00C64FB5">
        <w:rPr>
          <w:sz w:val="28"/>
          <w:szCs w:val="28"/>
        </w:rPr>
        <w:t>перераб</w:t>
      </w:r>
      <w:proofErr w:type="spellEnd"/>
      <w:r w:rsidRPr="00C64FB5">
        <w:rPr>
          <w:sz w:val="28"/>
          <w:szCs w:val="28"/>
        </w:rPr>
        <w:t xml:space="preserve">. и доп. — </w:t>
      </w:r>
      <w:proofErr w:type="gramStart"/>
      <w:r w:rsidRPr="00C64FB5">
        <w:rPr>
          <w:sz w:val="28"/>
          <w:szCs w:val="28"/>
        </w:rPr>
        <w:t>Москва :</w:t>
      </w:r>
      <w:proofErr w:type="gramEnd"/>
      <w:r w:rsidRPr="00C64FB5">
        <w:rPr>
          <w:sz w:val="28"/>
          <w:szCs w:val="28"/>
        </w:rPr>
        <w:t xml:space="preserve"> ИНФРА-М, 2023. — 379 с. — (Высшее образование). — DOI 10.12737/1014638. - ЭБС ZNANIUM.com - URL: https://znanium.com/catalog/product/2050502 (дата обращения: </w:t>
      </w:r>
      <w:r w:rsidRPr="00C64FB5">
        <w:rPr>
          <w:rFonts w:eastAsia="Arial Unicode MS"/>
          <w:sz w:val="28"/>
          <w:szCs w:val="28"/>
        </w:rPr>
        <w:t>23.05.2023</w:t>
      </w:r>
      <w:r w:rsidRPr="00C64FB5">
        <w:rPr>
          <w:sz w:val="28"/>
          <w:szCs w:val="28"/>
        </w:rPr>
        <w:t xml:space="preserve">). – </w:t>
      </w:r>
      <w:proofErr w:type="gramStart"/>
      <w:r w:rsidRPr="00C64FB5">
        <w:rPr>
          <w:sz w:val="28"/>
          <w:szCs w:val="28"/>
        </w:rPr>
        <w:t>Текст :</w:t>
      </w:r>
      <w:proofErr w:type="gramEnd"/>
      <w:r w:rsidRPr="00C64FB5">
        <w:rPr>
          <w:sz w:val="28"/>
          <w:szCs w:val="28"/>
        </w:rPr>
        <w:t xml:space="preserve"> электронный.</w:t>
      </w:r>
    </w:p>
    <w:p w14:paraId="5D33C7B2" w14:textId="77777777" w:rsidR="00C64FB5" w:rsidRPr="00C64FB5" w:rsidRDefault="00C64FB5" w:rsidP="00C64FB5">
      <w:pPr>
        <w:spacing w:line="360" w:lineRule="auto"/>
        <w:jc w:val="both"/>
        <w:rPr>
          <w:rFonts w:eastAsia="Arial Unicode MS"/>
          <w:b/>
          <w:sz w:val="28"/>
          <w:szCs w:val="28"/>
        </w:rPr>
      </w:pPr>
      <w:r w:rsidRPr="00C64FB5">
        <w:rPr>
          <w:rFonts w:eastAsia="Arial Unicode MS"/>
          <w:b/>
          <w:sz w:val="28"/>
          <w:szCs w:val="28"/>
        </w:rPr>
        <w:t>в) периодическая</w:t>
      </w:r>
    </w:p>
    <w:p w14:paraId="2680E7C2" w14:textId="77777777" w:rsidR="00C64FB5" w:rsidRPr="00C64FB5" w:rsidRDefault="00C64FB5" w:rsidP="00C64FB5">
      <w:pPr>
        <w:spacing w:line="360" w:lineRule="auto"/>
        <w:jc w:val="both"/>
        <w:rPr>
          <w:rFonts w:eastAsia="Arial Unicode MS"/>
          <w:sz w:val="28"/>
          <w:szCs w:val="28"/>
        </w:rPr>
      </w:pPr>
      <w:r w:rsidRPr="00C64FB5">
        <w:rPr>
          <w:rFonts w:eastAsia="Arial Unicode MS"/>
          <w:sz w:val="28"/>
          <w:szCs w:val="28"/>
        </w:rPr>
        <w:t>журналы:</w:t>
      </w:r>
    </w:p>
    <w:p w14:paraId="3A47CD20" w14:textId="77777777" w:rsidR="00C64FB5" w:rsidRPr="00C64FB5" w:rsidRDefault="00C64FB5" w:rsidP="00C64FB5">
      <w:pPr>
        <w:spacing w:line="360" w:lineRule="auto"/>
        <w:jc w:val="both"/>
        <w:rPr>
          <w:rFonts w:eastAsia="Arial Unicode MS"/>
          <w:sz w:val="28"/>
          <w:szCs w:val="28"/>
        </w:rPr>
      </w:pPr>
      <w:r w:rsidRPr="00C64FB5">
        <w:rPr>
          <w:sz w:val="28"/>
          <w:szCs w:val="28"/>
        </w:rPr>
        <w:t>– «Стратегические решения и риск-менеджмент»;</w:t>
      </w:r>
    </w:p>
    <w:p w14:paraId="6F9521AF" w14:textId="77777777" w:rsidR="00C64FB5" w:rsidRPr="00C64FB5" w:rsidRDefault="00C64FB5" w:rsidP="00C64FB5">
      <w:pPr>
        <w:spacing w:line="360" w:lineRule="auto"/>
        <w:jc w:val="both"/>
        <w:rPr>
          <w:rFonts w:eastAsia="TimesNewRomanPSMT"/>
          <w:sz w:val="28"/>
          <w:szCs w:val="28"/>
        </w:rPr>
      </w:pPr>
      <w:r w:rsidRPr="00C64FB5">
        <w:rPr>
          <w:sz w:val="28"/>
          <w:szCs w:val="28"/>
        </w:rPr>
        <w:t>–</w:t>
      </w:r>
      <w:r w:rsidRPr="00C64FB5">
        <w:rPr>
          <w:rFonts w:eastAsia="TimesNewRomanPSMT"/>
          <w:sz w:val="28"/>
          <w:szCs w:val="28"/>
        </w:rPr>
        <w:t xml:space="preserve"> «Российский журнал менеджмента».</w:t>
      </w:r>
    </w:p>
    <w:p w14:paraId="473A2757" w14:textId="653A2FF1" w:rsidR="00C64FB5" w:rsidRDefault="00C64FB5" w:rsidP="00C64FB5">
      <w:pPr>
        <w:spacing w:line="360" w:lineRule="auto"/>
        <w:jc w:val="both"/>
        <w:rPr>
          <w:sz w:val="28"/>
          <w:szCs w:val="28"/>
        </w:rPr>
      </w:pPr>
    </w:p>
    <w:p w14:paraId="044E1CE7" w14:textId="32B64C26" w:rsidR="00895C4F" w:rsidRDefault="00895C4F" w:rsidP="00C64FB5">
      <w:pPr>
        <w:spacing w:line="360" w:lineRule="auto"/>
        <w:jc w:val="both"/>
        <w:rPr>
          <w:sz w:val="28"/>
          <w:szCs w:val="28"/>
        </w:rPr>
      </w:pPr>
    </w:p>
    <w:p w14:paraId="16941297" w14:textId="1B68DE19" w:rsidR="00895C4F" w:rsidRDefault="00895C4F" w:rsidP="00C64FB5">
      <w:pPr>
        <w:spacing w:line="360" w:lineRule="auto"/>
        <w:jc w:val="both"/>
        <w:rPr>
          <w:sz w:val="28"/>
          <w:szCs w:val="28"/>
        </w:rPr>
      </w:pPr>
    </w:p>
    <w:p w14:paraId="211D20E1" w14:textId="77777777" w:rsidR="00895C4F" w:rsidRPr="00C64FB5" w:rsidRDefault="00895C4F" w:rsidP="00C64FB5">
      <w:pPr>
        <w:spacing w:line="360" w:lineRule="auto"/>
        <w:jc w:val="both"/>
        <w:rPr>
          <w:sz w:val="28"/>
          <w:szCs w:val="28"/>
        </w:rPr>
      </w:pPr>
    </w:p>
    <w:p w14:paraId="1D041CAF" w14:textId="77777777" w:rsidR="00C64FB5" w:rsidRPr="00C64FB5" w:rsidRDefault="00C64FB5" w:rsidP="00C64FB5">
      <w:pPr>
        <w:spacing w:before="100" w:beforeAutospacing="1" w:after="100" w:afterAutospacing="1" w:line="360" w:lineRule="auto"/>
        <w:jc w:val="both"/>
        <w:outlineLvl w:val="0"/>
        <w:rPr>
          <w:b/>
          <w:bCs/>
          <w:kern w:val="36"/>
          <w:sz w:val="28"/>
          <w:szCs w:val="28"/>
        </w:rPr>
      </w:pPr>
      <w:bookmarkStart w:id="38" w:name="_Toc134990115"/>
      <w:r w:rsidRPr="00C64FB5">
        <w:rPr>
          <w:b/>
          <w:bCs/>
          <w:kern w:val="36"/>
          <w:sz w:val="28"/>
          <w:szCs w:val="28"/>
        </w:rPr>
        <w:lastRenderedPageBreak/>
        <w:t>9. «Перечень ресурсов информационно-телекоммуникационной сети «Интернет», необходимых для освоения дисциплины»</w:t>
      </w:r>
      <w:bookmarkEnd w:id="38"/>
    </w:p>
    <w:p w14:paraId="41CD2484" w14:textId="77777777" w:rsidR="00C64FB5" w:rsidRPr="00C64FB5" w:rsidRDefault="00C64FB5" w:rsidP="00C64FB5">
      <w:pPr>
        <w:spacing w:line="360" w:lineRule="auto"/>
        <w:jc w:val="both"/>
        <w:rPr>
          <w:sz w:val="28"/>
          <w:szCs w:val="28"/>
        </w:rPr>
      </w:pPr>
      <w:r w:rsidRPr="00C64FB5">
        <w:rPr>
          <w:sz w:val="28"/>
          <w:szCs w:val="28"/>
        </w:rPr>
        <w:t>9.1. Полнотекстовые базы данных</w:t>
      </w:r>
    </w:p>
    <w:p w14:paraId="75FEA59B"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Электронная библиотека Финансового университета (ЭБ) http://elib.fa.ru/</w:t>
      </w:r>
    </w:p>
    <w:p w14:paraId="45241A5A"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Электронно-библиотечная система BOOK.RU http://www.book.ru</w:t>
      </w:r>
    </w:p>
    <w:p w14:paraId="1513D008"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Электронно-библиотечная система «Университетская библиотека ОНЛАЙН» http://biblioclub.ru/</w:t>
      </w:r>
    </w:p>
    <w:p w14:paraId="34207483"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 xml:space="preserve">Электронно-библиотечная система </w:t>
      </w:r>
      <w:proofErr w:type="spellStart"/>
      <w:r w:rsidRPr="00C64FB5">
        <w:rPr>
          <w:rFonts w:eastAsia="Calibri"/>
          <w:sz w:val="28"/>
          <w:szCs w:val="28"/>
        </w:rPr>
        <w:t>Znanium</w:t>
      </w:r>
      <w:proofErr w:type="spellEnd"/>
      <w:r w:rsidRPr="00C64FB5">
        <w:rPr>
          <w:rFonts w:eastAsia="Calibri"/>
          <w:sz w:val="28"/>
          <w:szCs w:val="28"/>
        </w:rPr>
        <w:t xml:space="preserve"> http://www.znanium.com</w:t>
      </w:r>
    </w:p>
    <w:p w14:paraId="5C228281" w14:textId="77777777" w:rsidR="00C64FB5" w:rsidRPr="00C64FB5" w:rsidRDefault="00C64FB5" w:rsidP="00C64FB5">
      <w:pPr>
        <w:spacing w:line="360" w:lineRule="auto"/>
        <w:contextualSpacing/>
        <w:rPr>
          <w:color w:val="000000"/>
          <w:sz w:val="28"/>
          <w:szCs w:val="28"/>
        </w:rPr>
      </w:pPr>
      <w:bookmarkStart w:id="39" w:name="_Hlk122599993"/>
      <w:r w:rsidRPr="00C64FB5">
        <w:rPr>
          <w:color w:val="000000"/>
          <w:sz w:val="28"/>
          <w:szCs w:val="28"/>
          <w:shd w:val="clear" w:color="auto" w:fill="FFFFFF"/>
        </w:rPr>
        <w:t xml:space="preserve">Образовательная платформа </w:t>
      </w:r>
      <w:proofErr w:type="spellStart"/>
      <w:r w:rsidRPr="00C64FB5">
        <w:rPr>
          <w:color w:val="000000"/>
          <w:sz w:val="28"/>
          <w:szCs w:val="28"/>
          <w:shd w:val="clear" w:color="auto" w:fill="FFFFFF"/>
        </w:rPr>
        <w:t>Юрайт</w:t>
      </w:r>
      <w:proofErr w:type="spellEnd"/>
      <w:r w:rsidRPr="00C64FB5">
        <w:rPr>
          <w:color w:val="000000"/>
          <w:sz w:val="28"/>
          <w:szCs w:val="28"/>
          <w:shd w:val="clear" w:color="auto" w:fill="FFFFFF"/>
        </w:rPr>
        <w:t> </w:t>
      </w:r>
      <w:hyperlink r:id="rId8" w:history="1">
        <w:r w:rsidRPr="00C64FB5">
          <w:rPr>
            <w:color w:val="000000"/>
            <w:sz w:val="28"/>
            <w:szCs w:val="28"/>
            <w:u w:val="single"/>
          </w:rPr>
          <w:t>https://urait.ru/</w:t>
        </w:r>
      </w:hyperlink>
    </w:p>
    <w:bookmarkEnd w:id="39"/>
    <w:p w14:paraId="32F5828E"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 xml:space="preserve">Деловая онлайн-библиотека </w:t>
      </w:r>
      <w:proofErr w:type="spellStart"/>
      <w:r w:rsidRPr="00C64FB5">
        <w:rPr>
          <w:rFonts w:eastAsia="Calibri"/>
          <w:sz w:val="28"/>
          <w:szCs w:val="28"/>
        </w:rPr>
        <w:t>Alpina</w:t>
      </w:r>
      <w:proofErr w:type="spellEnd"/>
      <w:r w:rsidRPr="00C64FB5">
        <w:rPr>
          <w:rFonts w:eastAsia="Calibri"/>
          <w:sz w:val="28"/>
          <w:szCs w:val="28"/>
        </w:rPr>
        <w:t xml:space="preserve"> </w:t>
      </w:r>
      <w:proofErr w:type="spellStart"/>
      <w:r w:rsidRPr="00C64FB5">
        <w:rPr>
          <w:rFonts w:eastAsia="Calibri"/>
          <w:sz w:val="28"/>
          <w:szCs w:val="28"/>
        </w:rPr>
        <w:t>Digital</w:t>
      </w:r>
      <w:proofErr w:type="spellEnd"/>
      <w:r w:rsidRPr="00C64FB5">
        <w:rPr>
          <w:rFonts w:eastAsia="Calibri"/>
          <w:sz w:val="28"/>
          <w:szCs w:val="28"/>
        </w:rPr>
        <w:t xml:space="preserve"> http://lib.alpinadigital.ru/</w:t>
      </w:r>
    </w:p>
    <w:p w14:paraId="0F9E4673"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 xml:space="preserve">Научная электронная библиотека eLibrary.ru http://elibrary.ru  </w:t>
      </w:r>
    </w:p>
    <w:p w14:paraId="46015A7B"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 xml:space="preserve">Электронная </w:t>
      </w:r>
      <w:proofErr w:type="gramStart"/>
      <w:r w:rsidRPr="00C64FB5">
        <w:rPr>
          <w:rFonts w:eastAsia="Calibri"/>
          <w:sz w:val="28"/>
          <w:szCs w:val="28"/>
        </w:rPr>
        <w:t>библиотека  http://grebennikon.ru</w:t>
      </w:r>
      <w:proofErr w:type="gramEnd"/>
    </w:p>
    <w:p w14:paraId="3CF8FD12" w14:textId="77777777" w:rsidR="00C64FB5" w:rsidRPr="00C64FB5" w:rsidRDefault="00C64FB5" w:rsidP="00C64FB5">
      <w:pPr>
        <w:spacing w:line="360" w:lineRule="auto"/>
        <w:jc w:val="both"/>
        <w:rPr>
          <w:rFonts w:eastAsia="Calibri"/>
          <w:sz w:val="28"/>
          <w:szCs w:val="28"/>
        </w:rPr>
      </w:pPr>
      <w:r w:rsidRPr="00C64FB5">
        <w:rPr>
          <w:rFonts w:eastAsia="Calibri"/>
          <w:sz w:val="28"/>
          <w:szCs w:val="28"/>
        </w:rPr>
        <w:t>Национальная электронная библиотека http://нэб.рф/</w:t>
      </w:r>
    </w:p>
    <w:p w14:paraId="371173F5" w14:textId="77777777" w:rsidR="00C64FB5" w:rsidRPr="00C64FB5" w:rsidRDefault="00C64FB5" w:rsidP="00C64FB5">
      <w:pPr>
        <w:spacing w:line="360" w:lineRule="auto"/>
        <w:rPr>
          <w:color w:val="2C2D2E"/>
          <w:sz w:val="28"/>
          <w:szCs w:val="28"/>
          <w:shd w:val="clear" w:color="auto" w:fill="FFFFFF"/>
        </w:rPr>
      </w:pPr>
      <w:bookmarkStart w:id="40" w:name="_Hlk132639500"/>
      <w:r w:rsidRPr="00C64FB5">
        <w:rPr>
          <w:color w:val="2C2D2E"/>
          <w:sz w:val="28"/>
          <w:szCs w:val="28"/>
          <w:shd w:val="clear" w:color="auto" w:fill="FFFFFF"/>
        </w:rPr>
        <w:t>Диссертации и авторефераты на сайте Высшей аттестационной комиссии (ВАК) </w:t>
      </w:r>
      <w:hyperlink r:id="rId9" w:history="1">
        <w:r w:rsidRPr="00C64FB5">
          <w:rPr>
            <w:color w:val="0000FF"/>
            <w:sz w:val="28"/>
            <w:szCs w:val="28"/>
            <w:u w:val="single"/>
            <w:shd w:val="clear" w:color="auto" w:fill="FFFFFF"/>
          </w:rPr>
          <w:t>https://vak.minobrnauki.gov.r</w:t>
        </w:r>
        <w:r w:rsidRPr="00C64FB5">
          <w:rPr>
            <w:color w:val="0000FF"/>
            <w:sz w:val="28"/>
            <w:szCs w:val="28"/>
            <w:u w:val="single"/>
            <w:shd w:val="clear" w:color="auto" w:fill="FFFFFF"/>
            <w:lang w:val="en-US"/>
          </w:rPr>
          <w:t>u</w:t>
        </w:r>
        <w:r w:rsidRPr="00C64FB5">
          <w:rPr>
            <w:color w:val="0000FF"/>
            <w:sz w:val="28"/>
            <w:szCs w:val="28"/>
            <w:u w:val="single"/>
            <w:shd w:val="clear" w:color="auto" w:fill="FFFFFF"/>
          </w:rPr>
          <w:t>/</w:t>
        </w:r>
      </w:hyperlink>
    </w:p>
    <w:bookmarkEnd w:id="40"/>
    <w:p w14:paraId="5779F940" w14:textId="77777777" w:rsidR="009249B9" w:rsidRDefault="009249B9" w:rsidP="009249B9"/>
    <w:p w14:paraId="7D5C0269" w14:textId="49241F77" w:rsidR="00FA31EC" w:rsidRPr="00CE73B4" w:rsidRDefault="00FA31EC" w:rsidP="00CE73B4">
      <w:pPr>
        <w:pStyle w:val="1"/>
        <w:jc w:val="both"/>
        <w:rPr>
          <w:sz w:val="28"/>
          <w:szCs w:val="28"/>
        </w:rPr>
      </w:pPr>
      <w:bookmarkStart w:id="41" w:name="_Toc134990116"/>
      <w:r w:rsidRPr="00E90FE5">
        <w:rPr>
          <w:sz w:val="28"/>
          <w:szCs w:val="28"/>
        </w:rPr>
        <w:t>10. Методические указания для обучающихся по освоению дисциплины</w:t>
      </w:r>
      <w:bookmarkEnd w:id="41"/>
    </w:p>
    <w:p w14:paraId="5D9FA322" w14:textId="77777777" w:rsidR="00577940" w:rsidRDefault="00577940" w:rsidP="00577940">
      <w:pPr>
        <w:spacing w:line="360" w:lineRule="auto"/>
        <w:jc w:val="center"/>
        <w:rPr>
          <w:b/>
          <w:sz w:val="28"/>
          <w:szCs w:val="28"/>
        </w:rPr>
      </w:pPr>
      <w:r>
        <w:rPr>
          <w:b/>
          <w:sz w:val="28"/>
          <w:szCs w:val="28"/>
        </w:rPr>
        <w:t>Методические рекомендации по написанию эссе</w:t>
      </w:r>
    </w:p>
    <w:p w14:paraId="50422837" w14:textId="77777777" w:rsidR="00577940" w:rsidRDefault="00577940" w:rsidP="00577940">
      <w:pPr>
        <w:spacing w:line="360" w:lineRule="auto"/>
        <w:ind w:firstLine="567"/>
        <w:jc w:val="both"/>
        <w:rPr>
          <w:rFonts w:eastAsia="Courier New"/>
          <w:color w:val="000000"/>
          <w:sz w:val="28"/>
          <w:szCs w:val="28"/>
        </w:rPr>
      </w:pPr>
      <w:r>
        <w:rPr>
          <w:rFonts w:eastAsia="Courier New"/>
          <w:color w:val="000000"/>
          <w:sz w:val="28"/>
          <w:szCs w:val="28"/>
        </w:rPr>
        <w:t>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w:t>
      </w:r>
    </w:p>
    <w:p w14:paraId="150DB028" w14:textId="77777777" w:rsidR="00577940" w:rsidRDefault="00577940" w:rsidP="00577940">
      <w:pPr>
        <w:spacing w:line="360" w:lineRule="auto"/>
        <w:ind w:firstLine="567"/>
        <w:jc w:val="center"/>
        <w:rPr>
          <w:rFonts w:eastAsia="Courier New"/>
          <w:b/>
          <w:bCs/>
          <w:color w:val="000000"/>
          <w:sz w:val="28"/>
          <w:szCs w:val="28"/>
        </w:rPr>
      </w:pPr>
      <w:r>
        <w:rPr>
          <w:rFonts w:eastAsia="Courier New"/>
          <w:b/>
          <w:bCs/>
          <w:color w:val="000000"/>
          <w:sz w:val="28"/>
          <w:szCs w:val="28"/>
        </w:rPr>
        <w:t xml:space="preserve">Требования, предъявляемые к эссе </w:t>
      </w:r>
    </w:p>
    <w:p w14:paraId="492BB0C5" w14:textId="77777777" w:rsidR="00577940" w:rsidRDefault="00577940" w:rsidP="00577940">
      <w:pPr>
        <w:spacing w:line="360" w:lineRule="auto"/>
        <w:jc w:val="both"/>
        <w:rPr>
          <w:rFonts w:eastAsia="Courier New"/>
          <w:color w:val="000000"/>
          <w:sz w:val="28"/>
          <w:szCs w:val="28"/>
        </w:rPr>
      </w:pPr>
      <w:r>
        <w:rPr>
          <w:rFonts w:eastAsia="Courier New"/>
          <w:color w:val="000000"/>
          <w:sz w:val="28"/>
          <w:szCs w:val="28"/>
        </w:rP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w:t>
      </w:r>
      <w:r>
        <w:rPr>
          <w:rFonts w:eastAsia="Courier New"/>
          <w:color w:val="000000"/>
          <w:sz w:val="28"/>
          <w:szCs w:val="28"/>
        </w:rPr>
        <w:lastRenderedPageBreak/>
        <w:t xml:space="preserve">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обобщения, мировоззренческие идеи. Эссе должно содержать убедительную аргументацию заявленной по проблеме позиции. </w:t>
      </w:r>
    </w:p>
    <w:p w14:paraId="2C293EEC" w14:textId="77777777" w:rsidR="00577940" w:rsidRDefault="00577940" w:rsidP="00577940">
      <w:pPr>
        <w:spacing w:line="360" w:lineRule="auto"/>
        <w:jc w:val="center"/>
        <w:rPr>
          <w:rFonts w:eastAsia="Courier New"/>
          <w:b/>
          <w:bCs/>
          <w:color w:val="000000"/>
          <w:sz w:val="28"/>
          <w:szCs w:val="28"/>
        </w:rPr>
      </w:pPr>
      <w:r>
        <w:rPr>
          <w:rFonts w:eastAsia="Courier New"/>
          <w:b/>
          <w:bCs/>
          <w:color w:val="000000"/>
          <w:sz w:val="28"/>
          <w:szCs w:val="28"/>
        </w:rPr>
        <w:t>Структура эссе</w:t>
      </w:r>
    </w:p>
    <w:p w14:paraId="455FB6E8" w14:textId="77777777" w:rsidR="00577940" w:rsidRDefault="00577940" w:rsidP="00577940">
      <w:pPr>
        <w:spacing w:line="360" w:lineRule="auto"/>
        <w:ind w:firstLine="709"/>
        <w:jc w:val="both"/>
        <w:rPr>
          <w:rFonts w:eastAsia="Courier New"/>
          <w:color w:val="000000"/>
          <w:sz w:val="28"/>
          <w:szCs w:val="28"/>
        </w:rPr>
      </w:pPr>
      <w:r>
        <w:rPr>
          <w:rFonts w:eastAsia="Courier New"/>
          <w:b/>
          <w:bCs/>
          <w:color w:val="000000"/>
          <w:sz w:val="28"/>
          <w:szCs w:val="28"/>
        </w:rPr>
        <w:t xml:space="preserve"> </w:t>
      </w:r>
      <w:r>
        <w:rPr>
          <w:rFonts w:eastAsia="Courier New"/>
          <w:color w:val="000000"/>
          <w:sz w:val="28"/>
          <w:szCs w:val="28"/>
        </w:rPr>
        <w:t xml:space="preserve">1. 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Pr>
          <w:rFonts w:eastAsia="Courier New"/>
          <w:color w:val="000000"/>
          <w:sz w:val="28"/>
          <w:szCs w:val="28"/>
        </w:rPr>
        <w:t>подтем</w:t>
      </w:r>
      <w:proofErr w:type="spellEnd"/>
      <w:r>
        <w:rPr>
          <w:rFonts w:eastAsia="Courier New"/>
          <w:color w:val="000000"/>
          <w:sz w:val="28"/>
          <w:szCs w:val="28"/>
        </w:rPr>
        <w:t>?».</w:t>
      </w:r>
    </w:p>
    <w:p w14:paraId="03F8AD97" w14:textId="77777777" w:rsidR="00577940" w:rsidRDefault="00577940" w:rsidP="00577940">
      <w:pPr>
        <w:spacing w:line="360" w:lineRule="auto"/>
        <w:ind w:firstLine="709"/>
        <w:jc w:val="both"/>
        <w:rPr>
          <w:rFonts w:eastAsia="Courier New"/>
          <w:color w:val="000000"/>
          <w:sz w:val="28"/>
          <w:szCs w:val="28"/>
        </w:rPr>
      </w:pPr>
      <w:r>
        <w:rPr>
          <w:rFonts w:eastAsia="Courier New"/>
          <w:color w:val="000000"/>
          <w:sz w:val="28"/>
          <w:szCs w:val="28"/>
        </w:rPr>
        <w:t xml:space="preserve"> 2. Основная часть – ответ на поставленный вопрос. Один параграф содержит: тезис, доказательство, иллюстрации, </w:t>
      </w:r>
      <w:proofErr w:type="spellStart"/>
      <w:r>
        <w:rPr>
          <w:rFonts w:eastAsia="Courier New"/>
          <w:color w:val="000000"/>
          <w:sz w:val="28"/>
          <w:szCs w:val="28"/>
        </w:rPr>
        <w:t>подвывод</w:t>
      </w:r>
      <w:proofErr w:type="spellEnd"/>
      <w:r>
        <w:rPr>
          <w:rFonts w:eastAsia="Courier New"/>
          <w:color w:val="000000"/>
          <w:sz w:val="28"/>
          <w:szCs w:val="28"/>
        </w:rPr>
        <w:t xml:space="preserve">, являющийся частично ответом на поставленный вопрос. </w:t>
      </w:r>
    </w:p>
    <w:p w14:paraId="76281C05" w14:textId="77777777" w:rsidR="00577940" w:rsidRDefault="00577940" w:rsidP="00577940">
      <w:pPr>
        <w:spacing w:line="360" w:lineRule="auto"/>
        <w:ind w:firstLine="709"/>
        <w:jc w:val="both"/>
        <w:rPr>
          <w:bCs/>
          <w:sz w:val="28"/>
          <w:szCs w:val="28"/>
          <w:lang w:bidi="ru-RU"/>
        </w:rPr>
      </w:pPr>
      <w:r>
        <w:rPr>
          <w:rFonts w:eastAsia="Courier New"/>
          <w:color w:val="000000"/>
          <w:sz w:val="28"/>
          <w:szCs w:val="28"/>
        </w:rPr>
        <w:t xml:space="preserve">3. Заключение – суммирование уже сделанных </w:t>
      </w:r>
      <w:proofErr w:type="spellStart"/>
      <w:r>
        <w:rPr>
          <w:rFonts w:eastAsia="Courier New"/>
          <w:color w:val="000000"/>
          <w:sz w:val="28"/>
          <w:szCs w:val="28"/>
        </w:rPr>
        <w:t>подвыводов</w:t>
      </w:r>
      <w:proofErr w:type="spellEnd"/>
      <w:r>
        <w:rPr>
          <w:rFonts w:eastAsia="Courier New"/>
          <w:color w:val="000000"/>
          <w:sz w:val="28"/>
          <w:szCs w:val="28"/>
        </w:rPr>
        <w:t xml:space="preserve"> и окончательный ответ на вопрос эссе.</w:t>
      </w:r>
    </w:p>
    <w:p w14:paraId="4DD56124" w14:textId="77777777" w:rsidR="00AB4C4E" w:rsidRPr="00E90FE5" w:rsidRDefault="00AB4C4E" w:rsidP="00E90FE5">
      <w:pPr>
        <w:jc w:val="both"/>
        <w:rPr>
          <w:b/>
          <w:sz w:val="28"/>
          <w:szCs w:val="28"/>
        </w:rPr>
      </w:pPr>
    </w:p>
    <w:p w14:paraId="0DFC8A9B" w14:textId="77777777" w:rsidR="00AB4C4E" w:rsidRPr="00FE1A8F" w:rsidRDefault="00AB4C4E" w:rsidP="00E90FE5">
      <w:pPr>
        <w:jc w:val="both"/>
        <w:rPr>
          <w:b/>
          <w:sz w:val="28"/>
          <w:szCs w:val="28"/>
        </w:rPr>
      </w:pPr>
      <w:r w:rsidRPr="00FE1A8F">
        <w:rPr>
          <w:b/>
          <w:sz w:val="28"/>
          <w:szCs w:val="28"/>
        </w:rPr>
        <w:t>Методические рекомендации по подготовке сообщений и докладов.</w:t>
      </w:r>
    </w:p>
    <w:p w14:paraId="2C5E1EB2" w14:textId="77777777" w:rsidR="00AB4C4E" w:rsidRPr="00E90FE5" w:rsidRDefault="00AB4C4E" w:rsidP="00C64FB5">
      <w:pPr>
        <w:spacing w:line="360" w:lineRule="auto"/>
        <w:jc w:val="both"/>
        <w:rPr>
          <w:sz w:val="28"/>
          <w:szCs w:val="28"/>
        </w:rPr>
      </w:pPr>
      <w:r w:rsidRPr="00E90FE5">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CC69F5" w14:textId="77777777" w:rsidR="00AB4C4E" w:rsidRPr="00E90FE5" w:rsidRDefault="00AB4C4E" w:rsidP="00C64FB5">
      <w:pPr>
        <w:spacing w:line="360" w:lineRule="auto"/>
        <w:jc w:val="both"/>
        <w:rPr>
          <w:sz w:val="28"/>
          <w:szCs w:val="28"/>
        </w:rPr>
      </w:pPr>
      <w:r w:rsidRPr="00E90FE5">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0A09A6F0" w14:textId="77777777" w:rsidR="00AB4C4E" w:rsidRPr="00E90FE5" w:rsidRDefault="00AB4C4E" w:rsidP="00C64FB5">
      <w:pPr>
        <w:spacing w:line="360" w:lineRule="auto"/>
        <w:jc w:val="both"/>
        <w:rPr>
          <w:sz w:val="28"/>
          <w:szCs w:val="28"/>
        </w:rPr>
      </w:pPr>
      <w:r w:rsidRPr="00E90FE5">
        <w:rPr>
          <w:sz w:val="28"/>
          <w:szCs w:val="28"/>
        </w:rPr>
        <w:lastRenderedPageBreak/>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2F55EAE1" w14:textId="77777777" w:rsidR="00AB4C4E" w:rsidRPr="00E90FE5" w:rsidRDefault="00AB4C4E" w:rsidP="00C64FB5">
      <w:pPr>
        <w:spacing w:line="360" w:lineRule="auto"/>
        <w:jc w:val="both"/>
        <w:rPr>
          <w:sz w:val="28"/>
          <w:szCs w:val="28"/>
        </w:rPr>
      </w:pPr>
      <w:r w:rsidRPr="00E90FE5">
        <w:rPr>
          <w:sz w:val="28"/>
          <w:szCs w:val="28"/>
        </w:rPr>
        <w:t>Рекомендации студенту:</w:t>
      </w:r>
    </w:p>
    <w:p w14:paraId="0E207B3B" w14:textId="77777777" w:rsidR="00AB4C4E" w:rsidRPr="00E90FE5" w:rsidRDefault="00AB4C4E" w:rsidP="00C64FB5">
      <w:pPr>
        <w:spacing w:line="360" w:lineRule="auto"/>
        <w:jc w:val="both"/>
        <w:rPr>
          <w:sz w:val="28"/>
          <w:szCs w:val="28"/>
        </w:rPr>
      </w:pPr>
      <w:r w:rsidRPr="00E90FE5">
        <w:rPr>
          <w:sz w:val="28"/>
          <w:szCs w:val="28"/>
        </w:rPr>
        <w:t>-</w:t>
      </w:r>
      <w:r w:rsidRPr="00E90FE5">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0F243079" w14:textId="77777777" w:rsidR="00AB4C4E" w:rsidRPr="00E90FE5" w:rsidRDefault="00AB4C4E" w:rsidP="00C64FB5">
      <w:pPr>
        <w:spacing w:line="360" w:lineRule="auto"/>
        <w:jc w:val="both"/>
        <w:rPr>
          <w:sz w:val="28"/>
          <w:szCs w:val="28"/>
        </w:rPr>
      </w:pPr>
      <w:r w:rsidRPr="00E90FE5">
        <w:rPr>
          <w:sz w:val="28"/>
          <w:szCs w:val="28"/>
        </w:rPr>
        <w:t>выступить на семинарском занятие с 10-15 минутной презентацией своего доклада, ответить на вопросы студентов группы.</w:t>
      </w:r>
    </w:p>
    <w:p w14:paraId="7A64419C" w14:textId="77777777" w:rsidR="00AB4C4E" w:rsidRPr="00E90FE5" w:rsidRDefault="00AB4C4E" w:rsidP="00C64FB5">
      <w:pPr>
        <w:spacing w:line="360" w:lineRule="auto"/>
        <w:jc w:val="both"/>
        <w:rPr>
          <w:sz w:val="28"/>
          <w:szCs w:val="28"/>
        </w:rPr>
      </w:pPr>
      <w:r w:rsidRPr="00E90FE5">
        <w:rPr>
          <w:sz w:val="28"/>
          <w:szCs w:val="28"/>
        </w:rPr>
        <w:t>Требования:</w:t>
      </w:r>
    </w:p>
    <w:p w14:paraId="7335EB97" w14:textId="77777777" w:rsidR="00AB4C4E" w:rsidRPr="00E90FE5" w:rsidRDefault="00AB4C4E" w:rsidP="00C64FB5">
      <w:pPr>
        <w:spacing w:line="360" w:lineRule="auto"/>
        <w:jc w:val="both"/>
        <w:rPr>
          <w:sz w:val="28"/>
          <w:szCs w:val="28"/>
        </w:rPr>
      </w:pPr>
      <w:r w:rsidRPr="00E90FE5">
        <w:rPr>
          <w:sz w:val="28"/>
          <w:szCs w:val="28"/>
        </w:rPr>
        <w:t>-</w:t>
      </w:r>
      <w:r w:rsidRPr="00E90FE5">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769BEBAD" w14:textId="77777777" w:rsidR="00AB4C4E" w:rsidRPr="00E90FE5" w:rsidRDefault="00AB4C4E" w:rsidP="00C64FB5">
      <w:pPr>
        <w:spacing w:line="360" w:lineRule="auto"/>
        <w:jc w:val="both"/>
        <w:rPr>
          <w:sz w:val="28"/>
          <w:szCs w:val="28"/>
        </w:rPr>
      </w:pPr>
      <w:r w:rsidRPr="00E90FE5">
        <w:rPr>
          <w:sz w:val="28"/>
          <w:szCs w:val="28"/>
        </w:rPr>
        <w:t>-</w:t>
      </w:r>
      <w:r w:rsidRPr="00E90FE5">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56AD345F" w14:textId="77777777" w:rsidR="00AB4C4E" w:rsidRPr="00E90FE5" w:rsidRDefault="00AB4C4E" w:rsidP="00C64FB5">
      <w:pPr>
        <w:spacing w:line="360" w:lineRule="auto"/>
        <w:jc w:val="both"/>
        <w:rPr>
          <w:sz w:val="28"/>
          <w:szCs w:val="28"/>
        </w:rPr>
      </w:pPr>
      <w:r w:rsidRPr="00E90FE5">
        <w:rPr>
          <w:sz w:val="28"/>
          <w:szCs w:val="28"/>
        </w:rPr>
        <w:t>Общая оценка за доклад учитывает содержание доклада, его презентацию, а также ответы на вопросы.</w:t>
      </w:r>
    </w:p>
    <w:p w14:paraId="4DBF0956" w14:textId="77777777" w:rsidR="00AB4C4E" w:rsidRPr="00E90FE5" w:rsidRDefault="00AB4C4E" w:rsidP="00C64FB5">
      <w:pPr>
        <w:spacing w:line="360" w:lineRule="auto"/>
        <w:jc w:val="both"/>
        <w:rPr>
          <w:sz w:val="28"/>
          <w:szCs w:val="28"/>
        </w:rPr>
      </w:pPr>
    </w:p>
    <w:p w14:paraId="05E129FA" w14:textId="77777777" w:rsidR="00AB4C4E" w:rsidRPr="00E90FE5" w:rsidRDefault="00AB4C4E" w:rsidP="00C64FB5">
      <w:pPr>
        <w:spacing w:line="360" w:lineRule="auto"/>
        <w:jc w:val="both"/>
        <w:rPr>
          <w:b/>
          <w:sz w:val="28"/>
          <w:szCs w:val="28"/>
        </w:rPr>
      </w:pPr>
      <w:r w:rsidRPr="00E90FE5">
        <w:rPr>
          <w:b/>
          <w:sz w:val="28"/>
          <w:szCs w:val="28"/>
        </w:rPr>
        <w:t xml:space="preserve">Рекомендации по подготовке к лекционным занятиям </w:t>
      </w:r>
    </w:p>
    <w:p w14:paraId="2A14179D" w14:textId="77777777" w:rsidR="00AB4C4E" w:rsidRPr="00E90FE5" w:rsidRDefault="00AB4C4E" w:rsidP="00C64FB5">
      <w:pPr>
        <w:spacing w:line="360" w:lineRule="auto"/>
        <w:jc w:val="both"/>
        <w:rPr>
          <w:sz w:val="28"/>
          <w:szCs w:val="28"/>
        </w:rPr>
      </w:pPr>
      <w:r w:rsidRPr="00E90FE5">
        <w:rPr>
          <w:sz w:val="28"/>
          <w:szCs w:val="28"/>
        </w:rPr>
        <w:t xml:space="preserve">Темы курса следует изучать в той последовательности, в какой они приведены в рабочей программе. </w:t>
      </w:r>
    </w:p>
    <w:p w14:paraId="5FDAB9ED" w14:textId="77777777" w:rsidR="00AB4C4E" w:rsidRPr="00E90FE5" w:rsidRDefault="00AB4C4E" w:rsidP="00C64FB5">
      <w:pPr>
        <w:spacing w:line="360" w:lineRule="auto"/>
        <w:jc w:val="both"/>
        <w:rPr>
          <w:sz w:val="28"/>
          <w:szCs w:val="28"/>
        </w:rPr>
      </w:pPr>
      <w:r w:rsidRPr="00E90FE5">
        <w:rPr>
          <w:sz w:val="28"/>
          <w:szCs w:val="28"/>
        </w:rPr>
        <w:t xml:space="preserve">При изучении отдельной темы следует: </w:t>
      </w:r>
    </w:p>
    <w:p w14:paraId="651B9568" w14:textId="77777777" w:rsidR="0090336C" w:rsidRDefault="00AB4C4E" w:rsidP="00C64FB5">
      <w:pPr>
        <w:spacing w:line="360" w:lineRule="auto"/>
        <w:jc w:val="both"/>
        <w:rPr>
          <w:sz w:val="28"/>
          <w:szCs w:val="28"/>
        </w:rPr>
      </w:pPr>
      <w:r w:rsidRPr="00E90FE5">
        <w:rPr>
          <w:sz w:val="28"/>
          <w:szCs w:val="28"/>
        </w:rPr>
        <w:t xml:space="preserve">– внимательно прочитать текст лекции; </w:t>
      </w:r>
    </w:p>
    <w:p w14:paraId="6E3FAE97" w14:textId="77777777" w:rsidR="00AB4C4E" w:rsidRPr="00E90FE5" w:rsidRDefault="00AB4C4E" w:rsidP="00C64FB5">
      <w:pPr>
        <w:spacing w:line="360" w:lineRule="auto"/>
        <w:jc w:val="both"/>
        <w:rPr>
          <w:sz w:val="28"/>
          <w:szCs w:val="28"/>
        </w:rPr>
      </w:pPr>
      <w:r w:rsidRPr="00E90FE5">
        <w:rPr>
          <w:sz w:val="28"/>
          <w:szCs w:val="28"/>
        </w:rPr>
        <w:lastRenderedPageBreak/>
        <w:t xml:space="preserve">– разобрать приведенные в лекции примеры решения задач;  </w:t>
      </w:r>
    </w:p>
    <w:p w14:paraId="1C19C1B5" w14:textId="77777777" w:rsidR="00AB4C4E" w:rsidRPr="00E90FE5" w:rsidRDefault="00AB4C4E" w:rsidP="00C64FB5">
      <w:pPr>
        <w:spacing w:line="360" w:lineRule="auto"/>
        <w:jc w:val="both"/>
        <w:rPr>
          <w:sz w:val="28"/>
          <w:szCs w:val="28"/>
        </w:rPr>
      </w:pPr>
      <w:r w:rsidRPr="00E90FE5">
        <w:rPr>
          <w:sz w:val="28"/>
          <w:szCs w:val="28"/>
        </w:rPr>
        <w:t xml:space="preserve">– ответить на контрольные вопросы теоретического характера;  </w:t>
      </w:r>
    </w:p>
    <w:p w14:paraId="2328F122" w14:textId="77777777" w:rsidR="00AB4C4E" w:rsidRPr="00E90FE5" w:rsidRDefault="00AB4C4E" w:rsidP="00C64FB5">
      <w:pPr>
        <w:spacing w:line="360" w:lineRule="auto"/>
        <w:jc w:val="both"/>
        <w:rPr>
          <w:sz w:val="28"/>
          <w:szCs w:val="28"/>
        </w:rPr>
      </w:pPr>
      <w:r w:rsidRPr="00E90FE5">
        <w:rPr>
          <w:sz w:val="28"/>
          <w:szCs w:val="28"/>
        </w:rPr>
        <w:t xml:space="preserve">– решить практические задания, добиваясь совпадения с приведенными ответами.  </w:t>
      </w:r>
    </w:p>
    <w:p w14:paraId="74B7578D" w14:textId="77777777" w:rsidR="00AB4C4E" w:rsidRPr="00E90FE5" w:rsidRDefault="00AB4C4E" w:rsidP="00C64FB5">
      <w:pPr>
        <w:spacing w:line="360" w:lineRule="auto"/>
        <w:jc w:val="both"/>
        <w:rPr>
          <w:sz w:val="28"/>
          <w:szCs w:val="28"/>
        </w:rPr>
      </w:pPr>
      <w:r w:rsidRPr="00E90FE5">
        <w:rPr>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14:paraId="38A6B0E3" w14:textId="77777777" w:rsidR="00AB4C4E" w:rsidRPr="00E90FE5" w:rsidRDefault="00AB4C4E" w:rsidP="00C64FB5">
      <w:pPr>
        <w:spacing w:line="360" w:lineRule="auto"/>
        <w:jc w:val="both"/>
        <w:rPr>
          <w:sz w:val="28"/>
          <w:szCs w:val="28"/>
        </w:rPr>
      </w:pPr>
      <w:r w:rsidRPr="00E90FE5">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14:paraId="6DDCC742" w14:textId="77777777" w:rsidR="00AB4C4E" w:rsidRPr="00E90FE5" w:rsidRDefault="00AB4C4E" w:rsidP="00C64FB5">
      <w:pPr>
        <w:spacing w:line="360" w:lineRule="auto"/>
        <w:jc w:val="both"/>
        <w:rPr>
          <w:sz w:val="28"/>
          <w:szCs w:val="28"/>
        </w:rPr>
      </w:pPr>
      <w:r w:rsidRPr="00E90FE5">
        <w:rPr>
          <w:sz w:val="28"/>
          <w:szCs w:val="28"/>
        </w:rPr>
        <w:t xml:space="preserve">Перед очередной лекцией необходимо просмотреть конспект предыдущей лекции, поскольку изучение последующих тем курса «Управление стоимостью и финансированием проекта» опирается на знания, полученные по ранее рассмотренным темам. </w:t>
      </w:r>
    </w:p>
    <w:p w14:paraId="49D5242A" w14:textId="77777777" w:rsidR="00AB4C4E" w:rsidRPr="00E90FE5" w:rsidRDefault="00AB4C4E" w:rsidP="00C64FB5">
      <w:pPr>
        <w:spacing w:line="360" w:lineRule="auto"/>
        <w:jc w:val="both"/>
        <w:rPr>
          <w:sz w:val="28"/>
          <w:szCs w:val="28"/>
        </w:rPr>
      </w:pPr>
      <w:r w:rsidRPr="00E90FE5">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14:paraId="10D93C66" w14:textId="77777777" w:rsidR="00AB4C4E" w:rsidRPr="00E90FE5" w:rsidRDefault="00AB4C4E" w:rsidP="00C64FB5">
      <w:pPr>
        <w:spacing w:line="360" w:lineRule="auto"/>
        <w:jc w:val="both"/>
        <w:rPr>
          <w:sz w:val="28"/>
          <w:szCs w:val="28"/>
        </w:rPr>
      </w:pPr>
      <w:r w:rsidRPr="00E90FE5">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14:paraId="78EEC00F" w14:textId="77777777" w:rsidR="00AB4C4E" w:rsidRPr="00E90FE5" w:rsidRDefault="00AB4C4E" w:rsidP="00C64FB5">
      <w:pPr>
        <w:spacing w:line="360" w:lineRule="auto"/>
        <w:jc w:val="both"/>
        <w:rPr>
          <w:sz w:val="28"/>
          <w:szCs w:val="28"/>
        </w:rPr>
      </w:pPr>
      <w:r w:rsidRPr="00E90FE5">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7A4B09B0" w14:textId="77777777" w:rsidR="00AB4C4E" w:rsidRPr="00E90FE5" w:rsidRDefault="00AB4C4E" w:rsidP="00C64FB5">
      <w:pPr>
        <w:spacing w:line="360" w:lineRule="auto"/>
        <w:jc w:val="both"/>
        <w:rPr>
          <w:sz w:val="28"/>
          <w:szCs w:val="28"/>
        </w:rPr>
      </w:pPr>
      <w:r w:rsidRPr="00E90FE5">
        <w:rPr>
          <w:sz w:val="28"/>
          <w:szCs w:val="28"/>
        </w:rPr>
        <w:lastRenderedPageBreak/>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2BBFAA16" w14:textId="77777777" w:rsidR="00AB4C4E" w:rsidRPr="00E90FE5" w:rsidRDefault="00AB4C4E" w:rsidP="00C64FB5">
      <w:pPr>
        <w:spacing w:line="360" w:lineRule="auto"/>
        <w:jc w:val="both"/>
        <w:rPr>
          <w:sz w:val="28"/>
          <w:szCs w:val="28"/>
        </w:rPr>
      </w:pPr>
      <w:r w:rsidRPr="00E90FE5">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72ECDF49" w14:textId="77777777" w:rsidR="00AB4C4E" w:rsidRPr="00E90FE5" w:rsidRDefault="00AB4C4E" w:rsidP="00C64FB5">
      <w:pPr>
        <w:spacing w:line="360" w:lineRule="auto"/>
        <w:jc w:val="both"/>
        <w:rPr>
          <w:sz w:val="28"/>
          <w:szCs w:val="28"/>
        </w:rPr>
      </w:pPr>
      <w:r w:rsidRPr="00E90FE5">
        <w:rPr>
          <w:sz w:val="28"/>
          <w:szCs w:val="28"/>
        </w:rPr>
        <w:t xml:space="preserve">При подготовке к семинарским занятиям студентам следует:  </w:t>
      </w:r>
    </w:p>
    <w:p w14:paraId="043EF6CC" w14:textId="77777777" w:rsidR="00AB4C4E" w:rsidRPr="00E90FE5" w:rsidRDefault="00AB4C4E" w:rsidP="00C64FB5">
      <w:pPr>
        <w:spacing w:line="360" w:lineRule="auto"/>
        <w:jc w:val="both"/>
        <w:rPr>
          <w:sz w:val="28"/>
          <w:szCs w:val="28"/>
        </w:rPr>
      </w:pPr>
      <w:r w:rsidRPr="00E90FE5">
        <w:rPr>
          <w:sz w:val="28"/>
          <w:szCs w:val="28"/>
        </w:rPr>
        <w:t xml:space="preserve">- подобрать рекомендованную преподавателем литературу к конкретному занятию; </w:t>
      </w:r>
    </w:p>
    <w:p w14:paraId="7E8EAC93" w14:textId="77777777" w:rsidR="00AB4C4E" w:rsidRPr="00E90FE5" w:rsidRDefault="00AB4C4E" w:rsidP="00C64FB5">
      <w:pPr>
        <w:spacing w:line="360" w:lineRule="auto"/>
        <w:jc w:val="both"/>
        <w:rPr>
          <w:sz w:val="28"/>
          <w:szCs w:val="28"/>
        </w:rPr>
      </w:pPr>
      <w:r w:rsidRPr="00E90FE5">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427F73A5" w14:textId="77777777" w:rsidR="00AB4C4E" w:rsidRPr="00E90FE5" w:rsidRDefault="00AB4C4E" w:rsidP="00C64FB5">
      <w:pPr>
        <w:spacing w:line="360" w:lineRule="auto"/>
        <w:jc w:val="both"/>
        <w:rPr>
          <w:sz w:val="28"/>
          <w:szCs w:val="28"/>
        </w:rPr>
      </w:pPr>
      <w:r w:rsidRPr="00E90FE5">
        <w:rPr>
          <w:sz w:val="28"/>
          <w:szCs w:val="28"/>
        </w:rPr>
        <w:t xml:space="preserve">- при подготовке к семинарским занятиям следует обязательно использовать не только лекции, учебную литературу, но и </w:t>
      </w:r>
      <w:proofErr w:type="spellStart"/>
      <w:r w:rsidRPr="00E90FE5">
        <w:rPr>
          <w:sz w:val="28"/>
          <w:szCs w:val="28"/>
        </w:rPr>
        <w:t>нормативноправовые</w:t>
      </w:r>
      <w:proofErr w:type="spellEnd"/>
      <w:r w:rsidRPr="00E90FE5">
        <w:rPr>
          <w:sz w:val="28"/>
          <w:szCs w:val="28"/>
        </w:rPr>
        <w:t xml:space="preserve"> акты;  </w:t>
      </w:r>
    </w:p>
    <w:p w14:paraId="2E845EAE" w14:textId="77777777" w:rsidR="00AB4C4E" w:rsidRPr="00E90FE5" w:rsidRDefault="00AB4C4E" w:rsidP="00C64FB5">
      <w:pPr>
        <w:spacing w:line="360" w:lineRule="auto"/>
        <w:jc w:val="both"/>
        <w:rPr>
          <w:sz w:val="28"/>
          <w:szCs w:val="28"/>
        </w:rPr>
      </w:pPr>
      <w:r w:rsidRPr="00E90FE5">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2730F59B" w14:textId="6409DB80" w:rsidR="00AB4C4E" w:rsidRPr="00E90FE5" w:rsidRDefault="00AB4C4E" w:rsidP="00C64FB5">
      <w:pPr>
        <w:spacing w:line="360" w:lineRule="auto"/>
        <w:jc w:val="both"/>
        <w:rPr>
          <w:sz w:val="28"/>
          <w:szCs w:val="28"/>
        </w:rPr>
      </w:pPr>
      <w:r w:rsidRPr="00E90FE5">
        <w:rPr>
          <w:sz w:val="28"/>
          <w:szCs w:val="28"/>
        </w:rPr>
        <w:t>- в начале занятия задать преподавателю вопросы по материалу, вызвавшему затруднения в его понимании и освоении при решении задач, заданных</w:t>
      </w:r>
      <w:r w:rsidR="00895C4F">
        <w:rPr>
          <w:sz w:val="28"/>
          <w:szCs w:val="28"/>
        </w:rPr>
        <w:t xml:space="preserve"> для самостоятельного решения; </w:t>
      </w:r>
      <w:r w:rsidRPr="00E90FE5">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C4AFE39" w14:textId="19ED3093" w:rsidR="00FA31EC" w:rsidRDefault="00FA31EC" w:rsidP="00C64FB5">
      <w:pPr>
        <w:spacing w:line="360" w:lineRule="auto"/>
        <w:jc w:val="both"/>
        <w:rPr>
          <w:sz w:val="28"/>
          <w:szCs w:val="28"/>
        </w:rPr>
      </w:pPr>
    </w:p>
    <w:p w14:paraId="3B6D3E83" w14:textId="1C43D7A0" w:rsidR="00895C4F" w:rsidRDefault="00895C4F" w:rsidP="00C64FB5">
      <w:pPr>
        <w:spacing w:line="360" w:lineRule="auto"/>
        <w:jc w:val="both"/>
        <w:rPr>
          <w:sz w:val="28"/>
          <w:szCs w:val="28"/>
        </w:rPr>
      </w:pPr>
    </w:p>
    <w:p w14:paraId="71B3C886" w14:textId="64528F88" w:rsidR="00895C4F" w:rsidRDefault="00895C4F" w:rsidP="00C64FB5">
      <w:pPr>
        <w:spacing w:line="360" w:lineRule="auto"/>
        <w:jc w:val="both"/>
        <w:rPr>
          <w:sz w:val="28"/>
          <w:szCs w:val="28"/>
        </w:rPr>
      </w:pPr>
    </w:p>
    <w:p w14:paraId="4E5936DD" w14:textId="77777777" w:rsidR="00895C4F" w:rsidRPr="00E90FE5" w:rsidRDefault="00895C4F" w:rsidP="00C64FB5">
      <w:pPr>
        <w:spacing w:line="360" w:lineRule="auto"/>
        <w:jc w:val="both"/>
        <w:rPr>
          <w:sz w:val="28"/>
          <w:szCs w:val="28"/>
        </w:rPr>
      </w:pPr>
    </w:p>
    <w:p w14:paraId="3B3CC059" w14:textId="197D12F2" w:rsidR="00577940" w:rsidRDefault="00577940" w:rsidP="00C64FB5">
      <w:pPr>
        <w:spacing w:line="360" w:lineRule="auto"/>
        <w:ind w:firstLine="709"/>
        <w:jc w:val="both"/>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895C4F">
        <w:rPr>
          <w:b/>
          <w:bCs/>
          <w:sz w:val="28"/>
          <w:szCs w:val="28"/>
        </w:rPr>
        <w:t>нформационных справочных систем.</w:t>
      </w:r>
    </w:p>
    <w:p w14:paraId="24ABDD71" w14:textId="77777777" w:rsidR="00577940" w:rsidRDefault="00577940" w:rsidP="00C64FB5">
      <w:pPr>
        <w:keepNext/>
        <w:spacing w:line="360" w:lineRule="auto"/>
        <w:ind w:firstLine="709"/>
        <w:jc w:val="both"/>
        <w:outlineLvl w:val="0"/>
        <w:rPr>
          <w:rFonts w:eastAsia="Calibri"/>
          <w:b/>
          <w:bCs/>
          <w:kern w:val="2"/>
          <w:sz w:val="28"/>
          <w:szCs w:val="28"/>
        </w:rPr>
      </w:pPr>
      <w:bookmarkStart w:id="42" w:name="_Toc531614950"/>
      <w:bookmarkStart w:id="43" w:name="_Toc531686467"/>
      <w:r>
        <w:rPr>
          <w:rFonts w:eastAsia="Calibri"/>
          <w:b/>
          <w:bCs/>
          <w:kern w:val="2"/>
          <w:sz w:val="28"/>
          <w:szCs w:val="28"/>
        </w:rPr>
        <w:t>11. 1. Комплект лицензионного программного обеспечения:</w:t>
      </w:r>
      <w:bookmarkEnd w:id="42"/>
      <w:bookmarkEnd w:id="43"/>
    </w:p>
    <w:p w14:paraId="705AF9FC" w14:textId="77777777" w:rsidR="00577940" w:rsidRPr="00F2620D" w:rsidRDefault="00577940" w:rsidP="00C64FB5">
      <w:pPr>
        <w:keepNext/>
        <w:spacing w:line="360" w:lineRule="auto"/>
        <w:ind w:firstLine="709"/>
        <w:jc w:val="both"/>
        <w:outlineLvl w:val="0"/>
        <w:rPr>
          <w:rFonts w:eastAsia="Calibri"/>
          <w:bCs/>
          <w:kern w:val="2"/>
          <w:sz w:val="28"/>
          <w:szCs w:val="28"/>
        </w:rPr>
      </w:pPr>
      <w:bookmarkStart w:id="44" w:name="_Toc531614951"/>
      <w:bookmarkStart w:id="45" w:name="_Toc531686468"/>
      <w:r w:rsidRPr="00F2620D">
        <w:rPr>
          <w:rFonts w:eastAsia="Calibri"/>
          <w:bCs/>
          <w:kern w:val="2"/>
          <w:sz w:val="28"/>
          <w:szCs w:val="28"/>
        </w:rPr>
        <w:t xml:space="preserve">1. </w:t>
      </w:r>
      <w:r>
        <w:rPr>
          <w:rFonts w:eastAsia="Calibri"/>
          <w:bCs/>
          <w:kern w:val="2"/>
          <w:sz w:val="28"/>
          <w:szCs w:val="28"/>
          <w:lang w:val="en-US"/>
        </w:rPr>
        <w:t>Windows</w:t>
      </w:r>
      <w:r w:rsidRPr="00F2620D">
        <w:rPr>
          <w:rFonts w:eastAsia="Calibri"/>
          <w:bCs/>
          <w:kern w:val="2"/>
          <w:sz w:val="28"/>
          <w:szCs w:val="28"/>
        </w:rPr>
        <w:t xml:space="preserve">, </w:t>
      </w:r>
      <w:r>
        <w:rPr>
          <w:rFonts w:eastAsia="Calibri"/>
          <w:bCs/>
          <w:kern w:val="2"/>
          <w:sz w:val="28"/>
          <w:szCs w:val="28"/>
          <w:lang w:val="en-US"/>
        </w:rPr>
        <w:t>Microsoft</w:t>
      </w:r>
      <w:r w:rsidRPr="00F2620D">
        <w:rPr>
          <w:rFonts w:eastAsia="Calibri"/>
          <w:bCs/>
          <w:kern w:val="2"/>
          <w:sz w:val="28"/>
          <w:szCs w:val="28"/>
        </w:rPr>
        <w:t xml:space="preserve"> </w:t>
      </w:r>
      <w:r>
        <w:rPr>
          <w:rFonts w:eastAsia="Calibri"/>
          <w:bCs/>
          <w:kern w:val="2"/>
          <w:sz w:val="28"/>
          <w:szCs w:val="28"/>
          <w:lang w:val="en-US"/>
        </w:rPr>
        <w:t>Office</w:t>
      </w:r>
      <w:r w:rsidRPr="00F2620D">
        <w:rPr>
          <w:rFonts w:eastAsia="Calibri"/>
          <w:bCs/>
          <w:kern w:val="2"/>
          <w:sz w:val="28"/>
          <w:szCs w:val="28"/>
        </w:rPr>
        <w:t>.</w:t>
      </w:r>
      <w:bookmarkEnd w:id="44"/>
      <w:bookmarkEnd w:id="45"/>
    </w:p>
    <w:p w14:paraId="6D3532C1" w14:textId="77777777" w:rsidR="00577940" w:rsidRPr="00F2620D" w:rsidRDefault="00577940" w:rsidP="00C64FB5">
      <w:pPr>
        <w:keepNext/>
        <w:spacing w:line="360" w:lineRule="auto"/>
        <w:ind w:firstLine="709"/>
        <w:jc w:val="both"/>
        <w:outlineLvl w:val="0"/>
        <w:rPr>
          <w:rFonts w:eastAsia="Calibri"/>
          <w:bCs/>
          <w:kern w:val="2"/>
          <w:sz w:val="28"/>
          <w:szCs w:val="28"/>
        </w:rPr>
      </w:pPr>
      <w:r w:rsidRPr="00F2620D">
        <w:rPr>
          <w:rFonts w:eastAsia="Calibri"/>
          <w:bCs/>
          <w:kern w:val="2"/>
          <w:sz w:val="28"/>
          <w:szCs w:val="28"/>
        </w:rPr>
        <w:t xml:space="preserve">2. </w:t>
      </w:r>
      <w:r>
        <w:rPr>
          <w:rFonts w:eastAsia="Calibri"/>
          <w:bCs/>
          <w:kern w:val="2"/>
          <w:sz w:val="28"/>
          <w:szCs w:val="28"/>
        </w:rPr>
        <w:t>Антивирус</w:t>
      </w:r>
      <w:r w:rsidRPr="00F2620D">
        <w:rPr>
          <w:rFonts w:eastAsia="Calibri"/>
          <w:bCs/>
          <w:kern w:val="2"/>
          <w:sz w:val="28"/>
          <w:szCs w:val="28"/>
        </w:rPr>
        <w:t xml:space="preserve"> </w:t>
      </w:r>
      <w:r>
        <w:rPr>
          <w:rFonts w:eastAsia="Calibri"/>
          <w:bCs/>
          <w:kern w:val="2"/>
          <w:sz w:val="28"/>
          <w:szCs w:val="28"/>
          <w:lang w:val="en-US"/>
        </w:rPr>
        <w:t>Kaspersky</w:t>
      </w:r>
    </w:p>
    <w:p w14:paraId="2CE8F9D8" w14:textId="77777777" w:rsidR="00577940" w:rsidRPr="00F2620D" w:rsidRDefault="00577940" w:rsidP="00C64FB5">
      <w:pPr>
        <w:keepNext/>
        <w:spacing w:line="360" w:lineRule="auto"/>
        <w:ind w:firstLine="709"/>
        <w:jc w:val="both"/>
        <w:outlineLvl w:val="0"/>
        <w:rPr>
          <w:rFonts w:eastAsia="Calibri"/>
          <w:bCs/>
          <w:kern w:val="2"/>
          <w:sz w:val="28"/>
          <w:szCs w:val="28"/>
        </w:rPr>
      </w:pPr>
      <w:r w:rsidRPr="00F2620D">
        <w:rPr>
          <w:rFonts w:eastAsia="Calibri"/>
          <w:bCs/>
          <w:kern w:val="2"/>
          <w:sz w:val="28"/>
          <w:szCs w:val="28"/>
        </w:rPr>
        <w:tab/>
      </w:r>
    </w:p>
    <w:p w14:paraId="00C5A452" w14:textId="77777777" w:rsidR="00577940" w:rsidRDefault="00577940" w:rsidP="00C64FB5">
      <w:pPr>
        <w:keepNext/>
        <w:spacing w:line="360" w:lineRule="auto"/>
        <w:ind w:firstLine="709"/>
        <w:jc w:val="both"/>
        <w:outlineLvl w:val="0"/>
        <w:rPr>
          <w:rFonts w:eastAsia="Calibri"/>
          <w:bCs/>
          <w:kern w:val="2"/>
          <w:sz w:val="28"/>
          <w:szCs w:val="28"/>
        </w:rPr>
      </w:pPr>
      <w:bookmarkStart w:id="46" w:name="_Toc531614953"/>
      <w:bookmarkStart w:id="47" w:name="_Toc531686470"/>
      <w:r w:rsidRPr="00F2620D">
        <w:rPr>
          <w:rFonts w:eastAsia="Calibri"/>
          <w:b/>
          <w:bCs/>
          <w:kern w:val="2"/>
          <w:sz w:val="28"/>
          <w:szCs w:val="28"/>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46"/>
      <w:bookmarkEnd w:id="47"/>
    </w:p>
    <w:p w14:paraId="393D90E4" w14:textId="77777777" w:rsidR="00577940" w:rsidRDefault="00577940" w:rsidP="00C64FB5">
      <w:pPr>
        <w:shd w:val="clear" w:color="auto" w:fill="FFFFFF"/>
        <w:tabs>
          <w:tab w:val="left" w:pos="442"/>
        </w:tabs>
        <w:spacing w:line="360" w:lineRule="auto"/>
        <w:ind w:firstLine="709"/>
        <w:jc w:val="both"/>
        <w:rPr>
          <w:rFonts w:eastAsia="Calibri"/>
          <w:bCs/>
          <w:sz w:val="28"/>
          <w:szCs w:val="28"/>
        </w:rPr>
      </w:pPr>
    </w:p>
    <w:p w14:paraId="09EC5007" w14:textId="77777777" w:rsidR="00577940" w:rsidRDefault="00577940" w:rsidP="00C64FB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9C6C946" w14:textId="77777777" w:rsidR="00577940" w:rsidRDefault="00577940" w:rsidP="00C64FB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6A246D20" w14:textId="77777777" w:rsidR="00577940" w:rsidRDefault="00577940" w:rsidP="00C64FB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0">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127B57A5" w14:textId="77777777" w:rsidR="00577940" w:rsidRDefault="00577940" w:rsidP="00C64FB5">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20DE0173" w14:textId="77777777" w:rsidR="00577940" w:rsidRDefault="00577940" w:rsidP="00C64FB5">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7FEA6E91" w14:textId="77777777" w:rsidR="00577940" w:rsidRDefault="00577940" w:rsidP="00C64FB5">
      <w:pPr>
        <w:spacing w:line="360" w:lineRule="auto"/>
        <w:ind w:firstLine="709"/>
        <w:jc w:val="both"/>
        <w:rPr>
          <w:bCs/>
          <w:sz w:val="28"/>
          <w:szCs w:val="28"/>
        </w:rPr>
      </w:pPr>
      <w:r>
        <w:rPr>
          <w:bCs/>
          <w:sz w:val="28"/>
          <w:szCs w:val="28"/>
        </w:rPr>
        <w:t>- не используются</w:t>
      </w:r>
    </w:p>
    <w:p w14:paraId="456BD9C0" w14:textId="7EC6359F" w:rsidR="009F40C9" w:rsidRPr="00CE73B4" w:rsidRDefault="009F40C9" w:rsidP="00C64FB5">
      <w:pPr>
        <w:pStyle w:val="1"/>
        <w:spacing w:line="360" w:lineRule="auto"/>
        <w:jc w:val="both"/>
        <w:rPr>
          <w:sz w:val="28"/>
          <w:szCs w:val="28"/>
        </w:rPr>
      </w:pPr>
      <w:bookmarkStart w:id="48" w:name="_Toc134990121"/>
      <w:r w:rsidRPr="00E90FE5">
        <w:rPr>
          <w:sz w:val="28"/>
          <w:szCs w:val="28"/>
        </w:rPr>
        <w:t>12. Описание материально-технической базы, необходимой для осуществления образовательного процесса по дисциплине</w:t>
      </w:r>
      <w:bookmarkEnd w:id="48"/>
    </w:p>
    <w:p w14:paraId="558D7ABB" w14:textId="77777777" w:rsidR="009F40C9" w:rsidRPr="00E90FE5" w:rsidRDefault="009F40C9" w:rsidP="00C64FB5">
      <w:pPr>
        <w:spacing w:line="360" w:lineRule="auto"/>
        <w:jc w:val="both"/>
        <w:rPr>
          <w:b/>
          <w:sz w:val="28"/>
          <w:szCs w:val="28"/>
        </w:rPr>
      </w:pPr>
    </w:p>
    <w:p w14:paraId="2FAA4BED" w14:textId="77777777" w:rsidR="009F40C9" w:rsidRPr="00E90FE5" w:rsidRDefault="009F40C9" w:rsidP="00C64FB5">
      <w:pPr>
        <w:spacing w:line="360" w:lineRule="auto"/>
        <w:jc w:val="both"/>
        <w:rPr>
          <w:sz w:val="28"/>
          <w:szCs w:val="28"/>
        </w:rPr>
      </w:pPr>
      <w:r w:rsidRPr="00E90FE5">
        <w:rPr>
          <w:sz w:val="28"/>
          <w:szCs w:val="28"/>
        </w:rPr>
        <w:t xml:space="preserve">Для осуществления образовательного процесса в рамках дисциплины необходимо наличие специальных помещений. </w:t>
      </w:r>
    </w:p>
    <w:p w14:paraId="332F7D78" w14:textId="77777777" w:rsidR="009F40C9" w:rsidRPr="00E90FE5" w:rsidRDefault="009F40C9" w:rsidP="00C64FB5">
      <w:pPr>
        <w:spacing w:line="360" w:lineRule="auto"/>
        <w:jc w:val="both"/>
        <w:rPr>
          <w:sz w:val="28"/>
          <w:szCs w:val="28"/>
        </w:rPr>
      </w:pPr>
      <w:r w:rsidRPr="00E90FE5">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FED2B2D" w14:textId="77777777" w:rsidR="009F40C9" w:rsidRPr="00E90FE5" w:rsidRDefault="009F40C9" w:rsidP="00C64FB5">
      <w:pPr>
        <w:spacing w:line="360" w:lineRule="auto"/>
        <w:jc w:val="both"/>
        <w:rPr>
          <w:sz w:val="28"/>
          <w:szCs w:val="28"/>
        </w:rPr>
      </w:pPr>
      <w:r w:rsidRPr="00E90FE5">
        <w:rPr>
          <w:sz w:val="28"/>
          <w:szCs w:val="28"/>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89E3B3D" w14:textId="77777777" w:rsidR="009F40C9" w:rsidRPr="00E90FE5" w:rsidRDefault="009F40C9" w:rsidP="00C64FB5">
      <w:pPr>
        <w:spacing w:line="360" w:lineRule="auto"/>
        <w:jc w:val="both"/>
        <w:rPr>
          <w:sz w:val="28"/>
          <w:szCs w:val="28"/>
        </w:rPr>
      </w:pPr>
      <w:r w:rsidRPr="00E90FE5">
        <w:rPr>
          <w:sz w:val="28"/>
          <w:szCs w:val="28"/>
        </w:rPr>
        <w:t>Проведение лекций и семинаров в рамках дисциплины осуществляется в помещениях:</w:t>
      </w:r>
    </w:p>
    <w:p w14:paraId="39533720" w14:textId="77777777" w:rsidR="009F40C9" w:rsidRPr="00E90FE5" w:rsidRDefault="009F40C9" w:rsidP="00C64FB5">
      <w:pPr>
        <w:spacing w:line="360" w:lineRule="auto"/>
        <w:jc w:val="both"/>
        <w:rPr>
          <w:sz w:val="28"/>
          <w:szCs w:val="28"/>
        </w:rPr>
      </w:pPr>
      <w:r w:rsidRPr="00E90FE5">
        <w:rPr>
          <w:sz w:val="28"/>
          <w:szCs w:val="28"/>
        </w:rPr>
        <w:t xml:space="preserve">- оснащенных демонстрационным оборудованием; </w:t>
      </w:r>
    </w:p>
    <w:p w14:paraId="4876A7A8" w14:textId="77777777" w:rsidR="009F40C9" w:rsidRPr="00E90FE5" w:rsidRDefault="009F40C9" w:rsidP="00C64FB5">
      <w:pPr>
        <w:spacing w:line="360" w:lineRule="auto"/>
        <w:jc w:val="both"/>
        <w:rPr>
          <w:sz w:val="28"/>
          <w:szCs w:val="28"/>
        </w:rPr>
      </w:pPr>
      <w:r w:rsidRPr="00E90FE5">
        <w:rPr>
          <w:sz w:val="28"/>
          <w:szCs w:val="28"/>
        </w:rPr>
        <w:t>- оснащенных компьютерной техникой с возможностью подключения к сети «Интернет»;</w:t>
      </w:r>
    </w:p>
    <w:p w14:paraId="0B0ABA7E" w14:textId="77777777" w:rsidR="009F40C9" w:rsidRPr="00E90FE5" w:rsidRDefault="009F40C9" w:rsidP="00C64FB5">
      <w:pPr>
        <w:spacing w:line="360" w:lineRule="auto"/>
        <w:jc w:val="both"/>
        <w:rPr>
          <w:sz w:val="28"/>
          <w:szCs w:val="28"/>
        </w:rPr>
      </w:pPr>
      <w:r w:rsidRPr="00E90FE5">
        <w:rPr>
          <w:sz w:val="28"/>
          <w:szCs w:val="28"/>
        </w:rPr>
        <w:t>- обеспечивающих доступ в электронную информационно-образовательную среду университета.</w:t>
      </w:r>
    </w:p>
    <w:p w14:paraId="35A11AD0" w14:textId="77777777" w:rsidR="005B655A" w:rsidRPr="00E90FE5" w:rsidRDefault="005B655A" w:rsidP="00C64FB5">
      <w:pPr>
        <w:spacing w:line="360" w:lineRule="auto"/>
        <w:jc w:val="both"/>
        <w:rPr>
          <w:sz w:val="28"/>
          <w:szCs w:val="28"/>
        </w:rPr>
      </w:pPr>
    </w:p>
    <w:sectPr w:rsidR="005B655A" w:rsidRPr="00E90FE5" w:rsidSect="005F1318">
      <w:footerReference w:type="default" r:id="rId11"/>
      <w:type w:val="continuous"/>
      <w:pgSz w:w="11907" w:h="16840" w:code="9"/>
      <w:pgMar w:top="1134" w:right="850"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4747D" w14:textId="77777777" w:rsidR="00013C4B" w:rsidRDefault="00013C4B">
      <w:r>
        <w:separator/>
      </w:r>
    </w:p>
  </w:endnote>
  <w:endnote w:type="continuationSeparator" w:id="0">
    <w:p w14:paraId="18B0A854" w14:textId="77777777" w:rsidR="00013C4B" w:rsidRDefault="0001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panose1 w:val="00000000000000000000"/>
    <w:charset w:val="CC"/>
    <w:family w:val="roman"/>
    <w:notTrueType/>
    <w:pitch w:val="default"/>
    <w:sig w:usb0="00000203" w:usb1="00000000" w:usb2="00000000" w:usb3="00000000" w:csb0="00000005" w:csb1="00000000"/>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851628"/>
    </w:sdtPr>
    <w:sdtContent>
      <w:p w14:paraId="43C74F2C" w14:textId="2D7CE3EE" w:rsidR="00F2620D" w:rsidRDefault="00F2620D">
        <w:pPr>
          <w:pStyle w:val="aa"/>
          <w:jc w:val="right"/>
        </w:pPr>
        <w:r>
          <w:fldChar w:fldCharType="begin"/>
        </w:r>
        <w:r>
          <w:instrText>PAGE   \* MERGEFORMAT</w:instrText>
        </w:r>
        <w:r>
          <w:fldChar w:fldCharType="separate"/>
        </w:r>
        <w:r w:rsidR="004D53C8">
          <w:rPr>
            <w:noProof/>
          </w:rPr>
          <w:t>21</w:t>
        </w:r>
        <w:r>
          <w:fldChar w:fldCharType="end"/>
        </w:r>
      </w:p>
    </w:sdtContent>
  </w:sdt>
  <w:p w14:paraId="50351F21" w14:textId="77777777" w:rsidR="00F2620D" w:rsidRDefault="00F2620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C6D7B" w14:textId="77777777" w:rsidR="00013C4B" w:rsidRDefault="00013C4B">
      <w:r>
        <w:separator/>
      </w:r>
    </w:p>
  </w:footnote>
  <w:footnote w:type="continuationSeparator" w:id="0">
    <w:p w14:paraId="705323EC" w14:textId="77777777" w:rsidR="00013C4B" w:rsidRDefault="00013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33C3B41"/>
    <w:multiLevelType w:val="hybridMultilevel"/>
    <w:tmpl w:val="35A698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67484C"/>
    <w:multiLevelType w:val="hybridMultilevel"/>
    <w:tmpl w:val="C2D4FB08"/>
    <w:lvl w:ilvl="0" w:tplc="C674F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A454A7"/>
    <w:multiLevelType w:val="hybridMultilevel"/>
    <w:tmpl w:val="FC700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CE15B9"/>
    <w:multiLevelType w:val="hybridMultilevel"/>
    <w:tmpl w:val="FC700B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232FAB"/>
    <w:multiLevelType w:val="hybridMultilevel"/>
    <w:tmpl w:val="F16C4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465F59"/>
    <w:multiLevelType w:val="hybridMultilevel"/>
    <w:tmpl w:val="89B8DAA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335B60DA"/>
    <w:multiLevelType w:val="hybridMultilevel"/>
    <w:tmpl w:val="3248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2" w15:restartNumberingAfterBreak="0">
    <w:nsid w:val="37AD2625"/>
    <w:multiLevelType w:val="hybridMultilevel"/>
    <w:tmpl w:val="35A69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D167E40"/>
    <w:multiLevelType w:val="hybridMultilevel"/>
    <w:tmpl w:val="83CCD130"/>
    <w:lvl w:ilvl="0" w:tplc="01B6060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87B2A90"/>
    <w:multiLevelType w:val="hybridMultilevel"/>
    <w:tmpl w:val="324859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9" w15:restartNumberingAfterBreak="0">
    <w:nsid w:val="7FD02853"/>
    <w:multiLevelType w:val="hybridMultilevel"/>
    <w:tmpl w:val="89B8DAA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7"/>
  </w:num>
  <w:num w:numId="2">
    <w:abstractNumId w:val="11"/>
  </w:num>
  <w:num w:numId="3">
    <w:abstractNumId w:val="13"/>
  </w:num>
  <w:num w:numId="4">
    <w:abstractNumId w:val="18"/>
  </w:num>
  <w:num w:numId="5">
    <w:abstractNumId w:val="16"/>
  </w:num>
  <w:num w:numId="6">
    <w:abstractNumId w:val="12"/>
  </w:num>
  <w:num w:numId="7">
    <w:abstractNumId w:val="6"/>
  </w:num>
  <w:num w:numId="8">
    <w:abstractNumId w:val="19"/>
  </w:num>
  <w:num w:numId="9">
    <w:abstractNumId w:val="8"/>
  </w:num>
  <w:num w:numId="10">
    <w:abstractNumId w:val="4"/>
  </w:num>
  <w:num w:numId="11">
    <w:abstractNumId w:val="14"/>
  </w:num>
  <w:num w:numId="12">
    <w:abstractNumId w:val="10"/>
  </w:num>
  <w:num w:numId="13">
    <w:abstractNumId w:val="7"/>
  </w:num>
  <w:num w:numId="14">
    <w:abstractNumId w:val="15"/>
  </w:num>
  <w:num w:numId="15">
    <w:abstractNumId w:val="5"/>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11E7"/>
    <w:rsid w:val="000022C1"/>
    <w:rsid w:val="00003463"/>
    <w:rsid w:val="0000371D"/>
    <w:rsid w:val="00003D45"/>
    <w:rsid w:val="000058F6"/>
    <w:rsid w:val="000101D3"/>
    <w:rsid w:val="00011996"/>
    <w:rsid w:val="00012E4B"/>
    <w:rsid w:val="00013C4B"/>
    <w:rsid w:val="00015548"/>
    <w:rsid w:val="000159D1"/>
    <w:rsid w:val="000171C7"/>
    <w:rsid w:val="00020AEA"/>
    <w:rsid w:val="0002187E"/>
    <w:rsid w:val="0002395D"/>
    <w:rsid w:val="00026B3D"/>
    <w:rsid w:val="00031B91"/>
    <w:rsid w:val="00031BAA"/>
    <w:rsid w:val="00032BD9"/>
    <w:rsid w:val="00037D5C"/>
    <w:rsid w:val="00040D03"/>
    <w:rsid w:val="0004468C"/>
    <w:rsid w:val="00045C12"/>
    <w:rsid w:val="00045C1E"/>
    <w:rsid w:val="00047856"/>
    <w:rsid w:val="00054798"/>
    <w:rsid w:val="00060C83"/>
    <w:rsid w:val="00061116"/>
    <w:rsid w:val="000647D7"/>
    <w:rsid w:val="000669D6"/>
    <w:rsid w:val="00072082"/>
    <w:rsid w:val="000750CE"/>
    <w:rsid w:val="0007758E"/>
    <w:rsid w:val="000802A9"/>
    <w:rsid w:val="00082DF5"/>
    <w:rsid w:val="000923DB"/>
    <w:rsid w:val="00093EA0"/>
    <w:rsid w:val="00095FDD"/>
    <w:rsid w:val="00096953"/>
    <w:rsid w:val="000A25F3"/>
    <w:rsid w:val="000A57B2"/>
    <w:rsid w:val="000A7D49"/>
    <w:rsid w:val="000B1E35"/>
    <w:rsid w:val="000C05A4"/>
    <w:rsid w:val="000C1825"/>
    <w:rsid w:val="000C46D4"/>
    <w:rsid w:val="000C4D97"/>
    <w:rsid w:val="000C614F"/>
    <w:rsid w:val="000D35D5"/>
    <w:rsid w:val="000D7B22"/>
    <w:rsid w:val="000E12BC"/>
    <w:rsid w:val="000E1697"/>
    <w:rsid w:val="000E332C"/>
    <w:rsid w:val="000E6DEF"/>
    <w:rsid w:val="000E714F"/>
    <w:rsid w:val="000F2887"/>
    <w:rsid w:val="000F2D40"/>
    <w:rsid w:val="000F5BD8"/>
    <w:rsid w:val="0010083C"/>
    <w:rsid w:val="001011F2"/>
    <w:rsid w:val="00106AC1"/>
    <w:rsid w:val="00107344"/>
    <w:rsid w:val="001142AD"/>
    <w:rsid w:val="00121775"/>
    <w:rsid w:val="001223EC"/>
    <w:rsid w:val="00126488"/>
    <w:rsid w:val="001301DA"/>
    <w:rsid w:val="001323CF"/>
    <w:rsid w:val="00133253"/>
    <w:rsid w:val="001366C1"/>
    <w:rsid w:val="001436C9"/>
    <w:rsid w:val="00157159"/>
    <w:rsid w:val="00160C07"/>
    <w:rsid w:val="0016495B"/>
    <w:rsid w:val="00164F37"/>
    <w:rsid w:val="00166EB3"/>
    <w:rsid w:val="001673B1"/>
    <w:rsid w:val="00170060"/>
    <w:rsid w:val="00172333"/>
    <w:rsid w:val="001802E7"/>
    <w:rsid w:val="001811E7"/>
    <w:rsid w:val="001813C8"/>
    <w:rsid w:val="00181F8E"/>
    <w:rsid w:val="001838D6"/>
    <w:rsid w:val="001866E2"/>
    <w:rsid w:val="001938C1"/>
    <w:rsid w:val="00194966"/>
    <w:rsid w:val="00197069"/>
    <w:rsid w:val="001A175C"/>
    <w:rsid w:val="001A265D"/>
    <w:rsid w:val="001A6042"/>
    <w:rsid w:val="001B03F1"/>
    <w:rsid w:val="001B0AB2"/>
    <w:rsid w:val="001B3536"/>
    <w:rsid w:val="001B5202"/>
    <w:rsid w:val="001B58F2"/>
    <w:rsid w:val="001C259E"/>
    <w:rsid w:val="001C3366"/>
    <w:rsid w:val="001C4003"/>
    <w:rsid w:val="001D05B6"/>
    <w:rsid w:val="001D1980"/>
    <w:rsid w:val="001D3F08"/>
    <w:rsid w:val="001D570E"/>
    <w:rsid w:val="001D7575"/>
    <w:rsid w:val="001F2F15"/>
    <w:rsid w:val="001F5B0B"/>
    <w:rsid w:val="002001AC"/>
    <w:rsid w:val="00202579"/>
    <w:rsid w:val="00205C27"/>
    <w:rsid w:val="00212660"/>
    <w:rsid w:val="00212DF2"/>
    <w:rsid w:val="002157E4"/>
    <w:rsid w:val="00216612"/>
    <w:rsid w:val="00220847"/>
    <w:rsid w:val="0022370F"/>
    <w:rsid w:val="00226710"/>
    <w:rsid w:val="002300F2"/>
    <w:rsid w:val="00236679"/>
    <w:rsid w:val="002425B0"/>
    <w:rsid w:val="00242EA0"/>
    <w:rsid w:val="00247223"/>
    <w:rsid w:val="002479C4"/>
    <w:rsid w:val="002504B5"/>
    <w:rsid w:val="00250C11"/>
    <w:rsid w:val="00252359"/>
    <w:rsid w:val="00257F38"/>
    <w:rsid w:val="00260476"/>
    <w:rsid w:val="0026069D"/>
    <w:rsid w:val="0026484C"/>
    <w:rsid w:val="00267A53"/>
    <w:rsid w:val="00267F1E"/>
    <w:rsid w:val="00280D50"/>
    <w:rsid w:val="00281C91"/>
    <w:rsid w:val="00282230"/>
    <w:rsid w:val="00282CD6"/>
    <w:rsid w:val="002842C0"/>
    <w:rsid w:val="00292633"/>
    <w:rsid w:val="002A0E2D"/>
    <w:rsid w:val="002A5174"/>
    <w:rsid w:val="002B0749"/>
    <w:rsid w:val="002C1463"/>
    <w:rsid w:val="002C31E3"/>
    <w:rsid w:val="002C4FD1"/>
    <w:rsid w:val="002C6988"/>
    <w:rsid w:val="002C7E66"/>
    <w:rsid w:val="002D345A"/>
    <w:rsid w:val="002D35B7"/>
    <w:rsid w:val="002D768A"/>
    <w:rsid w:val="002E2788"/>
    <w:rsid w:val="002E37D1"/>
    <w:rsid w:val="002E61D2"/>
    <w:rsid w:val="002E7625"/>
    <w:rsid w:val="002F0FC0"/>
    <w:rsid w:val="002F5699"/>
    <w:rsid w:val="00300A26"/>
    <w:rsid w:val="003070CB"/>
    <w:rsid w:val="0031121A"/>
    <w:rsid w:val="0031377C"/>
    <w:rsid w:val="0031389A"/>
    <w:rsid w:val="003141DF"/>
    <w:rsid w:val="003162EC"/>
    <w:rsid w:val="00322066"/>
    <w:rsid w:val="003236E6"/>
    <w:rsid w:val="00323C87"/>
    <w:rsid w:val="003240DF"/>
    <w:rsid w:val="00324792"/>
    <w:rsid w:val="00330BEB"/>
    <w:rsid w:val="00332BBD"/>
    <w:rsid w:val="003343FC"/>
    <w:rsid w:val="00340057"/>
    <w:rsid w:val="00340AC4"/>
    <w:rsid w:val="0034243F"/>
    <w:rsid w:val="00347FA4"/>
    <w:rsid w:val="00354C7A"/>
    <w:rsid w:val="00355BC5"/>
    <w:rsid w:val="00360719"/>
    <w:rsid w:val="00360928"/>
    <w:rsid w:val="00364CCA"/>
    <w:rsid w:val="00370829"/>
    <w:rsid w:val="003809E5"/>
    <w:rsid w:val="00382311"/>
    <w:rsid w:val="00387992"/>
    <w:rsid w:val="00392B04"/>
    <w:rsid w:val="003933ED"/>
    <w:rsid w:val="003A5D6E"/>
    <w:rsid w:val="003A5E0A"/>
    <w:rsid w:val="003A77C7"/>
    <w:rsid w:val="003A7883"/>
    <w:rsid w:val="003B18A6"/>
    <w:rsid w:val="003B382D"/>
    <w:rsid w:val="003C66BA"/>
    <w:rsid w:val="003C670E"/>
    <w:rsid w:val="003D125E"/>
    <w:rsid w:val="003D1B4F"/>
    <w:rsid w:val="003E0FE2"/>
    <w:rsid w:val="003F0931"/>
    <w:rsid w:val="003F17D4"/>
    <w:rsid w:val="003F1CE7"/>
    <w:rsid w:val="003F57F1"/>
    <w:rsid w:val="00404764"/>
    <w:rsid w:val="004058E4"/>
    <w:rsid w:val="0041027D"/>
    <w:rsid w:val="00414654"/>
    <w:rsid w:val="00416418"/>
    <w:rsid w:val="0042030E"/>
    <w:rsid w:val="00421B25"/>
    <w:rsid w:val="00423C2C"/>
    <w:rsid w:val="004241A5"/>
    <w:rsid w:val="004247B8"/>
    <w:rsid w:val="00431280"/>
    <w:rsid w:val="00436F1A"/>
    <w:rsid w:val="0043725C"/>
    <w:rsid w:val="00440CF4"/>
    <w:rsid w:val="004432DE"/>
    <w:rsid w:val="00445641"/>
    <w:rsid w:val="004537AD"/>
    <w:rsid w:val="00464A39"/>
    <w:rsid w:val="0046612E"/>
    <w:rsid w:val="00466185"/>
    <w:rsid w:val="00466216"/>
    <w:rsid w:val="00467A7B"/>
    <w:rsid w:val="004734B5"/>
    <w:rsid w:val="00480D5E"/>
    <w:rsid w:val="00483BA7"/>
    <w:rsid w:val="00485085"/>
    <w:rsid w:val="00487240"/>
    <w:rsid w:val="004878C5"/>
    <w:rsid w:val="00487E66"/>
    <w:rsid w:val="0049077E"/>
    <w:rsid w:val="00491FF8"/>
    <w:rsid w:val="00492291"/>
    <w:rsid w:val="004930E6"/>
    <w:rsid w:val="0049444D"/>
    <w:rsid w:val="00497F7A"/>
    <w:rsid w:val="004A0D2D"/>
    <w:rsid w:val="004A6147"/>
    <w:rsid w:val="004B0AA5"/>
    <w:rsid w:val="004B1A06"/>
    <w:rsid w:val="004B51F2"/>
    <w:rsid w:val="004B55F9"/>
    <w:rsid w:val="004B7397"/>
    <w:rsid w:val="004C06D3"/>
    <w:rsid w:val="004C1C7E"/>
    <w:rsid w:val="004C21D1"/>
    <w:rsid w:val="004C413B"/>
    <w:rsid w:val="004C5DE0"/>
    <w:rsid w:val="004C7829"/>
    <w:rsid w:val="004D0C31"/>
    <w:rsid w:val="004D26F6"/>
    <w:rsid w:val="004D47D8"/>
    <w:rsid w:val="004D53C8"/>
    <w:rsid w:val="004D5D26"/>
    <w:rsid w:val="004D689B"/>
    <w:rsid w:val="004E526A"/>
    <w:rsid w:val="004E5CC5"/>
    <w:rsid w:val="004F05B0"/>
    <w:rsid w:val="004F0779"/>
    <w:rsid w:val="004F3CCF"/>
    <w:rsid w:val="004F439C"/>
    <w:rsid w:val="004F461B"/>
    <w:rsid w:val="004F5A7A"/>
    <w:rsid w:val="004F7D00"/>
    <w:rsid w:val="005003A8"/>
    <w:rsid w:val="0050674A"/>
    <w:rsid w:val="005072CA"/>
    <w:rsid w:val="005175F6"/>
    <w:rsid w:val="00521A67"/>
    <w:rsid w:val="005222F0"/>
    <w:rsid w:val="005335A8"/>
    <w:rsid w:val="0053576E"/>
    <w:rsid w:val="00537C59"/>
    <w:rsid w:val="005406BB"/>
    <w:rsid w:val="005427A8"/>
    <w:rsid w:val="00551E18"/>
    <w:rsid w:val="00553B13"/>
    <w:rsid w:val="00554B00"/>
    <w:rsid w:val="005554E9"/>
    <w:rsid w:val="005567D5"/>
    <w:rsid w:val="00557EDD"/>
    <w:rsid w:val="00561EB6"/>
    <w:rsid w:val="00561ED6"/>
    <w:rsid w:val="00570C15"/>
    <w:rsid w:val="00572285"/>
    <w:rsid w:val="00572899"/>
    <w:rsid w:val="0057592C"/>
    <w:rsid w:val="00575D8A"/>
    <w:rsid w:val="00577940"/>
    <w:rsid w:val="005803CA"/>
    <w:rsid w:val="0058060E"/>
    <w:rsid w:val="0058099C"/>
    <w:rsid w:val="00584A21"/>
    <w:rsid w:val="00587006"/>
    <w:rsid w:val="005A4BF8"/>
    <w:rsid w:val="005A5DF7"/>
    <w:rsid w:val="005A752A"/>
    <w:rsid w:val="005A79F3"/>
    <w:rsid w:val="005B485F"/>
    <w:rsid w:val="005B62F5"/>
    <w:rsid w:val="005B655A"/>
    <w:rsid w:val="005B6EA2"/>
    <w:rsid w:val="005C5A55"/>
    <w:rsid w:val="005C6616"/>
    <w:rsid w:val="005C720D"/>
    <w:rsid w:val="005D0BCE"/>
    <w:rsid w:val="005D748C"/>
    <w:rsid w:val="005F1318"/>
    <w:rsid w:val="005F39DE"/>
    <w:rsid w:val="006032F7"/>
    <w:rsid w:val="00607696"/>
    <w:rsid w:val="00611768"/>
    <w:rsid w:val="006121BA"/>
    <w:rsid w:val="00612B41"/>
    <w:rsid w:val="00614A0C"/>
    <w:rsid w:val="006164F7"/>
    <w:rsid w:val="0061783D"/>
    <w:rsid w:val="00617EF1"/>
    <w:rsid w:val="00624DC6"/>
    <w:rsid w:val="00626CDA"/>
    <w:rsid w:val="00626D3A"/>
    <w:rsid w:val="00627C1F"/>
    <w:rsid w:val="00630FF2"/>
    <w:rsid w:val="00633786"/>
    <w:rsid w:val="00633A9F"/>
    <w:rsid w:val="00635594"/>
    <w:rsid w:val="00641E19"/>
    <w:rsid w:val="00642041"/>
    <w:rsid w:val="006427AE"/>
    <w:rsid w:val="0064306D"/>
    <w:rsid w:val="00646DA6"/>
    <w:rsid w:val="00650A9E"/>
    <w:rsid w:val="006516E0"/>
    <w:rsid w:val="00653A5D"/>
    <w:rsid w:val="006545D4"/>
    <w:rsid w:val="00655EEC"/>
    <w:rsid w:val="006572F4"/>
    <w:rsid w:val="00657B45"/>
    <w:rsid w:val="00660AA6"/>
    <w:rsid w:val="00660ECA"/>
    <w:rsid w:val="00661D5D"/>
    <w:rsid w:val="00675D24"/>
    <w:rsid w:val="00680194"/>
    <w:rsid w:val="00691DA7"/>
    <w:rsid w:val="006931E1"/>
    <w:rsid w:val="006A008D"/>
    <w:rsid w:val="006A1B89"/>
    <w:rsid w:val="006A1DCA"/>
    <w:rsid w:val="006A3BA6"/>
    <w:rsid w:val="006A442C"/>
    <w:rsid w:val="006A4465"/>
    <w:rsid w:val="006B19B4"/>
    <w:rsid w:val="006B294E"/>
    <w:rsid w:val="006B43E7"/>
    <w:rsid w:val="006C5BA2"/>
    <w:rsid w:val="006C5CB8"/>
    <w:rsid w:val="006D0D22"/>
    <w:rsid w:val="006D2D74"/>
    <w:rsid w:val="006D3DF5"/>
    <w:rsid w:val="006D7744"/>
    <w:rsid w:val="006D7D81"/>
    <w:rsid w:val="006E0BA9"/>
    <w:rsid w:val="006E38EA"/>
    <w:rsid w:val="006E4D76"/>
    <w:rsid w:val="006E5070"/>
    <w:rsid w:val="006E7725"/>
    <w:rsid w:val="006F4636"/>
    <w:rsid w:val="006F6818"/>
    <w:rsid w:val="00704FAD"/>
    <w:rsid w:val="00707C76"/>
    <w:rsid w:val="00712813"/>
    <w:rsid w:val="00712EF0"/>
    <w:rsid w:val="0072156C"/>
    <w:rsid w:val="00726C61"/>
    <w:rsid w:val="0073562E"/>
    <w:rsid w:val="007365B1"/>
    <w:rsid w:val="00740E02"/>
    <w:rsid w:val="00742642"/>
    <w:rsid w:val="00743395"/>
    <w:rsid w:val="007442D0"/>
    <w:rsid w:val="00747A35"/>
    <w:rsid w:val="007517D5"/>
    <w:rsid w:val="00752114"/>
    <w:rsid w:val="007523B8"/>
    <w:rsid w:val="00755BA0"/>
    <w:rsid w:val="00756227"/>
    <w:rsid w:val="00760B02"/>
    <w:rsid w:val="00767411"/>
    <w:rsid w:val="00782B6C"/>
    <w:rsid w:val="00782EDD"/>
    <w:rsid w:val="00786899"/>
    <w:rsid w:val="0079068F"/>
    <w:rsid w:val="00791127"/>
    <w:rsid w:val="0079150C"/>
    <w:rsid w:val="007963BD"/>
    <w:rsid w:val="00797458"/>
    <w:rsid w:val="007A1B31"/>
    <w:rsid w:val="007A3FB9"/>
    <w:rsid w:val="007A605E"/>
    <w:rsid w:val="007A6AFA"/>
    <w:rsid w:val="007B4A29"/>
    <w:rsid w:val="007B712C"/>
    <w:rsid w:val="007C6E20"/>
    <w:rsid w:val="007C75D4"/>
    <w:rsid w:val="007D041E"/>
    <w:rsid w:val="007D38DC"/>
    <w:rsid w:val="007D448D"/>
    <w:rsid w:val="007D4612"/>
    <w:rsid w:val="007D6C71"/>
    <w:rsid w:val="007E0A26"/>
    <w:rsid w:val="007E1A7C"/>
    <w:rsid w:val="007E21B9"/>
    <w:rsid w:val="007E5B62"/>
    <w:rsid w:val="007F05F5"/>
    <w:rsid w:val="007F0818"/>
    <w:rsid w:val="007F4309"/>
    <w:rsid w:val="007F46B3"/>
    <w:rsid w:val="007F46B4"/>
    <w:rsid w:val="007F678C"/>
    <w:rsid w:val="00800CF6"/>
    <w:rsid w:val="00802A71"/>
    <w:rsid w:val="00815CE6"/>
    <w:rsid w:val="00816B5B"/>
    <w:rsid w:val="00817619"/>
    <w:rsid w:val="00823AB8"/>
    <w:rsid w:val="00825464"/>
    <w:rsid w:val="008254F1"/>
    <w:rsid w:val="00826E1B"/>
    <w:rsid w:val="00835925"/>
    <w:rsid w:val="00836283"/>
    <w:rsid w:val="00836D4A"/>
    <w:rsid w:val="00837972"/>
    <w:rsid w:val="00837BFB"/>
    <w:rsid w:val="008403DF"/>
    <w:rsid w:val="00840624"/>
    <w:rsid w:val="00844038"/>
    <w:rsid w:val="008453E2"/>
    <w:rsid w:val="0084555B"/>
    <w:rsid w:val="00845903"/>
    <w:rsid w:val="00847A03"/>
    <w:rsid w:val="00852FBD"/>
    <w:rsid w:val="00854C0C"/>
    <w:rsid w:val="00855532"/>
    <w:rsid w:val="0085772E"/>
    <w:rsid w:val="008617F6"/>
    <w:rsid w:val="00867B55"/>
    <w:rsid w:val="008706F3"/>
    <w:rsid w:val="00870769"/>
    <w:rsid w:val="00872DD9"/>
    <w:rsid w:val="00874892"/>
    <w:rsid w:val="00876878"/>
    <w:rsid w:val="0088593A"/>
    <w:rsid w:val="00886D18"/>
    <w:rsid w:val="00890A10"/>
    <w:rsid w:val="008936CB"/>
    <w:rsid w:val="00895C4F"/>
    <w:rsid w:val="00897A0B"/>
    <w:rsid w:val="008A161F"/>
    <w:rsid w:val="008A25C0"/>
    <w:rsid w:val="008A3DB5"/>
    <w:rsid w:val="008A67A4"/>
    <w:rsid w:val="008B0BDD"/>
    <w:rsid w:val="008B116E"/>
    <w:rsid w:val="008B1E75"/>
    <w:rsid w:val="008B5B7C"/>
    <w:rsid w:val="008C301B"/>
    <w:rsid w:val="008C3AD4"/>
    <w:rsid w:val="008C4232"/>
    <w:rsid w:val="008C68B4"/>
    <w:rsid w:val="008C7BD4"/>
    <w:rsid w:val="008D0D10"/>
    <w:rsid w:val="008D10D5"/>
    <w:rsid w:val="008D5BC0"/>
    <w:rsid w:val="008D6F0E"/>
    <w:rsid w:val="008E4131"/>
    <w:rsid w:val="008E5A14"/>
    <w:rsid w:val="008E62C6"/>
    <w:rsid w:val="008F3ACD"/>
    <w:rsid w:val="008F54C8"/>
    <w:rsid w:val="008F5B4E"/>
    <w:rsid w:val="0090336C"/>
    <w:rsid w:val="0090675E"/>
    <w:rsid w:val="009070BC"/>
    <w:rsid w:val="00907335"/>
    <w:rsid w:val="0091078D"/>
    <w:rsid w:val="00914C72"/>
    <w:rsid w:val="00916404"/>
    <w:rsid w:val="00916F01"/>
    <w:rsid w:val="0091763C"/>
    <w:rsid w:val="00917758"/>
    <w:rsid w:val="00920713"/>
    <w:rsid w:val="009238E4"/>
    <w:rsid w:val="009249B9"/>
    <w:rsid w:val="0092564D"/>
    <w:rsid w:val="00931258"/>
    <w:rsid w:val="00931FFF"/>
    <w:rsid w:val="009372E3"/>
    <w:rsid w:val="009378D4"/>
    <w:rsid w:val="0095156C"/>
    <w:rsid w:val="00954284"/>
    <w:rsid w:val="0095504C"/>
    <w:rsid w:val="00957735"/>
    <w:rsid w:val="009604D9"/>
    <w:rsid w:val="00960BA7"/>
    <w:rsid w:val="00961D44"/>
    <w:rsid w:val="009635CE"/>
    <w:rsid w:val="00964D44"/>
    <w:rsid w:val="00972D23"/>
    <w:rsid w:val="00972ED2"/>
    <w:rsid w:val="00984F5E"/>
    <w:rsid w:val="0098679C"/>
    <w:rsid w:val="009A02D8"/>
    <w:rsid w:val="009A065F"/>
    <w:rsid w:val="009A1044"/>
    <w:rsid w:val="009A2A31"/>
    <w:rsid w:val="009A2A6F"/>
    <w:rsid w:val="009A477B"/>
    <w:rsid w:val="009A5C89"/>
    <w:rsid w:val="009A627C"/>
    <w:rsid w:val="009B0752"/>
    <w:rsid w:val="009B3B26"/>
    <w:rsid w:val="009B3FE3"/>
    <w:rsid w:val="009B6746"/>
    <w:rsid w:val="009B78AB"/>
    <w:rsid w:val="009C00E4"/>
    <w:rsid w:val="009C4FBB"/>
    <w:rsid w:val="009D03CF"/>
    <w:rsid w:val="009D42BA"/>
    <w:rsid w:val="009D534C"/>
    <w:rsid w:val="009D5FEF"/>
    <w:rsid w:val="009D7AB0"/>
    <w:rsid w:val="009E0B7C"/>
    <w:rsid w:val="009E2F41"/>
    <w:rsid w:val="009F40C9"/>
    <w:rsid w:val="009F47DB"/>
    <w:rsid w:val="00A0047E"/>
    <w:rsid w:val="00A0493E"/>
    <w:rsid w:val="00A119E8"/>
    <w:rsid w:val="00A154C1"/>
    <w:rsid w:val="00A17336"/>
    <w:rsid w:val="00A173BE"/>
    <w:rsid w:val="00A22A83"/>
    <w:rsid w:val="00A2463A"/>
    <w:rsid w:val="00A354AB"/>
    <w:rsid w:val="00A37A32"/>
    <w:rsid w:val="00A37BC4"/>
    <w:rsid w:val="00A43AB2"/>
    <w:rsid w:val="00A43FC8"/>
    <w:rsid w:val="00A46CD4"/>
    <w:rsid w:val="00A60543"/>
    <w:rsid w:val="00A6112C"/>
    <w:rsid w:val="00A6462C"/>
    <w:rsid w:val="00A64A51"/>
    <w:rsid w:val="00A7031E"/>
    <w:rsid w:val="00A707E1"/>
    <w:rsid w:val="00A7135D"/>
    <w:rsid w:val="00A71E21"/>
    <w:rsid w:val="00A736A1"/>
    <w:rsid w:val="00A7391A"/>
    <w:rsid w:val="00A75FE4"/>
    <w:rsid w:val="00A76731"/>
    <w:rsid w:val="00A8090F"/>
    <w:rsid w:val="00A80FD7"/>
    <w:rsid w:val="00A8270C"/>
    <w:rsid w:val="00A83800"/>
    <w:rsid w:val="00A8393E"/>
    <w:rsid w:val="00A83B9C"/>
    <w:rsid w:val="00A86137"/>
    <w:rsid w:val="00A90165"/>
    <w:rsid w:val="00A93CEF"/>
    <w:rsid w:val="00A95F1F"/>
    <w:rsid w:val="00A960BD"/>
    <w:rsid w:val="00A9710E"/>
    <w:rsid w:val="00AA0648"/>
    <w:rsid w:val="00AA32FB"/>
    <w:rsid w:val="00AA4ADA"/>
    <w:rsid w:val="00AA57FE"/>
    <w:rsid w:val="00AA5C0F"/>
    <w:rsid w:val="00AA69A5"/>
    <w:rsid w:val="00AA7046"/>
    <w:rsid w:val="00AA78EF"/>
    <w:rsid w:val="00AB35E9"/>
    <w:rsid w:val="00AB4C4E"/>
    <w:rsid w:val="00AC0A1F"/>
    <w:rsid w:val="00AC1CAF"/>
    <w:rsid w:val="00AC41C5"/>
    <w:rsid w:val="00AC59E5"/>
    <w:rsid w:val="00AD2EC8"/>
    <w:rsid w:val="00AD6B9A"/>
    <w:rsid w:val="00AE0323"/>
    <w:rsid w:val="00AE3419"/>
    <w:rsid w:val="00AE3B3E"/>
    <w:rsid w:val="00AE4176"/>
    <w:rsid w:val="00AE557E"/>
    <w:rsid w:val="00AE789E"/>
    <w:rsid w:val="00AF3C20"/>
    <w:rsid w:val="00AF71A0"/>
    <w:rsid w:val="00B037D0"/>
    <w:rsid w:val="00B115A8"/>
    <w:rsid w:val="00B12E40"/>
    <w:rsid w:val="00B13638"/>
    <w:rsid w:val="00B1369F"/>
    <w:rsid w:val="00B14260"/>
    <w:rsid w:val="00B22351"/>
    <w:rsid w:val="00B24F77"/>
    <w:rsid w:val="00B2550B"/>
    <w:rsid w:val="00B26BBE"/>
    <w:rsid w:val="00B34CB7"/>
    <w:rsid w:val="00B3706C"/>
    <w:rsid w:val="00B4458D"/>
    <w:rsid w:val="00B454CC"/>
    <w:rsid w:val="00B468D4"/>
    <w:rsid w:val="00B502AC"/>
    <w:rsid w:val="00B6021D"/>
    <w:rsid w:val="00B628FD"/>
    <w:rsid w:val="00B665E9"/>
    <w:rsid w:val="00B679C0"/>
    <w:rsid w:val="00B70080"/>
    <w:rsid w:val="00B73279"/>
    <w:rsid w:val="00B751DA"/>
    <w:rsid w:val="00B82367"/>
    <w:rsid w:val="00B83055"/>
    <w:rsid w:val="00B83703"/>
    <w:rsid w:val="00B85AEE"/>
    <w:rsid w:val="00B90B6C"/>
    <w:rsid w:val="00B946F5"/>
    <w:rsid w:val="00B97E52"/>
    <w:rsid w:val="00BA2913"/>
    <w:rsid w:val="00BA2CDC"/>
    <w:rsid w:val="00BA38F5"/>
    <w:rsid w:val="00BB46B9"/>
    <w:rsid w:val="00BB5181"/>
    <w:rsid w:val="00BC0E83"/>
    <w:rsid w:val="00BC1D13"/>
    <w:rsid w:val="00BC21E4"/>
    <w:rsid w:val="00BD2954"/>
    <w:rsid w:val="00BD2B93"/>
    <w:rsid w:val="00BD31DD"/>
    <w:rsid w:val="00BE1801"/>
    <w:rsid w:val="00BE4E2B"/>
    <w:rsid w:val="00BE734F"/>
    <w:rsid w:val="00BF37FF"/>
    <w:rsid w:val="00BF3FB4"/>
    <w:rsid w:val="00BF4EBE"/>
    <w:rsid w:val="00BF78BC"/>
    <w:rsid w:val="00C02F91"/>
    <w:rsid w:val="00C03F52"/>
    <w:rsid w:val="00C05881"/>
    <w:rsid w:val="00C06071"/>
    <w:rsid w:val="00C0701E"/>
    <w:rsid w:val="00C07871"/>
    <w:rsid w:val="00C116AF"/>
    <w:rsid w:val="00C1356D"/>
    <w:rsid w:val="00C137D3"/>
    <w:rsid w:val="00C20449"/>
    <w:rsid w:val="00C21E75"/>
    <w:rsid w:val="00C23B4B"/>
    <w:rsid w:val="00C250A3"/>
    <w:rsid w:val="00C31120"/>
    <w:rsid w:val="00C32CC5"/>
    <w:rsid w:val="00C332D2"/>
    <w:rsid w:val="00C34936"/>
    <w:rsid w:val="00C37129"/>
    <w:rsid w:val="00C3794B"/>
    <w:rsid w:val="00C40190"/>
    <w:rsid w:val="00C41757"/>
    <w:rsid w:val="00C47971"/>
    <w:rsid w:val="00C47D19"/>
    <w:rsid w:val="00C50A20"/>
    <w:rsid w:val="00C526C2"/>
    <w:rsid w:val="00C55465"/>
    <w:rsid w:val="00C63F10"/>
    <w:rsid w:val="00C64FB5"/>
    <w:rsid w:val="00C65204"/>
    <w:rsid w:val="00C65575"/>
    <w:rsid w:val="00C71C2E"/>
    <w:rsid w:val="00C7617F"/>
    <w:rsid w:val="00C867B6"/>
    <w:rsid w:val="00C876C2"/>
    <w:rsid w:val="00C942EF"/>
    <w:rsid w:val="00C96541"/>
    <w:rsid w:val="00CA6FB2"/>
    <w:rsid w:val="00CA7463"/>
    <w:rsid w:val="00CB2DBE"/>
    <w:rsid w:val="00CB3C30"/>
    <w:rsid w:val="00CB4442"/>
    <w:rsid w:val="00CB50B5"/>
    <w:rsid w:val="00CB68B9"/>
    <w:rsid w:val="00CB7E4C"/>
    <w:rsid w:val="00CD11C1"/>
    <w:rsid w:val="00CD33BF"/>
    <w:rsid w:val="00CE12CC"/>
    <w:rsid w:val="00CE14FF"/>
    <w:rsid w:val="00CE4801"/>
    <w:rsid w:val="00CE48E0"/>
    <w:rsid w:val="00CE5F84"/>
    <w:rsid w:val="00CE668A"/>
    <w:rsid w:val="00CE706A"/>
    <w:rsid w:val="00CE73B4"/>
    <w:rsid w:val="00CF1BDD"/>
    <w:rsid w:val="00CF1E89"/>
    <w:rsid w:val="00CF2401"/>
    <w:rsid w:val="00CF2859"/>
    <w:rsid w:val="00CF44A4"/>
    <w:rsid w:val="00CF6CB1"/>
    <w:rsid w:val="00D07F0F"/>
    <w:rsid w:val="00D1096A"/>
    <w:rsid w:val="00D115F2"/>
    <w:rsid w:val="00D16DAA"/>
    <w:rsid w:val="00D16E31"/>
    <w:rsid w:val="00D23A32"/>
    <w:rsid w:val="00D23CC0"/>
    <w:rsid w:val="00D24127"/>
    <w:rsid w:val="00D32255"/>
    <w:rsid w:val="00D43488"/>
    <w:rsid w:val="00D4707B"/>
    <w:rsid w:val="00D51273"/>
    <w:rsid w:val="00D53B37"/>
    <w:rsid w:val="00D60847"/>
    <w:rsid w:val="00D61A66"/>
    <w:rsid w:val="00D61D50"/>
    <w:rsid w:val="00D66D8B"/>
    <w:rsid w:val="00D66F93"/>
    <w:rsid w:val="00D67DE3"/>
    <w:rsid w:val="00D72585"/>
    <w:rsid w:val="00D730D2"/>
    <w:rsid w:val="00D771E1"/>
    <w:rsid w:val="00D7776C"/>
    <w:rsid w:val="00D817FD"/>
    <w:rsid w:val="00D83D43"/>
    <w:rsid w:val="00D85709"/>
    <w:rsid w:val="00D87974"/>
    <w:rsid w:val="00D92F22"/>
    <w:rsid w:val="00D979DC"/>
    <w:rsid w:val="00DA088C"/>
    <w:rsid w:val="00DA4A07"/>
    <w:rsid w:val="00DB0703"/>
    <w:rsid w:val="00DB3969"/>
    <w:rsid w:val="00DB516D"/>
    <w:rsid w:val="00DB6CE6"/>
    <w:rsid w:val="00DC0994"/>
    <w:rsid w:val="00DC0CD2"/>
    <w:rsid w:val="00DC2EA8"/>
    <w:rsid w:val="00DC3C82"/>
    <w:rsid w:val="00DC3F9E"/>
    <w:rsid w:val="00DC4726"/>
    <w:rsid w:val="00DC5BF9"/>
    <w:rsid w:val="00DC6585"/>
    <w:rsid w:val="00DD0A9D"/>
    <w:rsid w:val="00DD34E6"/>
    <w:rsid w:val="00DE5729"/>
    <w:rsid w:val="00DE5F78"/>
    <w:rsid w:val="00DF6AFC"/>
    <w:rsid w:val="00DF6C99"/>
    <w:rsid w:val="00E02078"/>
    <w:rsid w:val="00E06C71"/>
    <w:rsid w:val="00E07B02"/>
    <w:rsid w:val="00E135E1"/>
    <w:rsid w:val="00E14F5E"/>
    <w:rsid w:val="00E15653"/>
    <w:rsid w:val="00E1569E"/>
    <w:rsid w:val="00E20D42"/>
    <w:rsid w:val="00E215D1"/>
    <w:rsid w:val="00E232F0"/>
    <w:rsid w:val="00E307A4"/>
    <w:rsid w:val="00E321DD"/>
    <w:rsid w:val="00E33BC8"/>
    <w:rsid w:val="00E372C6"/>
    <w:rsid w:val="00E408C5"/>
    <w:rsid w:val="00E423F5"/>
    <w:rsid w:val="00E52DF8"/>
    <w:rsid w:val="00E534F9"/>
    <w:rsid w:val="00E54623"/>
    <w:rsid w:val="00E56933"/>
    <w:rsid w:val="00E57996"/>
    <w:rsid w:val="00E6166C"/>
    <w:rsid w:val="00E629B8"/>
    <w:rsid w:val="00E63B87"/>
    <w:rsid w:val="00E63D95"/>
    <w:rsid w:val="00E6545C"/>
    <w:rsid w:val="00E6607A"/>
    <w:rsid w:val="00E7044E"/>
    <w:rsid w:val="00E751AE"/>
    <w:rsid w:val="00E77066"/>
    <w:rsid w:val="00E83467"/>
    <w:rsid w:val="00E84DA9"/>
    <w:rsid w:val="00E856CE"/>
    <w:rsid w:val="00E871A8"/>
    <w:rsid w:val="00E90FE5"/>
    <w:rsid w:val="00E912C4"/>
    <w:rsid w:val="00E94DCD"/>
    <w:rsid w:val="00EA460F"/>
    <w:rsid w:val="00EB377D"/>
    <w:rsid w:val="00EB56F5"/>
    <w:rsid w:val="00EB6F87"/>
    <w:rsid w:val="00EB7ACE"/>
    <w:rsid w:val="00EC0C92"/>
    <w:rsid w:val="00EC1560"/>
    <w:rsid w:val="00EC1FCE"/>
    <w:rsid w:val="00EC36DC"/>
    <w:rsid w:val="00ED1106"/>
    <w:rsid w:val="00ED4673"/>
    <w:rsid w:val="00ED59C0"/>
    <w:rsid w:val="00ED6EE7"/>
    <w:rsid w:val="00EE23EF"/>
    <w:rsid w:val="00EE55F0"/>
    <w:rsid w:val="00EF16D7"/>
    <w:rsid w:val="00EF226B"/>
    <w:rsid w:val="00EF2B14"/>
    <w:rsid w:val="00F03808"/>
    <w:rsid w:val="00F0393A"/>
    <w:rsid w:val="00F04542"/>
    <w:rsid w:val="00F10253"/>
    <w:rsid w:val="00F106D0"/>
    <w:rsid w:val="00F107CB"/>
    <w:rsid w:val="00F12A70"/>
    <w:rsid w:val="00F16902"/>
    <w:rsid w:val="00F16D5C"/>
    <w:rsid w:val="00F244EC"/>
    <w:rsid w:val="00F255E3"/>
    <w:rsid w:val="00F2620D"/>
    <w:rsid w:val="00F26CB9"/>
    <w:rsid w:val="00F309F2"/>
    <w:rsid w:val="00F3182A"/>
    <w:rsid w:val="00F31A4A"/>
    <w:rsid w:val="00F33B7E"/>
    <w:rsid w:val="00F354B0"/>
    <w:rsid w:val="00F4046F"/>
    <w:rsid w:val="00F40959"/>
    <w:rsid w:val="00F40D1C"/>
    <w:rsid w:val="00F40F69"/>
    <w:rsid w:val="00F42830"/>
    <w:rsid w:val="00F44F6D"/>
    <w:rsid w:val="00F50993"/>
    <w:rsid w:val="00F55B01"/>
    <w:rsid w:val="00F56CA2"/>
    <w:rsid w:val="00F625EA"/>
    <w:rsid w:val="00F62ACD"/>
    <w:rsid w:val="00F62D8E"/>
    <w:rsid w:val="00F63775"/>
    <w:rsid w:val="00F675A5"/>
    <w:rsid w:val="00F70C83"/>
    <w:rsid w:val="00F7143D"/>
    <w:rsid w:val="00F717EB"/>
    <w:rsid w:val="00F76B14"/>
    <w:rsid w:val="00F83C4C"/>
    <w:rsid w:val="00F842C5"/>
    <w:rsid w:val="00F85190"/>
    <w:rsid w:val="00F86568"/>
    <w:rsid w:val="00F86CC1"/>
    <w:rsid w:val="00F91E9A"/>
    <w:rsid w:val="00F9414D"/>
    <w:rsid w:val="00F959F6"/>
    <w:rsid w:val="00F96B50"/>
    <w:rsid w:val="00FA087C"/>
    <w:rsid w:val="00FA1ADA"/>
    <w:rsid w:val="00FA318D"/>
    <w:rsid w:val="00FA31EC"/>
    <w:rsid w:val="00FA4693"/>
    <w:rsid w:val="00FA4DB7"/>
    <w:rsid w:val="00FB0A31"/>
    <w:rsid w:val="00FB73D7"/>
    <w:rsid w:val="00FC102D"/>
    <w:rsid w:val="00FC2A81"/>
    <w:rsid w:val="00FC5181"/>
    <w:rsid w:val="00FD658B"/>
    <w:rsid w:val="00FD6C55"/>
    <w:rsid w:val="00FD761C"/>
    <w:rsid w:val="00FD7842"/>
    <w:rsid w:val="00FE1A8F"/>
    <w:rsid w:val="00FE2B4F"/>
    <w:rsid w:val="00FE2E35"/>
    <w:rsid w:val="00FE79C2"/>
    <w:rsid w:val="00FF177C"/>
    <w:rsid w:val="00FF1A3C"/>
    <w:rsid w:val="00FF2E2B"/>
    <w:rsid w:val="00FF4B62"/>
    <w:rsid w:val="00FF6CA4"/>
    <w:rsid w:val="00FF6E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A853EA"/>
  <w15:docId w15:val="{9634A518-D2CF-40CD-8ACE-5941C1454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6D18"/>
    <w:rPr>
      <w:sz w:val="24"/>
      <w:szCs w:val="24"/>
    </w:rPr>
  </w:style>
  <w:style w:type="paragraph" w:styleId="1">
    <w:name w:val="heading 1"/>
    <w:basedOn w:val="a3"/>
    <w:link w:val="10"/>
    <w:qFormat/>
    <w:rsid w:val="00382311"/>
    <w:pPr>
      <w:spacing w:before="100" w:beforeAutospacing="1" w:after="100" w:afterAutospacing="1"/>
      <w:jc w:val="center"/>
      <w:outlineLvl w:val="0"/>
    </w:pPr>
    <w:rPr>
      <w:b/>
      <w:bCs/>
      <w:kern w:val="36"/>
      <w:sz w:val="23"/>
      <w:szCs w:val="23"/>
    </w:rPr>
  </w:style>
  <w:style w:type="paragraph" w:styleId="20">
    <w:name w:val="heading 2"/>
    <w:basedOn w:val="a3"/>
    <w:link w:val="21"/>
    <w:qFormat/>
    <w:rsid w:val="00382311"/>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rsid w:val="00382311"/>
    <w:pPr>
      <w:spacing w:before="100" w:beforeAutospacing="1" w:after="100" w:afterAutospacing="1"/>
      <w:jc w:val="center"/>
      <w:outlineLvl w:val="2"/>
    </w:pPr>
    <w:rPr>
      <w:b/>
      <w:bCs/>
      <w:sz w:val="18"/>
      <w:szCs w:val="18"/>
    </w:rPr>
  </w:style>
  <w:style w:type="paragraph" w:styleId="4">
    <w:name w:val="heading 4"/>
    <w:basedOn w:val="a3"/>
    <w:next w:val="a3"/>
    <w:qFormat/>
    <w:rsid w:val="00382311"/>
    <w:pPr>
      <w:keepNext/>
      <w:keepLines/>
      <w:spacing w:before="40"/>
      <w:outlineLvl w:val="3"/>
    </w:pPr>
    <w:rPr>
      <w:rFonts w:ascii="Calibri" w:eastAsia="MS Gothic" w:hAnsi="Calibri"/>
      <w:i/>
      <w:iCs/>
      <w:color w:val="365F91"/>
    </w:rPr>
  </w:style>
  <w:style w:type="paragraph" w:styleId="5">
    <w:name w:val="heading 5"/>
    <w:basedOn w:val="a3"/>
    <w:next w:val="a3"/>
    <w:qFormat/>
    <w:rsid w:val="00382311"/>
    <w:pPr>
      <w:keepNext/>
      <w:jc w:val="center"/>
      <w:outlineLvl w:val="4"/>
    </w:pPr>
    <w:rPr>
      <w:sz w:val="28"/>
      <w:szCs w:val="28"/>
    </w:rPr>
  </w:style>
  <w:style w:type="paragraph" w:styleId="6">
    <w:name w:val="heading 6"/>
    <w:basedOn w:val="a3"/>
    <w:next w:val="a3"/>
    <w:qFormat/>
    <w:rsid w:val="00382311"/>
    <w:pPr>
      <w:keepNext/>
      <w:spacing w:line="360" w:lineRule="auto"/>
      <w:ind w:firstLine="709"/>
      <w:jc w:val="center"/>
      <w:outlineLvl w:val="5"/>
    </w:pPr>
    <w:rPr>
      <w:sz w:val="28"/>
      <w:szCs w:val="28"/>
    </w:rPr>
  </w:style>
  <w:style w:type="paragraph" w:styleId="7">
    <w:name w:val="heading 7"/>
    <w:basedOn w:val="a3"/>
    <w:next w:val="a3"/>
    <w:qFormat/>
    <w:rsid w:val="00382311"/>
    <w:pPr>
      <w:keepNext/>
      <w:keepLines/>
      <w:spacing w:before="40"/>
      <w:outlineLvl w:val="6"/>
    </w:pPr>
    <w:rPr>
      <w:rFonts w:ascii="Calibri" w:eastAsia="MS Gothic" w:hAnsi="Calibri"/>
      <w:i/>
      <w:iCs/>
      <w:color w:val="243F60"/>
    </w:rPr>
  </w:style>
  <w:style w:type="paragraph" w:styleId="8">
    <w:name w:val="heading 8"/>
    <w:basedOn w:val="a3"/>
    <w:next w:val="a3"/>
    <w:qFormat/>
    <w:rsid w:val="00382311"/>
    <w:pPr>
      <w:keepNext/>
      <w:spacing w:line="360" w:lineRule="auto"/>
      <w:ind w:firstLine="709"/>
      <w:outlineLvl w:val="7"/>
    </w:pPr>
    <w:rPr>
      <w:sz w:val="28"/>
      <w:szCs w:val="28"/>
    </w:rPr>
  </w:style>
  <w:style w:type="paragraph" w:styleId="9">
    <w:name w:val="heading 9"/>
    <w:basedOn w:val="a3"/>
    <w:next w:val="a3"/>
    <w:link w:val="90"/>
    <w:uiPriority w:val="9"/>
    <w:unhideWhenUsed/>
    <w:qFormat/>
    <w:rsid w:val="00E408C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107344"/>
    <w:rPr>
      <w:b/>
      <w:bCs/>
      <w:noProof/>
      <w:kern w:val="36"/>
      <w:sz w:val="23"/>
      <w:szCs w:val="23"/>
    </w:rPr>
  </w:style>
  <w:style w:type="character" w:customStyle="1" w:styleId="21">
    <w:name w:val="Заголовок 2 Знак"/>
    <w:basedOn w:val="a4"/>
    <w:link w:val="20"/>
    <w:rsid w:val="0084555B"/>
    <w:rPr>
      <w:rFonts w:ascii="Arial" w:hAnsi="Arial" w:cs="Arial"/>
      <w:b/>
      <w:bCs/>
      <w:noProof/>
      <w:color w:val="000000"/>
      <w:sz w:val="32"/>
      <w:szCs w:val="32"/>
    </w:rPr>
  </w:style>
  <w:style w:type="character" w:customStyle="1" w:styleId="Heading1Char">
    <w:name w:val="Heading 1 Char"/>
    <w:rsid w:val="00382311"/>
    <w:rPr>
      <w:rFonts w:ascii="Times New Roman" w:hAnsi="Times New Roman" w:cs="Times New Roman"/>
      <w:b/>
      <w:kern w:val="36"/>
      <w:sz w:val="23"/>
      <w:lang w:eastAsia="ru-RU"/>
    </w:rPr>
  </w:style>
  <w:style w:type="character" w:customStyle="1" w:styleId="Heading2Char">
    <w:name w:val="Heading 2 Char"/>
    <w:rsid w:val="00382311"/>
    <w:rPr>
      <w:rFonts w:ascii="Arial" w:hAnsi="Arial" w:cs="Arial"/>
      <w:b/>
      <w:color w:val="000000"/>
      <w:sz w:val="32"/>
      <w:lang w:eastAsia="ru-RU"/>
    </w:rPr>
  </w:style>
  <w:style w:type="character" w:customStyle="1" w:styleId="Heading3Char">
    <w:name w:val="Heading 3 Char"/>
    <w:rsid w:val="00382311"/>
    <w:rPr>
      <w:rFonts w:ascii="Times New Roman" w:hAnsi="Times New Roman" w:cs="Times New Roman"/>
      <w:b/>
      <w:sz w:val="18"/>
      <w:lang w:eastAsia="ru-RU"/>
    </w:rPr>
  </w:style>
  <w:style w:type="paragraph" w:customStyle="1" w:styleId="11">
    <w:name w:val="Абзац списка1"/>
    <w:basedOn w:val="a3"/>
    <w:rsid w:val="00382311"/>
    <w:pPr>
      <w:ind w:left="720"/>
    </w:pPr>
  </w:style>
  <w:style w:type="paragraph" w:customStyle="1" w:styleId="12">
    <w:name w:val="Отступ основного текста1"/>
    <w:basedOn w:val="a3"/>
    <w:rsid w:val="00382311"/>
    <w:pPr>
      <w:spacing w:line="360" w:lineRule="auto"/>
      <w:ind w:firstLine="720"/>
      <w:jc w:val="both"/>
    </w:pPr>
    <w:rPr>
      <w:rFonts w:ascii="Arial" w:hAnsi="Arial" w:cs="Arial"/>
    </w:rPr>
  </w:style>
  <w:style w:type="character" w:customStyle="1" w:styleId="BodyTextIndentChar">
    <w:name w:val="Body Text Indent Char"/>
    <w:rsid w:val="00382311"/>
    <w:rPr>
      <w:rFonts w:ascii="Arial" w:hAnsi="Arial" w:cs="Arial"/>
      <w:sz w:val="24"/>
    </w:rPr>
  </w:style>
  <w:style w:type="paragraph" w:styleId="a7">
    <w:name w:val="Body Text"/>
    <w:basedOn w:val="a3"/>
    <w:semiHidden/>
    <w:rsid w:val="00382311"/>
    <w:pPr>
      <w:spacing w:line="360" w:lineRule="auto"/>
      <w:jc w:val="both"/>
    </w:pPr>
    <w:rPr>
      <w:rFonts w:ascii="Arial" w:hAnsi="Arial" w:cs="Arial"/>
    </w:rPr>
  </w:style>
  <w:style w:type="character" w:customStyle="1" w:styleId="BodyTextChar">
    <w:name w:val="Body Text Char"/>
    <w:rsid w:val="00382311"/>
    <w:rPr>
      <w:rFonts w:ascii="Arial" w:hAnsi="Arial" w:cs="Arial"/>
      <w:sz w:val="24"/>
    </w:rPr>
  </w:style>
  <w:style w:type="paragraph" w:styleId="a8">
    <w:name w:val="Body Text Indent"/>
    <w:basedOn w:val="a3"/>
    <w:semiHidden/>
    <w:rsid w:val="00382311"/>
    <w:pPr>
      <w:spacing w:after="120" w:line="480" w:lineRule="auto"/>
    </w:pPr>
  </w:style>
  <w:style w:type="character" w:customStyle="1" w:styleId="BodyText2Char">
    <w:name w:val="Body Text 2 Char"/>
    <w:rsid w:val="00382311"/>
    <w:rPr>
      <w:rFonts w:ascii="Times New Roman" w:hAnsi="Times New Roman" w:cs="Times New Roman"/>
      <w:sz w:val="24"/>
      <w:lang w:val="en-US"/>
    </w:rPr>
  </w:style>
  <w:style w:type="paragraph" w:styleId="a9">
    <w:name w:val="header"/>
    <w:basedOn w:val="a3"/>
    <w:semiHidden/>
    <w:rsid w:val="00382311"/>
    <w:pPr>
      <w:tabs>
        <w:tab w:val="center" w:pos="4677"/>
        <w:tab w:val="right" w:pos="9355"/>
      </w:tabs>
    </w:pPr>
  </w:style>
  <w:style w:type="character" w:customStyle="1" w:styleId="HeaderChar">
    <w:name w:val="Header Char"/>
    <w:rsid w:val="00382311"/>
    <w:rPr>
      <w:rFonts w:ascii="Times New Roman" w:hAnsi="Times New Roman" w:cs="Times New Roman"/>
      <w:sz w:val="24"/>
      <w:lang w:val="en-US"/>
    </w:rPr>
  </w:style>
  <w:style w:type="paragraph" w:styleId="aa">
    <w:name w:val="footer"/>
    <w:basedOn w:val="a3"/>
    <w:link w:val="ab"/>
    <w:uiPriority w:val="99"/>
    <w:rsid w:val="00382311"/>
    <w:pPr>
      <w:tabs>
        <w:tab w:val="center" w:pos="4677"/>
        <w:tab w:val="right" w:pos="9355"/>
      </w:tabs>
    </w:pPr>
  </w:style>
  <w:style w:type="character" w:customStyle="1" w:styleId="ab">
    <w:name w:val="Нижний колонтитул Знак"/>
    <w:basedOn w:val="a4"/>
    <w:link w:val="aa"/>
    <w:uiPriority w:val="99"/>
    <w:rsid w:val="009B78AB"/>
    <w:rPr>
      <w:noProof/>
      <w:sz w:val="24"/>
      <w:szCs w:val="24"/>
    </w:rPr>
  </w:style>
  <w:style w:type="character" w:customStyle="1" w:styleId="FooterChar">
    <w:name w:val="Footer Char"/>
    <w:rsid w:val="00382311"/>
    <w:rPr>
      <w:rFonts w:ascii="Times New Roman" w:hAnsi="Times New Roman" w:cs="Times New Roman"/>
      <w:sz w:val="24"/>
      <w:lang w:val="en-US"/>
    </w:rPr>
  </w:style>
  <w:style w:type="paragraph" w:customStyle="1" w:styleId="ac">
    <w:name w:val="Îáû÷íûé"/>
    <w:rsid w:val="00382311"/>
    <w:pPr>
      <w:widowControl w:val="0"/>
      <w:autoSpaceDE w:val="0"/>
      <w:autoSpaceDN w:val="0"/>
      <w:adjustRightInd w:val="0"/>
    </w:pPr>
    <w:rPr>
      <w:lang w:val="en-US" w:eastAsia="en-US"/>
    </w:rPr>
  </w:style>
  <w:style w:type="paragraph" w:customStyle="1" w:styleId="ad">
    <w:name w:val="Âåðõíèé êîëîíòèòóë"/>
    <w:basedOn w:val="ac"/>
    <w:rsid w:val="00382311"/>
    <w:pPr>
      <w:tabs>
        <w:tab w:val="center" w:pos="4153"/>
        <w:tab w:val="right" w:pos="8306"/>
      </w:tabs>
    </w:pPr>
    <w:rPr>
      <w:lang w:val="ru-RU"/>
    </w:rPr>
  </w:style>
  <w:style w:type="character" w:styleId="ae">
    <w:name w:val="page number"/>
    <w:semiHidden/>
    <w:rsid w:val="00382311"/>
    <w:rPr>
      <w:rFonts w:ascii="Times New Roman" w:hAnsi="Times New Roman" w:cs="Times New Roman"/>
    </w:rPr>
  </w:style>
  <w:style w:type="paragraph" w:styleId="af">
    <w:name w:val="footnote text"/>
    <w:basedOn w:val="a3"/>
    <w:semiHidden/>
    <w:rsid w:val="00382311"/>
    <w:rPr>
      <w:sz w:val="20"/>
      <w:szCs w:val="20"/>
    </w:rPr>
  </w:style>
  <w:style w:type="character" w:customStyle="1" w:styleId="FootnoteTextChar">
    <w:name w:val="Footnote Text Char"/>
    <w:rsid w:val="00382311"/>
    <w:rPr>
      <w:rFonts w:ascii="Times New Roman" w:hAnsi="Times New Roman" w:cs="Times New Roman"/>
      <w:sz w:val="20"/>
      <w:lang w:val="en-US"/>
    </w:rPr>
  </w:style>
  <w:style w:type="character" w:styleId="af0">
    <w:name w:val="footnote reference"/>
    <w:uiPriority w:val="99"/>
    <w:semiHidden/>
    <w:rsid w:val="00382311"/>
    <w:rPr>
      <w:vertAlign w:val="superscript"/>
    </w:rPr>
  </w:style>
  <w:style w:type="paragraph" w:customStyle="1" w:styleId="30">
    <w:name w:val="çàãîëîâîê 3"/>
    <w:basedOn w:val="ac"/>
    <w:next w:val="ac"/>
    <w:rsid w:val="00382311"/>
    <w:pPr>
      <w:keepNext/>
      <w:spacing w:line="360" w:lineRule="auto"/>
      <w:jc w:val="center"/>
    </w:pPr>
    <w:rPr>
      <w:sz w:val="26"/>
      <w:szCs w:val="26"/>
      <w:lang w:val="ru-RU"/>
    </w:rPr>
  </w:style>
  <w:style w:type="character" w:styleId="af1">
    <w:name w:val="Hyperlink"/>
    <w:uiPriority w:val="99"/>
    <w:rsid w:val="00382311"/>
    <w:rPr>
      <w:color w:val="0000FF"/>
      <w:u w:val="single"/>
    </w:rPr>
  </w:style>
  <w:style w:type="character" w:styleId="af2">
    <w:name w:val="Strong"/>
    <w:qFormat/>
    <w:rsid w:val="00382311"/>
    <w:rPr>
      <w:b/>
    </w:rPr>
  </w:style>
  <w:style w:type="paragraph" w:customStyle="1" w:styleId="Style1">
    <w:name w:val="Style1"/>
    <w:basedOn w:val="a3"/>
    <w:rsid w:val="00382311"/>
    <w:pPr>
      <w:widowControl w:val="0"/>
      <w:autoSpaceDE w:val="0"/>
      <w:autoSpaceDN w:val="0"/>
      <w:adjustRightInd w:val="0"/>
    </w:pPr>
    <w:rPr>
      <w:rFonts w:ascii="Arial" w:hAnsi="Arial" w:cs="Arial"/>
    </w:rPr>
  </w:style>
  <w:style w:type="character" w:customStyle="1" w:styleId="af3">
    <w:name w:val="назначение"/>
    <w:rsid w:val="00382311"/>
    <w:rPr>
      <w:rFonts w:ascii="Times New Roman" w:hAnsi="Times New Roman" w:cs="Times New Roman"/>
    </w:rPr>
  </w:style>
  <w:style w:type="paragraph" w:customStyle="1" w:styleId="13">
    <w:name w:val="Обычный1"/>
    <w:rsid w:val="00382311"/>
  </w:style>
  <w:style w:type="paragraph" w:customStyle="1" w:styleId="af4">
    <w:name w:val="Знак Знак Знак Знак"/>
    <w:basedOn w:val="a3"/>
    <w:rsid w:val="00382311"/>
    <w:rPr>
      <w:rFonts w:ascii="Verdana" w:hAnsi="Verdana"/>
      <w:sz w:val="20"/>
      <w:szCs w:val="20"/>
    </w:rPr>
  </w:style>
  <w:style w:type="paragraph" w:customStyle="1" w:styleId="a2">
    <w:name w:val="список с точками"/>
    <w:basedOn w:val="a3"/>
    <w:rsid w:val="00382311"/>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382311"/>
    <w:pPr>
      <w:widowControl w:val="0"/>
      <w:suppressAutoHyphens/>
      <w:autoSpaceDE w:val="0"/>
      <w:ind w:firstLine="720"/>
    </w:pPr>
    <w:rPr>
      <w:rFonts w:ascii="Arial" w:hAnsi="Arial" w:cs="Arial"/>
      <w:lang w:eastAsia="ar-SA"/>
    </w:rPr>
  </w:style>
  <w:style w:type="paragraph" w:customStyle="1" w:styleId="Default">
    <w:name w:val="Default"/>
    <w:rsid w:val="00382311"/>
    <w:pPr>
      <w:autoSpaceDE w:val="0"/>
      <w:autoSpaceDN w:val="0"/>
      <w:adjustRightInd w:val="0"/>
    </w:pPr>
    <w:rPr>
      <w:noProof/>
      <w:color w:val="000000"/>
      <w:sz w:val="24"/>
      <w:szCs w:val="24"/>
    </w:rPr>
  </w:style>
  <w:style w:type="paragraph" w:customStyle="1" w:styleId="western">
    <w:name w:val="western"/>
    <w:basedOn w:val="a3"/>
    <w:rsid w:val="00382311"/>
    <w:pPr>
      <w:spacing w:before="100" w:beforeAutospacing="1" w:after="100" w:afterAutospacing="1"/>
    </w:pPr>
  </w:style>
  <w:style w:type="paragraph" w:customStyle="1" w:styleId="text">
    <w:name w:val="text"/>
    <w:basedOn w:val="a3"/>
    <w:rsid w:val="00382311"/>
    <w:pPr>
      <w:spacing w:before="150" w:after="100" w:afterAutospacing="1"/>
      <w:ind w:left="300" w:right="300"/>
    </w:pPr>
    <w:rPr>
      <w:rFonts w:ascii="Arial" w:hAnsi="Arial" w:cs="Arial"/>
      <w:sz w:val="20"/>
      <w:szCs w:val="20"/>
    </w:rPr>
  </w:style>
  <w:style w:type="paragraph" w:customStyle="1" w:styleId="a">
    <w:name w:val="Сп"/>
    <w:basedOn w:val="af5"/>
    <w:rsid w:val="00382311"/>
    <w:pPr>
      <w:numPr>
        <w:numId w:val="2"/>
      </w:numPr>
      <w:spacing w:line="276" w:lineRule="auto"/>
      <w:jc w:val="both"/>
    </w:pPr>
    <w:rPr>
      <w:spacing w:val="20"/>
      <w:sz w:val="28"/>
    </w:rPr>
  </w:style>
  <w:style w:type="paragraph" w:styleId="af5">
    <w:name w:val="Normal Indent"/>
    <w:basedOn w:val="a3"/>
    <w:semiHidden/>
    <w:rsid w:val="00382311"/>
    <w:pPr>
      <w:ind w:left="708"/>
    </w:pPr>
  </w:style>
  <w:style w:type="paragraph" w:customStyle="1" w:styleId="a0">
    <w:name w:val="СП"/>
    <w:basedOn w:val="a3"/>
    <w:rsid w:val="00382311"/>
    <w:pPr>
      <w:numPr>
        <w:numId w:val="3"/>
      </w:numPr>
      <w:tabs>
        <w:tab w:val="num" w:pos="1134"/>
      </w:tabs>
      <w:spacing w:line="276" w:lineRule="auto"/>
      <w:jc w:val="both"/>
    </w:pPr>
    <w:rPr>
      <w:spacing w:val="20"/>
      <w:sz w:val="28"/>
      <w:szCs w:val="22"/>
    </w:rPr>
  </w:style>
  <w:style w:type="paragraph" w:customStyle="1" w:styleId="FR4">
    <w:name w:val="FR4"/>
    <w:rsid w:val="00382311"/>
    <w:pPr>
      <w:widowControl w:val="0"/>
      <w:spacing w:line="480" w:lineRule="auto"/>
      <w:ind w:left="560" w:firstLine="820"/>
    </w:pPr>
    <w:rPr>
      <w:rFonts w:ascii="Arial" w:hAnsi="Arial" w:cs="Arial"/>
      <w:sz w:val="18"/>
    </w:rPr>
  </w:style>
  <w:style w:type="paragraph" w:styleId="22">
    <w:name w:val="Body Text Indent 2"/>
    <w:basedOn w:val="a3"/>
    <w:semiHidden/>
    <w:rsid w:val="00382311"/>
    <w:pPr>
      <w:spacing w:after="120" w:line="480" w:lineRule="auto"/>
      <w:ind w:left="283"/>
    </w:pPr>
    <w:rPr>
      <w:rFonts w:ascii="Calibri" w:hAnsi="Calibri"/>
      <w:sz w:val="22"/>
      <w:szCs w:val="22"/>
    </w:rPr>
  </w:style>
  <w:style w:type="character" w:customStyle="1" w:styleId="BodyTextIndent2Char">
    <w:name w:val="Body Text Indent 2 Char"/>
    <w:rsid w:val="00382311"/>
    <w:rPr>
      <w:rFonts w:eastAsia="Times New Roman"/>
      <w:sz w:val="22"/>
    </w:rPr>
  </w:style>
  <w:style w:type="paragraph" w:customStyle="1" w:styleId="14">
    <w:name w:val="Текст выноски1"/>
    <w:basedOn w:val="a3"/>
    <w:rsid w:val="00382311"/>
    <w:rPr>
      <w:rFonts w:ascii="Tahoma" w:hAnsi="Tahoma" w:cs="Tahoma"/>
      <w:sz w:val="16"/>
      <w:szCs w:val="16"/>
    </w:rPr>
  </w:style>
  <w:style w:type="character" w:customStyle="1" w:styleId="BalloonTextChar">
    <w:name w:val="Balloon Text Char"/>
    <w:rsid w:val="00382311"/>
    <w:rPr>
      <w:rFonts w:ascii="Tahoma" w:hAnsi="Tahoma" w:cs="Tahoma"/>
      <w:sz w:val="16"/>
      <w:lang w:val="en-US" w:eastAsia="en-US"/>
    </w:rPr>
  </w:style>
  <w:style w:type="paragraph" w:styleId="af6">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3"/>
    <w:link w:val="af7"/>
    <w:uiPriority w:val="99"/>
    <w:qFormat/>
    <w:rsid w:val="00382311"/>
    <w:pPr>
      <w:spacing w:before="100" w:beforeAutospacing="1" w:after="100" w:afterAutospacing="1"/>
    </w:pPr>
  </w:style>
  <w:style w:type="character" w:customStyle="1" w:styleId="apple-converted-space">
    <w:name w:val="apple-converted-space"/>
    <w:rsid w:val="00382311"/>
    <w:rPr>
      <w:rFonts w:ascii="Times New Roman" w:hAnsi="Times New Roman" w:cs="Times New Roman"/>
    </w:rPr>
  </w:style>
  <w:style w:type="paragraph" w:customStyle="1" w:styleId="2">
    <w:name w:val="_СПИСОК_2"/>
    <w:basedOn w:val="a3"/>
    <w:rsid w:val="00382311"/>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rsid w:val="00382311"/>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rsid w:val="00382311"/>
    <w:pPr>
      <w:tabs>
        <w:tab w:val="right" w:leader="dot" w:pos="9629"/>
      </w:tabs>
      <w:spacing w:after="100"/>
      <w:ind w:left="360"/>
    </w:pPr>
  </w:style>
  <w:style w:type="paragraph" w:styleId="23">
    <w:name w:val="toc 2"/>
    <w:basedOn w:val="a3"/>
    <w:next w:val="a3"/>
    <w:autoRedefine/>
    <w:uiPriority w:val="39"/>
    <w:rsid w:val="00382311"/>
    <w:pPr>
      <w:tabs>
        <w:tab w:val="right" w:leader="dot" w:pos="9629"/>
      </w:tabs>
      <w:spacing w:line="360" w:lineRule="auto"/>
    </w:pPr>
  </w:style>
  <w:style w:type="paragraph" w:customStyle="1" w:styleId="af8">
    <w:name w:val="Нормальный"/>
    <w:basedOn w:val="a3"/>
    <w:rsid w:val="00382311"/>
    <w:pPr>
      <w:ind w:firstLine="709"/>
      <w:jc w:val="both"/>
    </w:pPr>
    <w:rPr>
      <w:sz w:val="20"/>
      <w:szCs w:val="20"/>
    </w:rPr>
  </w:style>
  <w:style w:type="paragraph" w:styleId="31">
    <w:name w:val="Body Text 3"/>
    <w:basedOn w:val="a3"/>
    <w:semiHidden/>
    <w:rsid w:val="00382311"/>
    <w:pPr>
      <w:spacing w:after="120"/>
    </w:pPr>
    <w:rPr>
      <w:sz w:val="16"/>
      <w:szCs w:val="16"/>
    </w:rPr>
  </w:style>
  <w:style w:type="character" w:customStyle="1" w:styleId="BodyText3Char">
    <w:name w:val="Body Text 3 Char"/>
    <w:rsid w:val="00382311"/>
    <w:rPr>
      <w:rFonts w:ascii="Times New Roman" w:hAnsi="Times New Roman" w:cs="Times New Roman"/>
      <w:sz w:val="16"/>
      <w:szCs w:val="16"/>
      <w:lang w:val="en-US"/>
    </w:rPr>
  </w:style>
  <w:style w:type="paragraph" w:styleId="32">
    <w:name w:val="Body Text Indent 3"/>
    <w:basedOn w:val="a3"/>
    <w:semiHidden/>
    <w:rsid w:val="00382311"/>
    <w:pPr>
      <w:spacing w:after="120"/>
      <w:ind w:left="283"/>
    </w:pPr>
    <w:rPr>
      <w:sz w:val="16"/>
      <w:szCs w:val="16"/>
    </w:rPr>
  </w:style>
  <w:style w:type="character" w:customStyle="1" w:styleId="BodyTextIndent3Char">
    <w:name w:val="Body Text Indent 3 Char"/>
    <w:rsid w:val="00382311"/>
    <w:rPr>
      <w:rFonts w:ascii="Times New Roman" w:hAnsi="Times New Roman" w:cs="Times New Roman"/>
      <w:sz w:val="16"/>
      <w:szCs w:val="16"/>
      <w:lang w:val="en-US"/>
    </w:rPr>
  </w:style>
  <w:style w:type="character" w:customStyle="1" w:styleId="Heading4Char">
    <w:name w:val="Heading 4 Char"/>
    <w:rsid w:val="00382311"/>
    <w:rPr>
      <w:rFonts w:ascii="Calibri" w:eastAsia="MS Gothic" w:hAnsi="Calibri" w:cs="Times New Roman"/>
      <w:i/>
      <w:iCs/>
      <w:color w:val="365F91"/>
      <w:sz w:val="24"/>
      <w:szCs w:val="24"/>
      <w:lang w:val="en-US"/>
    </w:rPr>
  </w:style>
  <w:style w:type="character" w:customStyle="1" w:styleId="Heading7Char">
    <w:name w:val="Heading 7 Char"/>
    <w:rsid w:val="00382311"/>
    <w:rPr>
      <w:rFonts w:ascii="Calibri" w:eastAsia="MS Gothic" w:hAnsi="Calibri" w:cs="Times New Roman"/>
      <w:i/>
      <w:iCs/>
      <w:color w:val="243F60"/>
      <w:sz w:val="24"/>
      <w:szCs w:val="24"/>
      <w:lang w:val="en-US"/>
    </w:rPr>
  </w:style>
  <w:style w:type="character" w:customStyle="1" w:styleId="mw-headline">
    <w:name w:val="mw-headline"/>
    <w:rsid w:val="00382311"/>
    <w:rPr>
      <w:rFonts w:ascii="Times New Roman" w:hAnsi="Times New Roman" w:cs="Times New Roman"/>
    </w:rPr>
  </w:style>
  <w:style w:type="paragraph" w:customStyle="1" w:styleId="17">
    <w:name w:val="Абзац списка1"/>
    <w:basedOn w:val="a3"/>
    <w:rsid w:val="00382311"/>
    <w:pPr>
      <w:spacing w:after="200" w:line="276" w:lineRule="auto"/>
      <w:ind w:left="720"/>
    </w:pPr>
    <w:rPr>
      <w:rFonts w:ascii="Calibri" w:hAnsi="Calibri"/>
      <w:sz w:val="22"/>
      <w:szCs w:val="22"/>
    </w:rPr>
  </w:style>
  <w:style w:type="paragraph" w:customStyle="1" w:styleId="ListParagraph1">
    <w:name w:val="List Paragraph1"/>
    <w:basedOn w:val="a3"/>
    <w:rsid w:val="00382311"/>
    <w:pPr>
      <w:spacing w:after="200" w:line="276" w:lineRule="auto"/>
      <w:ind w:left="720"/>
    </w:pPr>
    <w:rPr>
      <w:rFonts w:ascii="Calibri" w:hAnsi="Calibri"/>
      <w:sz w:val="22"/>
      <w:szCs w:val="22"/>
    </w:rPr>
  </w:style>
  <w:style w:type="character" w:styleId="af9">
    <w:name w:val="FollowedHyperlink"/>
    <w:semiHidden/>
    <w:rsid w:val="00382311"/>
    <w:rPr>
      <w:color w:val="800080"/>
      <w:u w:val="single"/>
    </w:rPr>
  </w:style>
  <w:style w:type="paragraph" w:styleId="24">
    <w:name w:val="Body Text 2"/>
    <w:basedOn w:val="a3"/>
    <w:semiHidden/>
    <w:rsid w:val="00382311"/>
    <w:pPr>
      <w:jc w:val="center"/>
    </w:pPr>
    <w:rPr>
      <w:sz w:val="28"/>
      <w:szCs w:val="28"/>
    </w:rPr>
  </w:style>
  <w:style w:type="paragraph" w:styleId="afa">
    <w:name w:val="TOC Heading"/>
    <w:basedOn w:val="1"/>
    <w:next w:val="a3"/>
    <w:uiPriority w:val="39"/>
    <w:qFormat/>
    <w:rsid w:val="00382311"/>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b">
    <w:name w:val="Balloon Text"/>
    <w:basedOn w:val="a3"/>
    <w:link w:val="afc"/>
    <w:uiPriority w:val="99"/>
    <w:semiHidden/>
    <w:unhideWhenUsed/>
    <w:rsid w:val="00B82367"/>
    <w:rPr>
      <w:rFonts w:ascii="Lucida Grande CY" w:hAnsi="Lucida Grande CY"/>
      <w:sz w:val="18"/>
      <w:szCs w:val="18"/>
    </w:rPr>
  </w:style>
  <w:style w:type="character" w:customStyle="1" w:styleId="afc">
    <w:name w:val="Текст выноски Знак"/>
    <w:link w:val="afb"/>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basedOn w:val="a4"/>
    <w:link w:val="HTML"/>
    <w:rsid w:val="00642041"/>
    <w:rPr>
      <w:rFonts w:ascii="Courier New" w:hAnsi="Courier New" w:cs="Courier New"/>
    </w:rPr>
  </w:style>
  <w:style w:type="paragraph" w:styleId="afd">
    <w:name w:val="List Paragraph"/>
    <w:basedOn w:val="a3"/>
    <w:uiPriority w:val="34"/>
    <w:qFormat/>
    <w:rsid w:val="0084555B"/>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5"/>
      </w:numPr>
    </w:pPr>
    <w:rPr>
      <w:rFonts w:eastAsia="Calibri"/>
      <w:szCs w:val="22"/>
      <w:lang w:eastAsia="en-US"/>
    </w:rPr>
  </w:style>
  <w:style w:type="paragraph" w:customStyle="1" w:styleId="18">
    <w:name w:val="Текст1"/>
    <w:basedOn w:val="a3"/>
    <w:rsid w:val="00712EF0"/>
    <w:rPr>
      <w:rFonts w:ascii="Courier New" w:hAnsi="Courier New"/>
      <w:sz w:val="20"/>
      <w:szCs w:val="20"/>
      <w:lang w:eastAsia="ar-SA"/>
    </w:rPr>
  </w:style>
  <w:style w:type="paragraph" w:customStyle="1" w:styleId="Normal1">
    <w:name w:val="Normal1"/>
    <w:rsid w:val="008C7BD4"/>
    <w:pPr>
      <w:spacing w:before="100" w:after="100"/>
    </w:pPr>
    <w:rPr>
      <w:snapToGrid w:val="0"/>
      <w:sz w:val="24"/>
      <w:szCs w:val="24"/>
    </w:rPr>
  </w:style>
  <w:style w:type="table" w:styleId="afe">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Содержимое таблицы"/>
    <w:basedOn w:val="a3"/>
    <w:rsid w:val="008B0BDD"/>
    <w:pPr>
      <w:suppressLineNumbers/>
      <w:ind w:firstLine="709"/>
    </w:pPr>
    <w:rPr>
      <w:rFonts w:eastAsia="Calibri"/>
      <w:szCs w:val="22"/>
      <w:lang w:eastAsia="zh-CN"/>
    </w:rPr>
  </w:style>
  <w:style w:type="character" w:customStyle="1" w:styleId="incontentadcs">
    <w:name w:val="incontentadcs"/>
    <w:basedOn w:val="a4"/>
    <w:rsid w:val="00C137D3"/>
  </w:style>
  <w:style w:type="character" w:customStyle="1" w:styleId="yavif1">
    <w:name w:val="yavif1"/>
    <w:basedOn w:val="a4"/>
    <w:rsid w:val="00C137D3"/>
    <w:rPr>
      <w:b w:val="0"/>
      <w:bCs w:val="0"/>
      <w:vanish w:val="0"/>
      <w:webHidden w:val="0"/>
      <w:color w:val="D50000"/>
      <w:u w:val="single"/>
      <w:bdr w:val="none" w:sz="0" w:space="0" w:color="auto" w:frame="1"/>
      <w:specVanish w:val="0"/>
    </w:rPr>
  </w:style>
  <w:style w:type="character" w:customStyle="1" w:styleId="yavif2">
    <w:name w:val="yavif2"/>
    <w:basedOn w:val="a4"/>
    <w:rsid w:val="00C137D3"/>
    <w:rPr>
      <w:b w:val="0"/>
      <w:bCs w:val="0"/>
      <w:vanish w:val="0"/>
      <w:webHidden w:val="0"/>
      <w:color w:val="D50000"/>
      <w:u w:val="single"/>
      <w:bdr w:val="none" w:sz="0" w:space="0" w:color="auto" w:frame="1"/>
      <w:specVanish w:val="0"/>
    </w:rPr>
  </w:style>
  <w:style w:type="paragraph" w:customStyle="1" w:styleId="Aff0">
    <w:name w:val="По умолчанию A"/>
    <w:rsid w:val="00CE706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customStyle="1" w:styleId="Pa4">
    <w:name w:val="Pa4"/>
    <w:basedOn w:val="Default"/>
    <w:next w:val="Default"/>
    <w:uiPriority w:val="99"/>
    <w:rsid w:val="00CE706A"/>
    <w:pPr>
      <w:spacing w:line="201" w:lineRule="atLeast"/>
    </w:pPr>
    <w:rPr>
      <w:rFonts w:ascii="Peterburg" w:eastAsia="Arial Unicode MS" w:hAnsi="Peterburg"/>
      <w:noProof w:val="0"/>
      <w:color w:val="auto"/>
      <w:bdr w:val="nil"/>
    </w:rPr>
  </w:style>
  <w:style w:type="paragraph" w:customStyle="1" w:styleId="Pa7">
    <w:name w:val="Pa7"/>
    <w:basedOn w:val="Default"/>
    <w:next w:val="Default"/>
    <w:uiPriority w:val="99"/>
    <w:rsid w:val="00CE706A"/>
    <w:pPr>
      <w:spacing w:line="201" w:lineRule="atLeast"/>
    </w:pPr>
    <w:rPr>
      <w:rFonts w:ascii="Peterburg" w:eastAsia="Arial Unicode MS" w:hAnsi="Peterburg"/>
      <w:noProof w:val="0"/>
      <w:color w:val="auto"/>
      <w:bdr w:val="nil"/>
    </w:rPr>
  </w:style>
  <w:style w:type="paragraph" w:styleId="33">
    <w:name w:val="toc 3"/>
    <w:basedOn w:val="a3"/>
    <w:next w:val="a3"/>
    <w:autoRedefine/>
    <w:uiPriority w:val="39"/>
    <w:unhideWhenUsed/>
    <w:rsid w:val="005B655A"/>
    <w:pPr>
      <w:spacing w:after="100"/>
      <w:ind w:left="480"/>
    </w:pPr>
  </w:style>
  <w:style w:type="character" w:customStyle="1" w:styleId="1-2">
    <w:name w:val="Средняя сетка 1 - Акцент 2 Знак"/>
    <w:link w:val="1-20"/>
    <w:uiPriority w:val="34"/>
    <w:rsid w:val="00300A26"/>
    <w:rPr>
      <w:rFonts w:ascii="Arial Unicode MS" w:eastAsia="Arial Unicode MS" w:hAnsi="Arial Unicode MS" w:cs="Arial Unicode MS"/>
      <w:color w:val="000000"/>
      <w:sz w:val="24"/>
      <w:szCs w:val="24"/>
    </w:rPr>
  </w:style>
  <w:style w:type="table" w:styleId="1-20">
    <w:name w:val="Medium Grid 1 Accent 2"/>
    <w:basedOn w:val="a5"/>
    <w:link w:val="1-2"/>
    <w:uiPriority w:val="34"/>
    <w:semiHidden/>
    <w:unhideWhenUsed/>
    <w:rsid w:val="00300A26"/>
    <w:rPr>
      <w:rFonts w:ascii="Arial Unicode MS" w:eastAsia="Arial Unicode MS" w:hAnsi="Arial Unicode MS" w:cs="Arial Unicode MS"/>
      <w:color w:val="000000"/>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f7">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f6"/>
    <w:uiPriority w:val="99"/>
    <w:rsid w:val="00D66D8B"/>
    <w:rPr>
      <w:noProof/>
      <w:sz w:val="24"/>
      <w:szCs w:val="24"/>
    </w:rPr>
  </w:style>
  <w:style w:type="paragraph" w:customStyle="1" w:styleId="25">
    <w:name w:val="Îñíîâíîé òåêñò 2"/>
    <w:basedOn w:val="a3"/>
    <w:rsid w:val="000647D7"/>
    <w:pPr>
      <w:autoSpaceDE w:val="0"/>
      <w:autoSpaceDN w:val="0"/>
      <w:adjustRightInd w:val="0"/>
      <w:ind w:firstLine="567"/>
      <w:jc w:val="both"/>
    </w:pPr>
    <w:rPr>
      <w:rFonts w:eastAsia="Calibri"/>
      <w:sz w:val="28"/>
      <w:szCs w:val="28"/>
    </w:rPr>
  </w:style>
  <w:style w:type="character" w:customStyle="1" w:styleId="90">
    <w:name w:val="Заголовок 9 Знак"/>
    <w:basedOn w:val="a4"/>
    <w:link w:val="9"/>
    <w:uiPriority w:val="9"/>
    <w:rsid w:val="00E408C5"/>
    <w:rPr>
      <w:rFonts w:asciiTheme="majorHAnsi" w:eastAsiaTheme="majorEastAsia" w:hAnsiTheme="majorHAnsi" w:cstheme="majorBidi"/>
      <w:i/>
      <w:iCs/>
      <w:noProof/>
      <w:color w:val="272727" w:themeColor="text1" w:themeTint="D8"/>
      <w:sz w:val="21"/>
      <w:szCs w:val="21"/>
    </w:rPr>
  </w:style>
  <w:style w:type="table" w:customStyle="1" w:styleId="TableGrid">
    <w:name w:val="TableGrid"/>
    <w:rsid w:val="0041465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layout">
    <w:name w:val="layout"/>
    <w:basedOn w:val="a4"/>
    <w:rsid w:val="00852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22213">
      <w:bodyDiv w:val="1"/>
      <w:marLeft w:val="0"/>
      <w:marRight w:val="0"/>
      <w:marTop w:val="0"/>
      <w:marBottom w:val="0"/>
      <w:divBdr>
        <w:top w:val="none" w:sz="0" w:space="0" w:color="auto"/>
        <w:left w:val="none" w:sz="0" w:space="0" w:color="auto"/>
        <w:bottom w:val="none" w:sz="0" w:space="0" w:color="auto"/>
        <w:right w:val="none" w:sz="0" w:space="0" w:color="auto"/>
      </w:divBdr>
      <w:divsChild>
        <w:div w:id="1150249689">
          <w:marLeft w:val="0"/>
          <w:marRight w:val="0"/>
          <w:marTop w:val="0"/>
          <w:marBottom w:val="0"/>
          <w:divBdr>
            <w:top w:val="none" w:sz="0" w:space="0" w:color="auto"/>
            <w:left w:val="none" w:sz="0" w:space="0" w:color="auto"/>
            <w:bottom w:val="none" w:sz="0" w:space="0" w:color="auto"/>
            <w:right w:val="none" w:sz="0" w:space="0" w:color="auto"/>
          </w:divBdr>
        </w:div>
        <w:div w:id="542134800">
          <w:marLeft w:val="0"/>
          <w:marRight w:val="0"/>
          <w:marTop w:val="0"/>
          <w:marBottom w:val="0"/>
          <w:divBdr>
            <w:top w:val="none" w:sz="0" w:space="0" w:color="auto"/>
            <w:left w:val="none" w:sz="0" w:space="0" w:color="auto"/>
            <w:bottom w:val="none" w:sz="0" w:space="0" w:color="auto"/>
            <w:right w:val="none" w:sz="0" w:space="0" w:color="auto"/>
          </w:divBdr>
        </w:div>
        <w:div w:id="558517517">
          <w:marLeft w:val="0"/>
          <w:marRight w:val="0"/>
          <w:marTop w:val="0"/>
          <w:marBottom w:val="0"/>
          <w:divBdr>
            <w:top w:val="none" w:sz="0" w:space="0" w:color="auto"/>
            <w:left w:val="none" w:sz="0" w:space="0" w:color="auto"/>
            <w:bottom w:val="none" w:sz="0" w:space="0" w:color="auto"/>
            <w:right w:val="none" w:sz="0" w:space="0" w:color="auto"/>
          </w:divBdr>
          <w:divsChild>
            <w:div w:id="1692296433">
              <w:marLeft w:val="0"/>
              <w:marRight w:val="0"/>
              <w:marTop w:val="0"/>
              <w:marBottom w:val="0"/>
              <w:divBdr>
                <w:top w:val="none" w:sz="0" w:space="0" w:color="auto"/>
                <w:left w:val="none" w:sz="0" w:space="0" w:color="auto"/>
                <w:bottom w:val="none" w:sz="0" w:space="0" w:color="auto"/>
                <w:right w:val="none" w:sz="0" w:space="0" w:color="auto"/>
              </w:divBdr>
              <w:divsChild>
                <w:div w:id="1205143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95054">
      <w:bodyDiv w:val="1"/>
      <w:marLeft w:val="0"/>
      <w:marRight w:val="0"/>
      <w:marTop w:val="0"/>
      <w:marBottom w:val="0"/>
      <w:divBdr>
        <w:top w:val="none" w:sz="0" w:space="0" w:color="auto"/>
        <w:left w:val="none" w:sz="0" w:space="0" w:color="auto"/>
        <w:bottom w:val="none" w:sz="0" w:space="0" w:color="auto"/>
        <w:right w:val="none" w:sz="0" w:space="0" w:color="auto"/>
      </w:divBdr>
    </w:div>
    <w:div w:id="175776907">
      <w:bodyDiv w:val="1"/>
      <w:marLeft w:val="0"/>
      <w:marRight w:val="0"/>
      <w:marTop w:val="0"/>
      <w:marBottom w:val="0"/>
      <w:divBdr>
        <w:top w:val="none" w:sz="0" w:space="0" w:color="auto"/>
        <w:left w:val="none" w:sz="0" w:space="0" w:color="auto"/>
        <w:bottom w:val="none" w:sz="0" w:space="0" w:color="auto"/>
        <w:right w:val="none" w:sz="0" w:space="0" w:color="auto"/>
      </w:divBdr>
      <w:divsChild>
        <w:div w:id="577444149">
          <w:marLeft w:val="0"/>
          <w:marRight w:val="0"/>
          <w:marTop w:val="0"/>
          <w:marBottom w:val="0"/>
          <w:divBdr>
            <w:top w:val="none" w:sz="0" w:space="0" w:color="auto"/>
            <w:left w:val="none" w:sz="0" w:space="0" w:color="auto"/>
            <w:bottom w:val="none" w:sz="0" w:space="0" w:color="auto"/>
            <w:right w:val="none" w:sz="0" w:space="0" w:color="auto"/>
          </w:divBdr>
          <w:divsChild>
            <w:div w:id="19748797">
              <w:marLeft w:val="0"/>
              <w:marRight w:val="0"/>
              <w:marTop w:val="0"/>
              <w:marBottom w:val="0"/>
              <w:divBdr>
                <w:top w:val="none" w:sz="0" w:space="0" w:color="auto"/>
                <w:left w:val="none" w:sz="0" w:space="0" w:color="auto"/>
                <w:bottom w:val="none" w:sz="0" w:space="0" w:color="auto"/>
                <w:right w:val="none" w:sz="0" w:space="0" w:color="auto"/>
              </w:divBdr>
              <w:divsChild>
                <w:div w:id="10166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246374">
      <w:bodyDiv w:val="1"/>
      <w:marLeft w:val="0"/>
      <w:marRight w:val="0"/>
      <w:marTop w:val="0"/>
      <w:marBottom w:val="0"/>
      <w:divBdr>
        <w:top w:val="none" w:sz="0" w:space="0" w:color="auto"/>
        <w:left w:val="none" w:sz="0" w:space="0" w:color="auto"/>
        <w:bottom w:val="none" w:sz="0" w:space="0" w:color="auto"/>
        <w:right w:val="none" w:sz="0" w:space="0" w:color="auto"/>
      </w:divBdr>
    </w:div>
    <w:div w:id="274676500">
      <w:bodyDiv w:val="1"/>
      <w:marLeft w:val="0"/>
      <w:marRight w:val="0"/>
      <w:marTop w:val="0"/>
      <w:marBottom w:val="0"/>
      <w:divBdr>
        <w:top w:val="none" w:sz="0" w:space="0" w:color="auto"/>
        <w:left w:val="none" w:sz="0" w:space="0" w:color="auto"/>
        <w:bottom w:val="none" w:sz="0" w:space="0" w:color="auto"/>
        <w:right w:val="none" w:sz="0" w:space="0" w:color="auto"/>
      </w:divBdr>
      <w:divsChild>
        <w:div w:id="8456483">
          <w:marLeft w:val="0"/>
          <w:marRight w:val="0"/>
          <w:marTop w:val="0"/>
          <w:marBottom w:val="0"/>
          <w:divBdr>
            <w:top w:val="none" w:sz="0" w:space="0" w:color="auto"/>
            <w:left w:val="none" w:sz="0" w:space="0" w:color="auto"/>
            <w:bottom w:val="none" w:sz="0" w:space="0" w:color="auto"/>
            <w:right w:val="none" w:sz="0" w:space="0" w:color="auto"/>
          </w:divBdr>
          <w:divsChild>
            <w:div w:id="659845962">
              <w:marLeft w:val="0"/>
              <w:marRight w:val="0"/>
              <w:marTop w:val="0"/>
              <w:marBottom w:val="0"/>
              <w:divBdr>
                <w:top w:val="none" w:sz="0" w:space="0" w:color="auto"/>
                <w:left w:val="none" w:sz="0" w:space="0" w:color="auto"/>
                <w:bottom w:val="none" w:sz="0" w:space="0" w:color="auto"/>
                <w:right w:val="none" w:sz="0" w:space="0" w:color="auto"/>
              </w:divBdr>
              <w:divsChild>
                <w:div w:id="16859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3452">
      <w:bodyDiv w:val="1"/>
      <w:marLeft w:val="0"/>
      <w:marRight w:val="0"/>
      <w:marTop w:val="0"/>
      <w:marBottom w:val="0"/>
      <w:divBdr>
        <w:top w:val="none" w:sz="0" w:space="0" w:color="auto"/>
        <w:left w:val="none" w:sz="0" w:space="0" w:color="auto"/>
        <w:bottom w:val="none" w:sz="0" w:space="0" w:color="auto"/>
        <w:right w:val="none" w:sz="0" w:space="0" w:color="auto"/>
      </w:divBdr>
      <w:divsChild>
        <w:div w:id="1836872486">
          <w:marLeft w:val="0"/>
          <w:marRight w:val="0"/>
          <w:marTop w:val="0"/>
          <w:marBottom w:val="0"/>
          <w:divBdr>
            <w:top w:val="none" w:sz="0" w:space="0" w:color="auto"/>
            <w:left w:val="none" w:sz="0" w:space="0" w:color="auto"/>
            <w:bottom w:val="none" w:sz="0" w:space="0" w:color="auto"/>
            <w:right w:val="none" w:sz="0" w:space="0" w:color="auto"/>
          </w:divBdr>
          <w:divsChild>
            <w:div w:id="191310313">
              <w:marLeft w:val="0"/>
              <w:marRight w:val="0"/>
              <w:marTop w:val="0"/>
              <w:marBottom w:val="0"/>
              <w:divBdr>
                <w:top w:val="none" w:sz="0" w:space="0" w:color="auto"/>
                <w:left w:val="none" w:sz="0" w:space="0" w:color="auto"/>
                <w:bottom w:val="none" w:sz="0" w:space="0" w:color="auto"/>
                <w:right w:val="none" w:sz="0" w:space="0" w:color="auto"/>
              </w:divBdr>
              <w:divsChild>
                <w:div w:id="156286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3346">
      <w:bodyDiv w:val="1"/>
      <w:marLeft w:val="0"/>
      <w:marRight w:val="0"/>
      <w:marTop w:val="0"/>
      <w:marBottom w:val="0"/>
      <w:divBdr>
        <w:top w:val="none" w:sz="0" w:space="0" w:color="auto"/>
        <w:left w:val="none" w:sz="0" w:space="0" w:color="auto"/>
        <w:bottom w:val="none" w:sz="0" w:space="0" w:color="auto"/>
        <w:right w:val="none" w:sz="0" w:space="0" w:color="auto"/>
      </w:divBdr>
      <w:divsChild>
        <w:div w:id="1009258998">
          <w:marLeft w:val="0"/>
          <w:marRight w:val="0"/>
          <w:marTop w:val="0"/>
          <w:marBottom w:val="0"/>
          <w:divBdr>
            <w:top w:val="none" w:sz="0" w:space="0" w:color="auto"/>
            <w:left w:val="none" w:sz="0" w:space="0" w:color="auto"/>
            <w:bottom w:val="none" w:sz="0" w:space="0" w:color="auto"/>
            <w:right w:val="none" w:sz="0" w:space="0" w:color="auto"/>
          </w:divBdr>
          <w:divsChild>
            <w:div w:id="1062171978">
              <w:marLeft w:val="0"/>
              <w:marRight w:val="0"/>
              <w:marTop w:val="0"/>
              <w:marBottom w:val="0"/>
              <w:divBdr>
                <w:top w:val="none" w:sz="0" w:space="0" w:color="auto"/>
                <w:left w:val="none" w:sz="0" w:space="0" w:color="auto"/>
                <w:bottom w:val="none" w:sz="0" w:space="0" w:color="auto"/>
                <w:right w:val="none" w:sz="0" w:space="0" w:color="auto"/>
              </w:divBdr>
              <w:divsChild>
                <w:div w:id="155990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988144">
      <w:bodyDiv w:val="1"/>
      <w:marLeft w:val="0"/>
      <w:marRight w:val="0"/>
      <w:marTop w:val="0"/>
      <w:marBottom w:val="0"/>
      <w:divBdr>
        <w:top w:val="none" w:sz="0" w:space="0" w:color="auto"/>
        <w:left w:val="none" w:sz="0" w:space="0" w:color="auto"/>
        <w:bottom w:val="none" w:sz="0" w:space="0" w:color="auto"/>
        <w:right w:val="none" w:sz="0" w:space="0" w:color="auto"/>
      </w:divBdr>
      <w:divsChild>
        <w:div w:id="381027607">
          <w:marLeft w:val="0"/>
          <w:marRight w:val="0"/>
          <w:marTop w:val="0"/>
          <w:marBottom w:val="300"/>
          <w:divBdr>
            <w:top w:val="none" w:sz="0" w:space="0" w:color="auto"/>
            <w:left w:val="none" w:sz="0" w:space="0" w:color="auto"/>
            <w:bottom w:val="none" w:sz="0" w:space="0" w:color="auto"/>
            <w:right w:val="none" w:sz="0" w:space="0" w:color="auto"/>
          </w:divBdr>
          <w:divsChild>
            <w:div w:id="46519793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512114891">
      <w:bodyDiv w:val="1"/>
      <w:marLeft w:val="0"/>
      <w:marRight w:val="0"/>
      <w:marTop w:val="0"/>
      <w:marBottom w:val="0"/>
      <w:divBdr>
        <w:top w:val="none" w:sz="0" w:space="0" w:color="auto"/>
        <w:left w:val="none" w:sz="0" w:space="0" w:color="auto"/>
        <w:bottom w:val="none" w:sz="0" w:space="0" w:color="auto"/>
        <w:right w:val="none" w:sz="0" w:space="0" w:color="auto"/>
      </w:divBdr>
    </w:div>
    <w:div w:id="589504732">
      <w:bodyDiv w:val="1"/>
      <w:marLeft w:val="0"/>
      <w:marRight w:val="0"/>
      <w:marTop w:val="0"/>
      <w:marBottom w:val="0"/>
      <w:divBdr>
        <w:top w:val="none" w:sz="0" w:space="0" w:color="auto"/>
        <w:left w:val="none" w:sz="0" w:space="0" w:color="auto"/>
        <w:bottom w:val="none" w:sz="0" w:space="0" w:color="auto"/>
        <w:right w:val="none" w:sz="0" w:space="0" w:color="auto"/>
      </w:divBdr>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8600">
      <w:bodyDiv w:val="1"/>
      <w:marLeft w:val="0"/>
      <w:marRight w:val="0"/>
      <w:marTop w:val="0"/>
      <w:marBottom w:val="0"/>
      <w:divBdr>
        <w:top w:val="none" w:sz="0" w:space="0" w:color="auto"/>
        <w:left w:val="none" w:sz="0" w:space="0" w:color="auto"/>
        <w:bottom w:val="none" w:sz="0" w:space="0" w:color="auto"/>
        <w:right w:val="none" w:sz="0" w:space="0" w:color="auto"/>
      </w:divBdr>
      <w:divsChild>
        <w:div w:id="233198158">
          <w:marLeft w:val="0"/>
          <w:marRight w:val="0"/>
          <w:marTop w:val="0"/>
          <w:marBottom w:val="0"/>
          <w:divBdr>
            <w:top w:val="none" w:sz="0" w:space="0" w:color="auto"/>
            <w:left w:val="none" w:sz="0" w:space="0" w:color="auto"/>
            <w:bottom w:val="none" w:sz="0" w:space="0" w:color="auto"/>
            <w:right w:val="none" w:sz="0" w:space="0" w:color="auto"/>
          </w:divBdr>
          <w:divsChild>
            <w:div w:id="753161052">
              <w:marLeft w:val="0"/>
              <w:marRight w:val="0"/>
              <w:marTop w:val="0"/>
              <w:marBottom w:val="0"/>
              <w:divBdr>
                <w:top w:val="none" w:sz="0" w:space="0" w:color="auto"/>
                <w:left w:val="none" w:sz="0" w:space="0" w:color="auto"/>
                <w:bottom w:val="none" w:sz="0" w:space="0" w:color="auto"/>
                <w:right w:val="none" w:sz="0" w:space="0" w:color="auto"/>
              </w:divBdr>
              <w:divsChild>
                <w:div w:id="75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940534">
      <w:bodyDiv w:val="1"/>
      <w:marLeft w:val="0"/>
      <w:marRight w:val="0"/>
      <w:marTop w:val="0"/>
      <w:marBottom w:val="0"/>
      <w:divBdr>
        <w:top w:val="none" w:sz="0" w:space="0" w:color="auto"/>
        <w:left w:val="none" w:sz="0" w:space="0" w:color="auto"/>
        <w:bottom w:val="none" w:sz="0" w:space="0" w:color="auto"/>
        <w:right w:val="none" w:sz="0" w:space="0" w:color="auto"/>
      </w:divBdr>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57582">
      <w:bodyDiv w:val="1"/>
      <w:marLeft w:val="0"/>
      <w:marRight w:val="0"/>
      <w:marTop w:val="0"/>
      <w:marBottom w:val="0"/>
      <w:divBdr>
        <w:top w:val="none" w:sz="0" w:space="0" w:color="auto"/>
        <w:left w:val="none" w:sz="0" w:space="0" w:color="auto"/>
        <w:bottom w:val="none" w:sz="0" w:space="0" w:color="auto"/>
        <w:right w:val="none" w:sz="0" w:space="0" w:color="auto"/>
      </w:divBdr>
    </w:div>
    <w:div w:id="851455492">
      <w:bodyDiv w:val="1"/>
      <w:marLeft w:val="0"/>
      <w:marRight w:val="0"/>
      <w:marTop w:val="0"/>
      <w:marBottom w:val="0"/>
      <w:divBdr>
        <w:top w:val="none" w:sz="0" w:space="0" w:color="auto"/>
        <w:left w:val="none" w:sz="0" w:space="0" w:color="auto"/>
        <w:bottom w:val="none" w:sz="0" w:space="0" w:color="auto"/>
        <w:right w:val="none" w:sz="0" w:space="0" w:color="auto"/>
      </w:divBdr>
      <w:divsChild>
        <w:div w:id="1699618266">
          <w:marLeft w:val="0"/>
          <w:marRight w:val="0"/>
          <w:marTop w:val="0"/>
          <w:marBottom w:val="0"/>
          <w:divBdr>
            <w:top w:val="none" w:sz="0" w:space="0" w:color="auto"/>
            <w:left w:val="none" w:sz="0" w:space="0" w:color="auto"/>
            <w:bottom w:val="none" w:sz="0" w:space="0" w:color="auto"/>
            <w:right w:val="none" w:sz="0" w:space="0" w:color="auto"/>
          </w:divBdr>
          <w:divsChild>
            <w:div w:id="2070765490">
              <w:marLeft w:val="0"/>
              <w:marRight w:val="0"/>
              <w:marTop w:val="0"/>
              <w:marBottom w:val="0"/>
              <w:divBdr>
                <w:top w:val="none" w:sz="0" w:space="0" w:color="auto"/>
                <w:left w:val="none" w:sz="0" w:space="0" w:color="auto"/>
                <w:bottom w:val="none" w:sz="0" w:space="0" w:color="auto"/>
                <w:right w:val="none" w:sz="0" w:space="0" w:color="auto"/>
              </w:divBdr>
              <w:divsChild>
                <w:div w:id="10217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560319">
      <w:bodyDiv w:val="1"/>
      <w:marLeft w:val="0"/>
      <w:marRight w:val="0"/>
      <w:marTop w:val="0"/>
      <w:marBottom w:val="0"/>
      <w:divBdr>
        <w:top w:val="none" w:sz="0" w:space="0" w:color="auto"/>
        <w:left w:val="none" w:sz="0" w:space="0" w:color="auto"/>
        <w:bottom w:val="none" w:sz="0" w:space="0" w:color="auto"/>
        <w:right w:val="none" w:sz="0" w:space="0" w:color="auto"/>
      </w:divBdr>
    </w:div>
    <w:div w:id="889460909">
      <w:bodyDiv w:val="1"/>
      <w:marLeft w:val="0"/>
      <w:marRight w:val="0"/>
      <w:marTop w:val="0"/>
      <w:marBottom w:val="0"/>
      <w:divBdr>
        <w:top w:val="none" w:sz="0" w:space="0" w:color="auto"/>
        <w:left w:val="none" w:sz="0" w:space="0" w:color="auto"/>
        <w:bottom w:val="none" w:sz="0" w:space="0" w:color="auto"/>
        <w:right w:val="none" w:sz="0" w:space="0" w:color="auto"/>
      </w:divBdr>
      <w:divsChild>
        <w:div w:id="1093168407">
          <w:marLeft w:val="0"/>
          <w:marRight w:val="0"/>
          <w:marTop w:val="0"/>
          <w:marBottom w:val="0"/>
          <w:divBdr>
            <w:top w:val="none" w:sz="0" w:space="0" w:color="auto"/>
            <w:left w:val="none" w:sz="0" w:space="0" w:color="auto"/>
            <w:bottom w:val="none" w:sz="0" w:space="0" w:color="auto"/>
            <w:right w:val="none" w:sz="0" w:space="0" w:color="auto"/>
          </w:divBdr>
          <w:divsChild>
            <w:div w:id="2075808648">
              <w:marLeft w:val="0"/>
              <w:marRight w:val="0"/>
              <w:marTop w:val="0"/>
              <w:marBottom w:val="0"/>
              <w:divBdr>
                <w:top w:val="none" w:sz="0" w:space="0" w:color="auto"/>
                <w:left w:val="none" w:sz="0" w:space="0" w:color="auto"/>
                <w:bottom w:val="none" w:sz="0" w:space="0" w:color="auto"/>
                <w:right w:val="none" w:sz="0" w:space="0" w:color="auto"/>
              </w:divBdr>
            </w:div>
            <w:div w:id="616252030">
              <w:marLeft w:val="0"/>
              <w:marRight w:val="0"/>
              <w:marTop w:val="0"/>
              <w:marBottom w:val="0"/>
              <w:divBdr>
                <w:top w:val="none" w:sz="0" w:space="0" w:color="auto"/>
                <w:left w:val="none" w:sz="0" w:space="0" w:color="auto"/>
                <w:bottom w:val="none" w:sz="0" w:space="0" w:color="auto"/>
                <w:right w:val="none" w:sz="0" w:space="0" w:color="auto"/>
              </w:divBdr>
            </w:div>
            <w:div w:id="188451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62972">
      <w:bodyDiv w:val="1"/>
      <w:marLeft w:val="0"/>
      <w:marRight w:val="0"/>
      <w:marTop w:val="0"/>
      <w:marBottom w:val="0"/>
      <w:divBdr>
        <w:top w:val="none" w:sz="0" w:space="0" w:color="auto"/>
        <w:left w:val="none" w:sz="0" w:space="0" w:color="auto"/>
        <w:bottom w:val="none" w:sz="0" w:space="0" w:color="auto"/>
        <w:right w:val="none" w:sz="0" w:space="0" w:color="auto"/>
      </w:divBdr>
      <w:divsChild>
        <w:div w:id="1461460075">
          <w:marLeft w:val="0"/>
          <w:marRight w:val="0"/>
          <w:marTop w:val="0"/>
          <w:marBottom w:val="0"/>
          <w:divBdr>
            <w:top w:val="none" w:sz="0" w:space="0" w:color="auto"/>
            <w:left w:val="none" w:sz="0" w:space="0" w:color="auto"/>
            <w:bottom w:val="none" w:sz="0" w:space="0" w:color="auto"/>
            <w:right w:val="none" w:sz="0" w:space="0" w:color="auto"/>
          </w:divBdr>
          <w:divsChild>
            <w:div w:id="974869038">
              <w:marLeft w:val="0"/>
              <w:marRight w:val="0"/>
              <w:marTop w:val="0"/>
              <w:marBottom w:val="0"/>
              <w:divBdr>
                <w:top w:val="none" w:sz="0" w:space="0" w:color="auto"/>
                <w:left w:val="none" w:sz="0" w:space="0" w:color="auto"/>
                <w:bottom w:val="none" w:sz="0" w:space="0" w:color="auto"/>
                <w:right w:val="none" w:sz="0" w:space="0" w:color="auto"/>
              </w:divBdr>
              <w:divsChild>
                <w:div w:id="152274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262129">
      <w:bodyDiv w:val="1"/>
      <w:marLeft w:val="0"/>
      <w:marRight w:val="0"/>
      <w:marTop w:val="0"/>
      <w:marBottom w:val="0"/>
      <w:divBdr>
        <w:top w:val="none" w:sz="0" w:space="0" w:color="auto"/>
        <w:left w:val="none" w:sz="0" w:space="0" w:color="auto"/>
        <w:bottom w:val="none" w:sz="0" w:space="0" w:color="auto"/>
        <w:right w:val="none" w:sz="0" w:space="0" w:color="auto"/>
      </w:divBdr>
    </w:div>
    <w:div w:id="1070079892">
      <w:bodyDiv w:val="1"/>
      <w:marLeft w:val="0"/>
      <w:marRight w:val="0"/>
      <w:marTop w:val="0"/>
      <w:marBottom w:val="0"/>
      <w:divBdr>
        <w:top w:val="none" w:sz="0" w:space="0" w:color="auto"/>
        <w:left w:val="none" w:sz="0" w:space="0" w:color="auto"/>
        <w:bottom w:val="none" w:sz="0" w:space="0" w:color="auto"/>
        <w:right w:val="none" w:sz="0" w:space="0" w:color="auto"/>
      </w:divBdr>
    </w:div>
    <w:div w:id="1111822843">
      <w:bodyDiv w:val="1"/>
      <w:marLeft w:val="0"/>
      <w:marRight w:val="0"/>
      <w:marTop w:val="0"/>
      <w:marBottom w:val="0"/>
      <w:divBdr>
        <w:top w:val="none" w:sz="0" w:space="0" w:color="auto"/>
        <w:left w:val="none" w:sz="0" w:space="0" w:color="auto"/>
        <w:bottom w:val="none" w:sz="0" w:space="0" w:color="auto"/>
        <w:right w:val="none" w:sz="0" w:space="0" w:color="auto"/>
      </w:divBdr>
      <w:divsChild>
        <w:div w:id="986591447">
          <w:marLeft w:val="0"/>
          <w:marRight w:val="0"/>
          <w:marTop w:val="0"/>
          <w:marBottom w:val="0"/>
          <w:divBdr>
            <w:top w:val="none" w:sz="0" w:space="0" w:color="auto"/>
            <w:left w:val="none" w:sz="0" w:space="0" w:color="auto"/>
            <w:bottom w:val="none" w:sz="0" w:space="0" w:color="auto"/>
            <w:right w:val="none" w:sz="0" w:space="0" w:color="auto"/>
          </w:divBdr>
          <w:divsChild>
            <w:div w:id="1394423877">
              <w:marLeft w:val="0"/>
              <w:marRight w:val="0"/>
              <w:marTop w:val="0"/>
              <w:marBottom w:val="0"/>
              <w:divBdr>
                <w:top w:val="none" w:sz="0" w:space="0" w:color="auto"/>
                <w:left w:val="none" w:sz="0" w:space="0" w:color="auto"/>
                <w:bottom w:val="none" w:sz="0" w:space="0" w:color="auto"/>
                <w:right w:val="none" w:sz="0" w:space="0" w:color="auto"/>
              </w:divBdr>
              <w:divsChild>
                <w:div w:id="75524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331">
      <w:bodyDiv w:val="1"/>
      <w:marLeft w:val="0"/>
      <w:marRight w:val="0"/>
      <w:marTop w:val="0"/>
      <w:marBottom w:val="0"/>
      <w:divBdr>
        <w:top w:val="none" w:sz="0" w:space="0" w:color="auto"/>
        <w:left w:val="none" w:sz="0" w:space="0" w:color="auto"/>
        <w:bottom w:val="none" w:sz="0" w:space="0" w:color="auto"/>
        <w:right w:val="none" w:sz="0" w:space="0" w:color="auto"/>
      </w:divBdr>
      <w:divsChild>
        <w:div w:id="358312009">
          <w:marLeft w:val="0"/>
          <w:marRight w:val="0"/>
          <w:marTop w:val="0"/>
          <w:marBottom w:val="0"/>
          <w:divBdr>
            <w:top w:val="none" w:sz="0" w:space="0" w:color="auto"/>
            <w:left w:val="none" w:sz="0" w:space="0" w:color="auto"/>
            <w:bottom w:val="none" w:sz="0" w:space="0" w:color="auto"/>
            <w:right w:val="none" w:sz="0" w:space="0" w:color="auto"/>
          </w:divBdr>
          <w:divsChild>
            <w:div w:id="1100369823">
              <w:marLeft w:val="0"/>
              <w:marRight w:val="0"/>
              <w:marTop w:val="0"/>
              <w:marBottom w:val="0"/>
              <w:divBdr>
                <w:top w:val="none" w:sz="0" w:space="0" w:color="auto"/>
                <w:left w:val="none" w:sz="0" w:space="0" w:color="auto"/>
                <w:bottom w:val="none" w:sz="0" w:space="0" w:color="auto"/>
                <w:right w:val="none" w:sz="0" w:space="0" w:color="auto"/>
              </w:divBdr>
              <w:divsChild>
                <w:div w:id="9407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86891">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5">
          <w:marLeft w:val="0"/>
          <w:marRight w:val="0"/>
          <w:marTop w:val="0"/>
          <w:marBottom w:val="0"/>
          <w:divBdr>
            <w:top w:val="none" w:sz="0" w:space="0" w:color="auto"/>
            <w:left w:val="none" w:sz="0" w:space="0" w:color="auto"/>
            <w:bottom w:val="none" w:sz="0" w:space="0" w:color="auto"/>
            <w:right w:val="none" w:sz="0" w:space="0" w:color="auto"/>
          </w:divBdr>
          <w:divsChild>
            <w:div w:id="190842196">
              <w:marLeft w:val="0"/>
              <w:marRight w:val="0"/>
              <w:marTop w:val="0"/>
              <w:marBottom w:val="0"/>
              <w:divBdr>
                <w:top w:val="none" w:sz="0" w:space="0" w:color="auto"/>
                <w:left w:val="none" w:sz="0" w:space="0" w:color="auto"/>
                <w:bottom w:val="none" w:sz="0" w:space="0" w:color="auto"/>
                <w:right w:val="none" w:sz="0" w:space="0" w:color="auto"/>
              </w:divBdr>
              <w:divsChild>
                <w:div w:id="184046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741988">
      <w:bodyDiv w:val="1"/>
      <w:marLeft w:val="0"/>
      <w:marRight w:val="0"/>
      <w:marTop w:val="0"/>
      <w:marBottom w:val="0"/>
      <w:divBdr>
        <w:top w:val="none" w:sz="0" w:space="0" w:color="auto"/>
        <w:left w:val="none" w:sz="0" w:space="0" w:color="auto"/>
        <w:bottom w:val="none" w:sz="0" w:space="0" w:color="auto"/>
        <w:right w:val="none" w:sz="0" w:space="0" w:color="auto"/>
      </w:divBdr>
      <w:divsChild>
        <w:div w:id="1421754621">
          <w:marLeft w:val="0"/>
          <w:marRight w:val="0"/>
          <w:marTop w:val="0"/>
          <w:marBottom w:val="0"/>
          <w:divBdr>
            <w:top w:val="none" w:sz="0" w:space="0" w:color="auto"/>
            <w:left w:val="none" w:sz="0" w:space="0" w:color="auto"/>
            <w:bottom w:val="none" w:sz="0" w:space="0" w:color="auto"/>
            <w:right w:val="none" w:sz="0" w:space="0" w:color="auto"/>
          </w:divBdr>
          <w:divsChild>
            <w:div w:id="956446561">
              <w:marLeft w:val="0"/>
              <w:marRight w:val="0"/>
              <w:marTop w:val="0"/>
              <w:marBottom w:val="0"/>
              <w:divBdr>
                <w:top w:val="none" w:sz="0" w:space="0" w:color="auto"/>
                <w:left w:val="none" w:sz="0" w:space="0" w:color="auto"/>
                <w:bottom w:val="none" w:sz="0" w:space="0" w:color="auto"/>
                <w:right w:val="none" w:sz="0" w:space="0" w:color="auto"/>
              </w:divBdr>
            </w:div>
            <w:div w:id="317542431">
              <w:marLeft w:val="0"/>
              <w:marRight w:val="0"/>
              <w:marTop w:val="0"/>
              <w:marBottom w:val="0"/>
              <w:divBdr>
                <w:top w:val="none" w:sz="0" w:space="0" w:color="auto"/>
                <w:left w:val="none" w:sz="0" w:space="0" w:color="auto"/>
                <w:bottom w:val="none" w:sz="0" w:space="0" w:color="auto"/>
                <w:right w:val="none" w:sz="0" w:space="0" w:color="auto"/>
              </w:divBdr>
            </w:div>
            <w:div w:id="1112281135">
              <w:marLeft w:val="0"/>
              <w:marRight w:val="0"/>
              <w:marTop w:val="0"/>
              <w:marBottom w:val="0"/>
              <w:divBdr>
                <w:top w:val="none" w:sz="0" w:space="0" w:color="auto"/>
                <w:left w:val="none" w:sz="0" w:space="0" w:color="auto"/>
                <w:bottom w:val="none" w:sz="0" w:space="0" w:color="auto"/>
                <w:right w:val="none" w:sz="0" w:space="0" w:color="auto"/>
              </w:divBdr>
            </w:div>
            <w:div w:id="1451320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91763">
      <w:bodyDiv w:val="1"/>
      <w:marLeft w:val="0"/>
      <w:marRight w:val="0"/>
      <w:marTop w:val="0"/>
      <w:marBottom w:val="0"/>
      <w:divBdr>
        <w:top w:val="none" w:sz="0" w:space="0" w:color="auto"/>
        <w:left w:val="none" w:sz="0" w:space="0" w:color="auto"/>
        <w:bottom w:val="none" w:sz="0" w:space="0" w:color="auto"/>
        <w:right w:val="none" w:sz="0" w:space="0" w:color="auto"/>
      </w:divBdr>
      <w:divsChild>
        <w:div w:id="476806598">
          <w:marLeft w:val="0"/>
          <w:marRight w:val="0"/>
          <w:marTop w:val="0"/>
          <w:marBottom w:val="0"/>
          <w:divBdr>
            <w:top w:val="none" w:sz="0" w:space="0" w:color="auto"/>
            <w:left w:val="none" w:sz="0" w:space="0" w:color="auto"/>
            <w:bottom w:val="none" w:sz="0" w:space="0" w:color="auto"/>
            <w:right w:val="none" w:sz="0" w:space="0" w:color="auto"/>
          </w:divBdr>
          <w:divsChild>
            <w:div w:id="616719254">
              <w:marLeft w:val="0"/>
              <w:marRight w:val="0"/>
              <w:marTop w:val="0"/>
              <w:marBottom w:val="0"/>
              <w:divBdr>
                <w:top w:val="none" w:sz="0" w:space="0" w:color="auto"/>
                <w:left w:val="none" w:sz="0" w:space="0" w:color="auto"/>
                <w:bottom w:val="none" w:sz="0" w:space="0" w:color="auto"/>
                <w:right w:val="none" w:sz="0" w:space="0" w:color="auto"/>
              </w:divBdr>
              <w:divsChild>
                <w:div w:id="13928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43256">
      <w:bodyDiv w:val="1"/>
      <w:marLeft w:val="0"/>
      <w:marRight w:val="0"/>
      <w:marTop w:val="0"/>
      <w:marBottom w:val="0"/>
      <w:divBdr>
        <w:top w:val="none" w:sz="0" w:space="0" w:color="auto"/>
        <w:left w:val="none" w:sz="0" w:space="0" w:color="auto"/>
        <w:bottom w:val="none" w:sz="0" w:space="0" w:color="auto"/>
        <w:right w:val="none" w:sz="0" w:space="0" w:color="auto"/>
      </w:divBdr>
      <w:divsChild>
        <w:div w:id="1468234579">
          <w:marLeft w:val="0"/>
          <w:marRight w:val="0"/>
          <w:marTop w:val="0"/>
          <w:marBottom w:val="0"/>
          <w:divBdr>
            <w:top w:val="none" w:sz="0" w:space="0" w:color="auto"/>
            <w:left w:val="none" w:sz="0" w:space="0" w:color="auto"/>
            <w:bottom w:val="none" w:sz="0" w:space="0" w:color="auto"/>
            <w:right w:val="none" w:sz="0" w:space="0" w:color="auto"/>
          </w:divBdr>
          <w:divsChild>
            <w:div w:id="690449274">
              <w:marLeft w:val="0"/>
              <w:marRight w:val="0"/>
              <w:marTop w:val="0"/>
              <w:marBottom w:val="0"/>
              <w:divBdr>
                <w:top w:val="none" w:sz="0" w:space="0" w:color="auto"/>
                <w:left w:val="none" w:sz="0" w:space="0" w:color="auto"/>
                <w:bottom w:val="none" w:sz="0" w:space="0" w:color="auto"/>
                <w:right w:val="none" w:sz="0" w:space="0" w:color="auto"/>
              </w:divBdr>
            </w:div>
            <w:div w:id="1604410334">
              <w:marLeft w:val="0"/>
              <w:marRight w:val="0"/>
              <w:marTop w:val="0"/>
              <w:marBottom w:val="0"/>
              <w:divBdr>
                <w:top w:val="none" w:sz="0" w:space="0" w:color="auto"/>
                <w:left w:val="none" w:sz="0" w:space="0" w:color="auto"/>
                <w:bottom w:val="none" w:sz="0" w:space="0" w:color="auto"/>
                <w:right w:val="none" w:sz="0" w:space="0" w:color="auto"/>
              </w:divBdr>
            </w:div>
            <w:div w:id="2075157438">
              <w:marLeft w:val="0"/>
              <w:marRight w:val="0"/>
              <w:marTop w:val="0"/>
              <w:marBottom w:val="0"/>
              <w:divBdr>
                <w:top w:val="none" w:sz="0" w:space="0" w:color="auto"/>
                <w:left w:val="none" w:sz="0" w:space="0" w:color="auto"/>
                <w:bottom w:val="none" w:sz="0" w:space="0" w:color="auto"/>
                <w:right w:val="none" w:sz="0" w:space="0" w:color="auto"/>
              </w:divBdr>
            </w:div>
            <w:div w:id="15684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13154">
      <w:bodyDiv w:val="1"/>
      <w:marLeft w:val="0"/>
      <w:marRight w:val="0"/>
      <w:marTop w:val="0"/>
      <w:marBottom w:val="0"/>
      <w:divBdr>
        <w:top w:val="none" w:sz="0" w:space="0" w:color="auto"/>
        <w:left w:val="none" w:sz="0" w:space="0" w:color="auto"/>
        <w:bottom w:val="none" w:sz="0" w:space="0" w:color="auto"/>
        <w:right w:val="none" w:sz="0" w:space="0" w:color="auto"/>
      </w:divBdr>
      <w:divsChild>
        <w:div w:id="206918120">
          <w:marLeft w:val="0"/>
          <w:marRight w:val="0"/>
          <w:marTop w:val="0"/>
          <w:marBottom w:val="0"/>
          <w:divBdr>
            <w:top w:val="none" w:sz="0" w:space="0" w:color="auto"/>
            <w:left w:val="none" w:sz="0" w:space="0" w:color="auto"/>
            <w:bottom w:val="none" w:sz="0" w:space="0" w:color="auto"/>
            <w:right w:val="none" w:sz="0" w:space="0" w:color="auto"/>
          </w:divBdr>
          <w:divsChild>
            <w:div w:id="348651548">
              <w:marLeft w:val="0"/>
              <w:marRight w:val="0"/>
              <w:marTop w:val="0"/>
              <w:marBottom w:val="0"/>
              <w:divBdr>
                <w:top w:val="none" w:sz="0" w:space="0" w:color="auto"/>
                <w:left w:val="none" w:sz="0" w:space="0" w:color="auto"/>
                <w:bottom w:val="none" w:sz="0" w:space="0" w:color="auto"/>
                <w:right w:val="none" w:sz="0" w:space="0" w:color="auto"/>
              </w:divBdr>
            </w:div>
            <w:div w:id="730428177">
              <w:marLeft w:val="0"/>
              <w:marRight w:val="0"/>
              <w:marTop w:val="0"/>
              <w:marBottom w:val="0"/>
              <w:divBdr>
                <w:top w:val="none" w:sz="0" w:space="0" w:color="auto"/>
                <w:left w:val="none" w:sz="0" w:space="0" w:color="auto"/>
                <w:bottom w:val="none" w:sz="0" w:space="0" w:color="auto"/>
                <w:right w:val="none" w:sz="0" w:space="0" w:color="auto"/>
              </w:divBdr>
            </w:div>
            <w:div w:id="107747385">
              <w:marLeft w:val="0"/>
              <w:marRight w:val="0"/>
              <w:marTop w:val="0"/>
              <w:marBottom w:val="0"/>
              <w:divBdr>
                <w:top w:val="none" w:sz="0" w:space="0" w:color="auto"/>
                <w:left w:val="none" w:sz="0" w:space="0" w:color="auto"/>
                <w:bottom w:val="none" w:sz="0" w:space="0" w:color="auto"/>
                <w:right w:val="none" w:sz="0" w:space="0" w:color="auto"/>
              </w:divBdr>
            </w:div>
            <w:div w:id="116189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941235">
      <w:bodyDiv w:val="1"/>
      <w:marLeft w:val="0"/>
      <w:marRight w:val="0"/>
      <w:marTop w:val="0"/>
      <w:marBottom w:val="0"/>
      <w:divBdr>
        <w:top w:val="none" w:sz="0" w:space="0" w:color="auto"/>
        <w:left w:val="none" w:sz="0" w:space="0" w:color="auto"/>
        <w:bottom w:val="none" w:sz="0" w:space="0" w:color="auto"/>
        <w:right w:val="none" w:sz="0" w:space="0" w:color="auto"/>
      </w:divBdr>
    </w:div>
    <w:div w:id="1568148740">
      <w:bodyDiv w:val="1"/>
      <w:marLeft w:val="0"/>
      <w:marRight w:val="0"/>
      <w:marTop w:val="0"/>
      <w:marBottom w:val="0"/>
      <w:divBdr>
        <w:top w:val="none" w:sz="0" w:space="0" w:color="auto"/>
        <w:left w:val="none" w:sz="0" w:space="0" w:color="auto"/>
        <w:bottom w:val="none" w:sz="0" w:space="0" w:color="auto"/>
        <w:right w:val="none" w:sz="0" w:space="0" w:color="auto"/>
      </w:divBdr>
    </w:div>
    <w:div w:id="1636567984">
      <w:bodyDiv w:val="1"/>
      <w:marLeft w:val="0"/>
      <w:marRight w:val="0"/>
      <w:marTop w:val="0"/>
      <w:marBottom w:val="0"/>
      <w:divBdr>
        <w:top w:val="none" w:sz="0" w:space="0" w:color="auto"/>
        <w:left w:val="none" w:sz="0" w:space="0" w:color="auto"/>
        <w:bottom w:val="none" w:sz="0" w:space="0" w:color="auto"/>
        <w:right w:val="none" w:sz="0" w:space="0" w:color="auto"/>
      </w:divBdr>
    </w:div>
    <w:div w:id="1841193246">
      <w:bodyDiv w:val="1"/>
      <w:marLeft w:val="0"/>
      <w:marRight w:val="0"/>
      <w:marTop w:val="0"/>
      <w:marBottom w:val="0"/>
      <w:divBdr>
        <w:top w:val="none" w:sz="0" w:space="0" w:color="auto"/>
        <w:left w:val="none" w:sz="0" w:space="0" w:color="auto"/>
        <w:bottom w:val="none" w:sz="0" w:space="0" w:color="auto"/>
        <w:right w:val="none" w:sz="0" w:space="0" w:color="auto"/>
      </w:divBdr>
      <w:divsChild>
        <w:div w:id="1951011370">
          <w:marLeft w:val="0"/>
          <w:marRight w:val="0"/>
          <w:marTop w:val="0"/>
          <w:marBottom w:val="0"/>
          <w:divBdr>
            <w:top w:val="none" w:sz="0" w:space="0" w:color="auto"/>
            <w:left w:val="none" w:sz="0" w:space="0" w:color="auto"/>
            <w:bottom w:val="none" w:sz="0" w:space="0" w:color="auto"/>
            <w:right w:val="none" w:sz="0" w:space="0" w:color="auto"/>
          </w:divBdr>
          <w:divsChild>
            <w:div w:id="1202549170">
              <w:marLeft w:val="0"/>
              <w:marRight w:val="0"/>
              <w:marTop w:val="0"/>
              <w:marBottom w:val="0"/>
              <w:divBdr>
                <w:top w:val="none" w:sz="0" w:space="0" w:color="auto"/>
                <w:left w:val="none" w:sz="0" w:space="0" w:color="auto"/>
                <w:bottom w:val="none" w:sz="0" w:space="0" w:color="auto"/>
                <w:right w:val="none" w:sz="0" w:space="0" w:color="auto"/>
              </w:divBdr>
              <w:divsChild>
                <w:div w:id="1256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68906">
      <w:bodyDiv w:val="1"/>
      <w:marLeft w:val="0"/>
      <w:marRight w:val="0"/>
      <w:marTop w:val="0"/>
      <w:marBottom w:val="0"/>
      <w:divBdr>
        <w:top w:val="none" w:sz="0" w:space="0" w:color="auto"/>
        <w:left w:val="none" w:sz="0" w:space="0" w:color="auto"/>
        <w:bottom w:val="none" w:sz="0" w:space="0" w:color="auto"/>
        <w:right w:val="none" w:sz="0" w:space="0" w:color="auto"/>
      </w:divBdr>
    </w:div>
    <w:div w:id="2086603840">
      <w:bodyDiv w:val="1"/>
      <w:marLeft w:val="0"/>
      <w:marRight w:val="0"/>
      <w:marTop w:val="0"/>
      <w:marBottom w:val="0"/>
      <w:divBdr>
        <w:top w:val="none" w:sz="0" w:space="0" w:color="auto"/>
        <w:left w:val="none" w:sz="0" w:space="0" w:color="auto"/>
        <w:bottom w:val="none" w:sz="0" w:space="0" w:color="auto"/>
        <w:right w:val="none" w:sz="0" w:space="0" w:color="auto"/>
      </w:divBdr>
      <w:divsChild>
        <w:div w:id="897516454">
          <w:marLeft w:val="0"/>
          <w:marRight w:val="0"/>
          <w:marTop w:val="0"/>
          <w:marBottom w:val="0"/>
          <w:divBdr>
            <w:top w:val="none" w:sz="0" w:space="0" w:color="auto"/>
            <w:left w:val="none" w:sz="0" w:space="0" w:color="auto"/>
            <w:bottom w:val="none" w:sz="0" w:space="0" w:color="auto"/>
            <w:right w:val="none" w:sz="0" w:space="0" w:color="auto"/>
          </w:divBdr>
          <w:divsChild>
            <w:div w:id="1757284120">
              <w:marLeft w:val="0"/>
              <w:marRight w:val="0"/>
              <w:marTop w:val="0"/>
              <w:marBottom w:val="0"/>
              <w:divBdr>
                <w:top w:val="none" w:sz="0" w:space="0" w:color="auto"/>
                <w:left w:val="none" w:sz="0" w:space="0" w:color="auto"/>
                <w:bottom w:val="none" w:sz="0" w:space="0" w:color="auto"/>
                <w:right w:val="none" w:sz="0" w:space="0" w:color="auto"/>
              </w:divBdr>
            </w:div>
            <w:div w:id="1043285045">
              <w:marLeft w:val="0"/>
              <w:marRight w:val="0"/>
              <w:marTop w:val="0"/>
              <w:marBottom w:val="0"/>
              <w:divBdr>
                <w:top w:val="none" w:sz="0" w:space="0" w:color="auto"/>
                <w:left w:val="none" w:sz="0" w:space="0" w:color="auto"/>
                <w:bottom w:val="none" w:sz="0" w:space="0" w:color="auto"/>
                <w:right w:val="none" w:sz="0" w:space="0" w:color="auto"/>
              </w:divBdr>
            </w:div>
            <w:div w:id="1032923371">
              <w:marLeft w:val="0"/>
              <w:marRight w:val="0"/>
              <w:marTop w:val="0"/>
              <w:marBottom w:val="0"/>
              <w:divBdr>
                <w:top w:val="none" w:sz="0" w:space="0" w:color="auto"/>
                <w:left w:val="none" w:sz="0" w:space="0" w:color="auto"/>
                <w:bottom w:val="none" w:sz="0" w:space="0" w:color="auto"/>
                <w:right w:val="none" w:sz="0" w:space="0" w:color="auto"/>
              </w:divBdr>
            </w:div>
            <w:div w:id="1444497006">
              <w:marLeft w:val="0"/>
              <w:marRight w:val="0"/>
              <w:marTop w:val="0"/>
              <w:marBottom w:val="0"/>
              <w:divBdr>
                <w:top w:val="none" w:sz="0" w:space="0" w:color="auto"/>
                <w:left w:val="none" w:sz="0" w:space="0" w:color="auto"/>
                <w:bottom w:val="none" w:sz="0" w:space="0" w:color="auto"/>
                <w:right w:val="none" w:sz="0" w:space="0" w:color="auto"/>
              </w:divBdr>
            </w:div>
            <w:div w:id="217129819">
              <w:marLeft w:val="0"/>
              <w:marRight w:val="0"/>
              <w:marTop w:val="0"/>
              <w:marBottom w:val="0"/>
              <w:divBdr>
                <w:top w:val="none" w:sz="0" w:space="0" w:color="auto"/>
                <w:left w:val="none" w:sz="0" w:space="0" w:color="auto"/>
                <w:bottom w:val="none" w:sz="0" w:space="0" w:color="auto"/>
                <w:right w:val="none" w:sz="0" w:space="0" w:color="auto"/>
              </w:divBdr>
            </w:div>
            <w:div w:id="19187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22672">
      <w:bodyDiv w:val="1"/>
      <w:marLeft w:val="0"/>
      <w:marRight w:val="0"/>
      <w:marTop w:val="0"/>
      <w:marBottom w:val="0"/>
      <w:divBdr>
        <w:top w:val="none" w:sz="0" w:space="0" w:color="auto"/>
        <w:left w:val="none" w:sz="0" w:space="0" w:color="auto"/>
        <w:bottom w:val="none" w:sz="0" w:space="0" w:color="auto"/>
        <w:right w:val="none" w:sz="0" w:space="0" w:color="auto"/>
      </w:divBdr>
      <w:divsChild>
        <w:div w:id="247621069">
          <w:marLeft w:val="0"/>
          <w:marRight w:val="0"/>
          <w:marTop w:val="0"/>
          <w:marBottom w:val="0"/>
          <w:divBdr>
            <w:top w:val="none" w:sz="0" w:space="0" w:color="auto"/>
            <w:left w:val="none" w:sz="0" w:space="0" w:color="auto"/>
            <w:bottom w:val="none" w:sz="0" w:space="0" w:color="auto"/>
            <w:right w:val="none" w:sz="0" w:space="0" w:color="auto"/>
          </w:divBdr>
          <w:divsChild>
            <w:div w:id="992635306">
              <w:marLeft w:val="0"/>
              <w:marRight w:val="0"/>
              <w:marTop w:val="0"/>
              <w:marBottom w:val="0"/>
              <w:divBdr>
                <w:top w:val="none" w:sz="0" w:space="0" w:color="auto"/>
                <w:left w:val="none" w:sz="0" w:space="0" w:color="auto"/>
                <w:bottom w:val="none" w:sz="0" w:space="0" w:color="auto"/>
                <w:right w:val="none" w:sz="0" w:space="0" w:color="auto"/>
              </w:divBdr>
            </w:div>
            <w:div w:id="1051199225">
              <w:marLeft w:val="0"/>
              <w:marRight w:val="0"/>
              <w:marTop w:val="0"/>
              <w:marBottom w:val="0"/>
              <w:divBdr>
                <w:top w:val="none" w:sz="0" w:space="0" w:color="auto"/>
                <w:left w:val="none" w:sz="0" w:space="0" w:color="auto"/>
                <w:bottom w:val="none" w:sz="0" w:space="0" w:color="auto"/>
                <w:right w:val="none" w:sz="0" w:space="0" w:color="auto"/>
              </w:divBdr>
            </w:div>
            <w:div w:id="407457282">
              <w:marLeft w:val="0"/>
              <w:marRight w:val="0"/>
              <w:marTop w:val="0"/>
              <w:marBottom w:val="0"/>
              <w:divBdr>
                <w:top w:val="none" w:sz="0" w:space="0" w:color="auto"/>
                <w:left w:val="none" w:sz="0" w:space="0" w:color="auto"/>
                <w:bottom w:val="none" w:sz="0" w:space="0" w:color="auto"/>
                <w:right w:val="none" w:sz="0" w:space="0" w:color="auto"/>
              </w:divBdr>
            </w:div>
            <w:div w:id="1039545449">
              <w:marLeft w:val="0"/>
              <w:marRight w:val="0"/>
              <w:marTop w:val="0"/>
              <w:marBottom w:val="0"/>
              <w:divBdr>
                <w:top w:val="none" w:sz="0" w:space="0" w:color="auto"/>
                <w:left w:val="none" w:sz="0" w:space="0" w:color="auto"/>
                <w:bottom w:val="none" w:sz="0" w:space="0" w:color="auto"/>
                <w:right w:val="none" w:sz="0" w:space="0" w:color="auto"/>
              </w:divBdr>
            </w:div>
            <w:div w:id="100054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vak.minobrnauki.gov.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FFFE0-C373-450E-B7AD-4D6F3F90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27</Pages>
  <Words>5708</Words>
  <Characters>32538</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38170</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44</cp:revision>
  <cp:lastPrinted>2023-06-01T07:45:00Z</cp:lastPrinted>
  <dcterms:created xsi:type="dcterms:W3CDTF">2023-05-14T19:01:00Z</dcterms:created>
  <dcterms:modified xsi:type="dcterms:W3CDTF">2023-07-07T08:08:00Z</dcterms:modified>
</cp:coreProperties>
</file>